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AE477" w14:textId="0BB643AA" w:rsidR="00E003DF" w:rsidRPr="00466640" w:rsidRDefault="00D62001" w:rsidP="00AB5B64">
      <w:pPr>
        <w:spacing w:line="288" w:lineRule="auto"/>
        <w:jc w:val="center"/>
        <w:rPr>
          <w:b/>
          <w:bCs/>
          <w:lang w:val="nl-NL"/>
        </w:rPr>
      </w:pPr>
      <w:r w:rsidRPr="00466640">
        <w:rPr>
          <w:b/>
          <w:bCs/>
          <w:lang w:val="nl-NL"/>
        </w:rPr>
        <w:t>Phụ lục</w:t>
      </w:r>
      <w:r w:rsidR="00D35FBE" w:rsidRPr="00466640">
        <w:rPr>
          <w:b/>
          <w:bCs/>
          <w:lang w:val="nl-NL"/>
        </w:rPr>
        <w:t xml:space="preserve"> </w:t>
      </w:r>
      <w:r w:rsidR="00367D90" w:rsidRPr="00466640">
        <w:rPr>
          <w:b/>
          <w:bCs/>
          <w:lang w:val="nl-NL"/>
        </w:rPr>
        <w:t>V</w:t>
      </w:r>
      <w:r w:rsidR="004069C7" w:rsidRPr="00466640">
        <w:rPr>
          <w:b/>
          <w:bCs/>
          <w:lang w:val="nl-NL"/>
        </w:rPr>
        <w:t>I</w:t>
      </w:r>
      <w:r w:rsidR="00AB5B64">
        <w:rPr>
          <w:b/>
          <w:bCs/>
          <w:lang w:val="nl-NL"/>
        </w:rPr>
        <w:t xml:space="preserve">. </w:t>
      </w:r>
      <w:r w:rsidR="00E003DF" w:rsidRPr="00466640">
        <w:rPr>
          <w:b/>
          <w:bCs/>
          <w:lang w:val="nl-NL"/>
        </w:rPr>
        <w:t xml:space="preserve">BẢNG GIÁ ĐẤT </w:t>
      </w:r>
      <w:r w:rsidR="00367D90" w:rsidRPr="00466640">
        <w:rPr>
          <w:b/>
          <w:bCs/>
          <w:lang w:val="nl-NL"/>
        </w:rPr>
        <w:t>CÁC KHU TÁI ĐỊNH CƯ</w:t>
      </w:r>
      <w:r w:rsidR="00E003DF" w:rsidRPr="00466640">
        <w:rPr>
          <w:b/>
          <w:bCs/>
          <w:lang w:val="nl-NL"/>
        </w:rPr>
        <w:t xml:space="preserve"> </w:t>
      </w:r>
    </w:p>
    <w:p w14:paraId="139A898B" w14:textId="77777777" w:rsidR="00AB5B64" w:rsidRDefault="00AB5B64" w:rsidP="00AB5B64">
      <w:pPr>
        <w:spacing w:line="288" w:lineRule="auto"/>
        <w:jc w:val="center"/>
        <w:rPr>
          <w:i/>
          <w:iCs/>
          <w:lang w:val="nl-NL"/>
        </w:rPr>
      </w:pPr>
      <w:bookmarkStart w:id="0" w:name="_Hlk214518339"/>
      <w:r w:rsidRPr="00943D71">
        <w:rPr>
          <w:b/>
          <w:bCs/>
          <w:i/>
          <w:iCs/>
          <w:lang w:val="nl-NL"/>
        </w:rPr>
        <w:t>(</w:t>
      </w:r>
      <w:r w:rsidRPr="00943D71">
        <w:rPr>
          <w:i/>
          <w:iCs/>
          <w:lang w:val="nl-NL"/>
        </w:rPr>
        <w:t xml:space="preserve">Ban hành kèm theo </w:t>
      </w:r>
      <w:r>
        <w:rPr>
          <w:i/>
          <w:iCs/>
          <w:lang w:val="nl-NL"/>
        </w:rPr>
        <w:t>Nghị quyết</w:t>
      </w:r>
      <w:r w:rsidRPr="00943D71">
        <w:rPr>
          <w:i/>
          <w:iCs/>
          <w:lang w:val="nl-NL"/>
        </w:rPr>
        <w:t xml:space="preserve"> </w:t>
      </w:r>
      <w:r>
        <w:rPr>
          <w:i/>
          <w:iCs/>
          <w:lang w:val="nl-NL"/>
        </w:rPr>
        <w:t>số</w:t>
      </w:r>
      <w:r w:rsidRPr="00943D71">
        <w:rPr>
          <w:i/>
          <w:iCs/>
          <w:lang w:val="nl-NL"/>
        </w:rPr>
        <w:t>.../2025/</w:t>
      </w:r>
      <w:r>
        <w:rPr>
          <w:i/>
          <w:iCs/>
          <w:lang w:val="nl-NL"/>
        </w:rPr>
        <w:t>NQ</w:t>
      </w:r>
      <w:r w:rsidRPr="00943D71">
        <w:rPr>
          <w:i/>
          <w:iCs/>
          <w:lang w:val="nl-NL"/>
        </w:rPr>
        <w:t>-</w:t>
      </w:r>
      <w:r>
        <w:rPr>
          <w:i/>
          <w:iCs/>
          <w:lang w:val="nl-NL"/>
        </w:rPr>
        <w:t>HĐND</w:t>
      </w:r>
      <w:r w:rsidRPr="00943D71">
        <w:rPr>
          <w:i/>
          <w:iCs/>
          <w:lang w:val="nl-NL"/>
        </w:rPr>
        <w:t xml:space="preserve"> ngày ... tháng ... năm </w:t>
      </w:r>
      <w:r>
        <w:rPr>
          <w:i/>
          <w:iCs/>
          <w:lang w:val="nl-NL"/>
        </w:rPr>
        <w:t>2025)</w:t>
      </w:r>
      <w:bookmarkEnd w:id="0"/>
    </w:p>
    <w:p w14:paraId="33C501F0" w14:textId="37DC2595" w:rsidR="00563B20" w:rsidRPr="00466640" w:rsidRDefault="00D35FBE" w:rsidP="00563B20">
      <w:pPr>
        <w:spacing w:line="288" w:lineRule="auto"/>
        <w:jc w:val="right"/>
        <w:rPr>
          <w:i/>
          <w:iCs/>
          <w:vertAlign w:val="superscript"/>
          <w:lang w:val="nl-NL"/>
        </w:rPr>
      </w:pPr>
      <w:r w:rsidRPr="00466640">
        <w:rPr>
          <w:i/>
          <w:iCs/>
          <w:lang w:val="nl-NL"/>
        </w:rPr>
        <w:t>Đơn vị tính: 1.000 đồng/m</w:t>
      </w:r>
      <w:r w:rsidRPr="00466640">
        <w:rPr>
          <w:i/>
          <w:iCs/>
          <w:vertAlign w:val="superscript"/>
          <w:lang w:val="nl-NL"/>
        </w:rPr>
        <w:t>2</w:t>
      </w:r>
    </w:p>
    <w:p w14:paraId="0A5EFC40" w14:textId="47BBF7FB" w:rsidR="00563B20" w:rsidRPr="00466640" w:rsidRDefault="00563B20" w:rsidP="00563B20">
      <w:pPr>
        <w:pStyle w:val="ListParagraph"/>
        <w:numPr>
          <w:ilvl w:val="0"/>
          <w:numId w:val="46"/>
        </w:numPr>
        <w:spacing w:line="288" w:lineRule="auto"/>
        <w:rPr>
          <w:b/>
          <w:bCs/>
          <w:lang w:val="nl-NL"/>
        </w:rPr>
      </w:pPr>
      <w:r w:rsidRPr="00466640">
        <w:rPr>
          <w:b/>
          <w:bCs/>
          <w:lang w:val="nl-NL"/>
        </w:rPr>
        <w:t>Tỉnh Đồng Nai cũ</w:t>
      </w:r>
    </w:p>
    <w:tbl>
      <w:tblPr>
        <w:tblW w:w="9985" w:type="dxa"/>
        <w:tblLook w:val="04A0" w:firstRow="1" w:lastRow="0" w:firstColumn="1" w:lastColumn="0" w:noHBand="0" w:noVBand="1"/>
      </w:tblPr>
      <w:tblGrid>
        <w:gridCol w:w="537"/>
        <w:gridCol w:w="6748"/>
        <w:gridCol w:w="1260"/>
        <w:gridCol w:w="1440"/>
      </w:tblGrid>
      <w:tr w:rsidR="00466640" w:rsidRPr="00466640" w14:paraId="6708CC28" w14:textId="7127E0DE" w:rsidTr="00F127DD">
        <w:trPr>
          <w:trHeight w:val="432"/>
          <w:tblHeader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0866" w14:textId="77777777" w:rsidR="00716EBA" w:rsidRPr="00466640" w:rsidRDefault="00716EBA" w:rsidP="007D4CB8">
            <w:pPr>
              <w:jc w:val="center"/>
              <w:rPr>
                <w:b/>
                <w:bCs/>
              </w:rPr>
            </w:pPr>
            <w:r w:rsidRPr="00466640">
              <w:rPr>
                <w:b/>
                <w:bCs/>
              </w:rPr>
              <w:t>TT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28B6" w14:textId="77777777" w:rsidR="00716EBA" w:rsidRPr="00466640" w:rsidRDefault="00716EBA" w:rsidP="007D4CB8">
            <w:pPr>
              <w:jc w:val="center"/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Tên</w:t>
            </w:r>
            <w:proofErr w:type="spellEnd"/>
            <w:r w:rsidRPr="00466640">
              <w:rPr>
                <w:b/>
                <w:bCs/>
              </w:rPr>
              <w:t xml:space="preserve"> Khu </w:t>
            </w:r>
            <w:proofErr w:type="spellStart"/>
            <w:r w:rsidRPr="00466640">
              <w:rPr>
                <w:b/>
                <w:bCs/>
              </w:rPr>
              <w:t>tái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định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cư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D163" w14:textId="0CCE12DB" w:rsidR="00716EBA" w:rsidRPr="00466640" w:rsidRDefault="00716EBA" w:rsidP="007D4CB8">
            <w:pPr>
              <w:jc w:val="center"/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Giá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đất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hiện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hành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AA574" w14:textId="72E8CAC3" w:rsidR="00716EBA" w:rsidRPr="00466640" w:rsidRDefault="00716EBA" w:rsidP="005849AB">
            <w:pPr>
              <w:jc w:val="center"/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Giá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đất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đề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xuất</w:t>
            </w:r>
            <w:proofErr w:type="spellEnd"/>
          </w:p>
        </w:tc>
      </w:tr>
      <w:tr w:rsidR="00466640" w:rsidRPr="00466640" w14:paraId="6977D70D" w14:textId="41DA0FE8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2B67" w14:textId="77777777" w:rsidR="00716EBA" w:rsidRPr="00466640" w:rsidRDefault="00716EBA" w:rsidP="007D4CB8">
            <w:pPr>
              <w:jc w:val="center"/>
              <w:rPr>
                <w:b/>
                <w:bCs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6E962" w14:textId="65B236AA" w:rsidR="00716EBA" w:rsidRPr="00466640" w:rsidRDefault="00716EBA" w:rsidP="002954E8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Phường</w:t>
            </w:r>
            <w:proofErr w:type="spellEnd"/>
            <w:r w:rsidRPr="00466640">
              <w:rPr>
                <w:b/>
                <w:bCs/>
              </w:rPr>
              <w:t xml:space="preserve"> Bảo Vinh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41BB5" w14:textId="77777777" w:rsidR="00716EBA" w:rsidRPr="00466640" w:rsidRDefault="00716EBA" w:rsidP="007D4CB8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11D08" w14:textId="77777777" w:rsidR="00716EBA" w:rsidRPr="00466640" w:rsidRDefault="00716EBA" w:rsidP="007D4CB8">
            <w:pPr>
              <w:jc w:val="center"/>
              <w:rPr>
                <w:b/>
                <w:bCs/>
              </w:rPr>
            </w:pPr>
          </w:p>
        </w:tc>
      </w:tr>
      <w:tr w:rsidR="00466640" w:rsidRPr="00466640" w14:paraId="0E5C5123" w14:textId="70E3AF5E" w:rsidTr="00F127DD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D19A" w14:textId="2DDC051F" w:rsidR="00716EBA" w:rsidRPr="00466640" w:rsidRDefault="00716EBA" w:rsidP="007D4CB8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8A715" w14:textId="139B186D" w:rsidR="00716EBA" w:rsidRPr="00466640" w:rsidRDefault="00716EBA" w:rsidP="002954E8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Bảo Vinh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BBED" w14:textId="77777777" w:rsidR="00716EBA" w:rsidRPr="00466640" w:rsidRDefault="00716EBA" w:rsidP="007D4CB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BA5D4" w14:textId="77777777" w:rsidR="00716EBA" w:rsidRPr="00466640" w:rsidRDefault="00716EBA" w:rsidP="007D4CB8">
            <w:pPr>
              <w:jc w:val="center"/>
            </w:pPr>
          </w:p>
        </w:tc>
      </w:tr>
      <w:tr w:rsidR="0093428E" w:rsidRPr="00466640" w14:paraId="2734C0FA" w14:textId="44A59972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CA13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825C0" w14:textId="781D6FD3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Trần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Nhân</w:t>
            </w:r>
            <w:proofErr w:type="spellEnd"/>
            <w:r w:rsidRPr="00466640">
              <w:t xml:space="preserve"> Tông (Bảo Vinh B – </w:t>
            </w:r>
            <w:proofErr w:type="spellStart"/>
            <w:r w:rsidRPr="00466640">
              <w:t>Suối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Chồn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D117C" w14:textId="552E7426" w:rsidR="0093428E" w:rsidRPr="00466640" w:rsidRDefault="0093428E" w:rsidP="0093428E">
            <w:pPr>
              <w:jc w:val="right"/>
            </w:pPr>
            <w:r w:rsidRPr="00466640">
              <w:t>2.100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C85AE" w14:textId="1D12154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2.600</w:t>
            </w:r>
          </w:p>
        </w:tc>
      </w:tr>
      <w:tr w:rsidR="0093428E" w:rsidRPr="00466640" w14:paraId="78B5640E" w14:textId="35A120D4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99EE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8ECF1" w14:textId="63279ADE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Trung Trực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6BD34" w14:textId="49A9F2C4" w:rsidR="0093428E" w:rsidRPr="00466640" w:rsidRDefault="0093428E" w:rsidP="0093428E">
            <w:pPr>
              <w:jc w:val="right"/>
            </w:pPr>
            <w:r w:rsidRPr="00466640">
              <w:t>3.000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53CD6" w14:textId="35006D0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3.700</w:t>
            </w:r>
          </w:p>
        </w:tc>
      </w:tr>
      <w:tr w:rsidR="0093428E" w:rsidRPr="00466640" w14:paraId="755C2A8B" w14:textId="09AB8CBA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ABD8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85FC7" w14:textId="1DFB46E5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F14C1" w14:textId="7C6DAAB9" w:rsidR="0093428E" w:rsidRPr="00466640" w:rsidRDefault="0093428E" w:rsidP="0093428E">
            <w:pPr>
              <w:jc w:val="right"/>
            </w:pPr>
            <w:r w:rsidRPr="00466640">
              <w:t>1.700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26AC7" w14:textId="6B7510F2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2.100</w:t>
            </w:r>
          </w:p>
        </w:tc>
      </w:tr>
      <w:tr w:rsidR="0093428E" w:rsidRPr="00466640" w14:paraId="257AB3FE" w14:textId="300723E8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CB24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9D5C2" w14:textId="2ED51E72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Phường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Biên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Hòa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A375C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941AE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43444BD4" w14:textId="2159697F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1A54" w14:textId="2E1DD850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1F3BE" w14:textId="2F87A098" w:rsidR="0093428E" w:rsidRPr="00466640" w:rsidRDefault="0093428E" w:rsidP="0093428E">
            <w:pPr>
              <w:rPr>
                <w:b/>
                <w:bCs/>
              </w:rPr>
            </w:pPr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4,20 ha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Hạnh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070CD" w14:textId="0128C628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0EE95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11E7F6DE" w14:textId="363DD097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6B83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662D2" w14:textId="1446A554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t>Đường</w:t>
            </w:r>
            <w:proofErr w:type="spellEnd"/>
            <w:r w:rsidRPr="00466640">
              <w:t xml:space="preserve"> Phạm Văn </w:t>
            </w:r>
            <w:proofErr w:type="spellStart"/>
            <w:r w:rsidRPr="00466640">
              <w:t>Diêu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9F139" w14:textId="75415537" w:rsidR="0093428E" w:rsidRPr="00466640" w:rsidRDefault="0093428E" w:rsidP="0093428E">
            <w:pPr>
              <w:jc w:val="right"/>
            </w:pPr>
            <w:r w:rsidRPr="00466640">
              <w:t>12.000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7F5DC" w14:textId="0361C758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15.200</w:t>
            </w:r>
          </w:p>
        </w:tc>
      </w:tr>
      <w:tr w:rsidR="0093428E" w:rsidRPr="00466640" w14:paraId="4569DB15" w14:textId="2120044A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9131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DF220" w14:textId="666F122E" w:rsidR="0093428E" w:rsidRPr="00466640" w:rsidRDefault="0093428E" w:rsidP="0093428E">
            <w:pPr>
              <w:rPr>
                <w:b/>
                <w:bCs/>
              </w:rPr>
            </w:pPr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E69B4" w14:textId="4E196639" w:rsidR="0093428E" w:rsidRPr="00466640" w:rsidRDefault="0093428E" w:rsidP="0093428E">
            <w:pPr>
              <w:jc w:val="right"/>
            </w:pPr>
            <w:r w:rsidRPr="00466640">
              <w:t>8.400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15F07" w14:textId="1D82AA98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10.600</w:t>
            </w:r>
          </w:p>
        </w:tc>
      </w:tr>
      <w:tr w:rsidR="0093428E" w:rsidRPr="00466640" w14:paraId="07CE563F" w14:textId="20B768B6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1E53" w14:textId="7CE2D02F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03217" w14:textId="3534850F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2,10 ha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Hạnh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E7153" w14:textId="3AE15994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8C770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6918F102" w14:textId="1847EBCE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1C5F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A6916" w14:textId="4EA7CE9A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2,10 ha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Hạnh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6581" w14:textId="2C29655C" w:rsidR="0093428E" w:rsidRPr="00466640" w:rsidRDefault="0093428E" w:rsidP="0093428E">
            <w:pPr>
              <w:jc w:val="right"/>
            </w:pPr>
            <w:r w:rsidRPr="00466640">
              <w:t>8.400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E08B1" w14:textId="37DB00D3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10.600</w:t>
            </w:r>
          </w:p>
        </w:tc>
      </w:tr>
      <w:tr w:rsidR="0093428E" w:rsidRPr="00466640" w14:paraId="01C6916A" w14:textId="73103362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82AE" w14:textId="39C53665" w:rsidR="0093428E" w:rsidRPr="00466640" w:rsidRDefault="0093428E" w:rsidP="0093428E">
            <w:pPr>
              <w:jc w:val="center"/>
            </w:pPr>
            <w:r w:rsidRPr="00466640">
              <w:t>3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726D3" w14:textId="49D1122C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Hạnh</w:t>
            </w:r>
            <w:proofErr w:type="spellEnd"/>
            <w:r w:rsidRPr="00466640">
              <w:t xml:space="preserve"> 1 ha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94FC8" w14:textId="74B2F839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02293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3DB0050E" w14:textId="678B3180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08E1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C4E6C" w14:textId="10E9A589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Hạnh</w:t>
            </w:r>
            <w:proofErr w:type="spellEnd"/>
            <w:r w:rsidRPr="00466640">
              <w:t xml:space="preserve"> 1 ha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93EED" w14:textId="6E8031F0" w:rsidR="0093428E" w:rsidRPr="00466640" w:rsidRDefault="0093428E" w:rsidP="0093428E">
            <w:pPr>
              <w:jc w:val="right"/>
            </w:pPr>
            <w:r w:rsidRPr="00466640">
              <w:t>8.400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6DC02" w14:textId="1B330C2B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10.600</w:t>
            </w:r>
          </w:p>
        </w:tc>
      </w:tr>
      <w:tr w:rsidR="0093428E" w:rsidRPr="00466640" w14:paraId="28AE201A" w14:textId="566310C4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4CE8" w14:textId="4385DC66" w:rsidR="0093428E" w:rsidRPr="00466640" w:rsidRDefault="0093428E" w:rsidP="0093428E">
            <w:pPr>
              <w:jc w:val="center"/>
            </w:pPr>
            <w:r w:rsidRPr="00466640">
              <w:t>4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95180" w14:textId="57756BC1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1 ha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Hóa</w:t>
            </w:r>
            <w:proofErr w:type="spellEnd"/>
            <w:r w:rsidRPr="00466640">
              <w:t xml:space="preserve"> </w:t>
            </w:r>
            <w:proofErr w:type="gramStart"/>
            <w:r w:rsidRPr="00466640">
              <w:t>An</w:t>
            </w:r>
            <w:proofErr w:type="gram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86096" w14:textId="25B15D49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71974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38E15645" w14:textId="26E84059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1EF9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11758" w14:textId="665A723A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Huỳnh Mẫn Đạt (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vào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Mỏ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đá</w:t>
            </w:r>
            <w:proofErr w:type="spellEnd"/>
            <w:r w:rsidRPr="00466640">
              <w:t xml:space="preserve"> BBCC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9391F" w14:textId="63BDAF19" w:rsidR="0093428E" w:rsidRPr="00466640" w:rsidRDefault="0093428E" w:rsidP="0093428E">
            <w:pPr>
              <w:jc w:val="right"/>
            </w:pPr>
            <w:r w:rsidRPr="00466640">
              <w:t>13.000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5B91" w14:textId="4867C2C3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16.500</w:t>
            </w:r>
          </w:p>
        </w:tc>
      </w:tr>
      <w:tr w:rsidR="0093428E" w:rsidRPr="00466640" w14:paraId="0F585225" w14:textId="173A9D39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1577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C42F5" w14:textId="7EF33A2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18AD8" w14:textId="540AF5D5" w:rsidR="0093428E" w:rsidRPr="00466640" w:rsidRDefault="0093428E" w:rsidP="0093428E">
            <w:pPr>
              <w:jc w:val="right"/>
            </w:pPr>
            <w:r w:rsidRPr="00466640">
              <w:t>9.100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E5B7D" w14:textId="68FAEA52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11.600</w:t>
            </w:r>
          </w:p>
        </w:tc>
      </w:tr>
      <w:tr w:rsidR="0093428E" w:rsidRPr="00466640" w14:paraId="69E05F32" w14:textId="41F8A4B3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BB24" w14:textId="121B18E0" w:rsidR="0093428E" w:rsidRPr="00466640" w:rsidRDefault="0093428E" w:rsidP="0093428E">
            <w:pPr>
              <w:jc w:val="center"/>
            </w:pPr>
            <w:r w:rsidRPr="00466640">
              <w:t>5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C2F6A" w14:textId="5F244363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Hữu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Bửu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Hòa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3DF74" w14:textId="5C8960A0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33C25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7CAE0215" w14:textId="14B73E79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C77C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5D084" w14:textId="1D4CB6AA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Hữu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D2414" w14:textId="230857C0" w:rsidR="0093428E" w:rsidRPr="00466640" w:rsidRDefault="0093428E" w:rsidP="0093428E">
            <w:pPr>
              <w:jc w:val="right"/>
            </w:pPr>
            <w:r w:rsidRPr="00466640">
              <w:t>14.700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45224" w14:textId="75020C32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17.600</w:t>
            </w:r>
          </w:p>
        </w:tc>
      </w:tr>
      <w:tr w:rsidR="0093428E" w:rsidRPr="00466640" w14:paraId="643B811C" w14:textId="77777777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0B39" w14:textId="7C709DA9" w:rsidR="0093428E" w:rsidRPr="00466640" w:rsidRDefault="0093428E" w:rsidP="0093428E">
            <w:pPr>
              <w:jc w:val="center"/>
            </w:pPr>
            <w:r w:rsidRPr="00466640">
              <w:t>6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4D4B" w14:textId="02A75AD7" w:rsidR="0093428E" w:rsidRPr="00466640" w:rsidRDefault="0093428E" w:rsidP="0093428E">
            <w:r w:rsidRPr="00466640">
              <w:t xml:space="preserve">Khu Tái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Bửu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Hòa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 1,8 ha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E09F1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03845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247D508F" w14:textId="77777777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FC38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6F989" w14:textId="3B7AF806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ED16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7498B" w14:textId="4DE6C5D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17.600</w:t>
            </w:r>
          </w:p>
        </w:tc>
      </w:tr>
      <w:tr w:rsidR="0093428E" w:rsidRPr="00466640" w14:paraId="1221BC03" w14:textId="56301308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D0F4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6C955" w14:textId="1BEE7AF9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Phường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Hàng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Gòn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66733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6FF96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41F1F613" w14:textId="5D97E3A0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17A6" w14:textId="7A7A1C5A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D0A49" w14:textId="6DE0924B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Xuân Tân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047DF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44B91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30A09E55" w14:textId="6AD3B65E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E2C7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5E24F" w14:textId="0825BA69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Xuân Tân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7A779" w14:textId="32C25C0A" w:rsidR="0093428E" w:rsidRPr="00466640" w:rsidRDefault="0093428E" w:rsidP="0093428E">
            <w:pPr>
              <w:jc w:val="right"/>
            </w:pPr>
            <w:r w:rsidRPr="00466640">
              <w:t>1.000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812EF" w14:textId="5632D463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1.200</w:t>
            </w:r>
          </w:p>
        </w:tc>
      </w:tr>
      <w:tr w:rsidR="0093428E" w:rsidRPr="00466640" w14:paraId="66933649" w14:textId="6BCB2C1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D0AD9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60B62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Phường</w:t>
            </w:r>
            <w:proofErr w:type="spellEnd"/>
            <w:r w:rsidRPr="00466640">
              <w:rPr>
                <w:b/>
                <w:bCs/>
              </w:rPr>
              <w:t xml:space="preserve"> Long </w:t>
            </w:r>
            <w:proofErr w:type="spellStart"/>
            <w:r w:rsidRPr="00466640">
              <w:rPr>
                <w:b/>
                <w:bCs/>
              </w:rPr>
              <w:t>Hưng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FA5AB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7E2C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64C82F34" w14:textId="7FBD40D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6BF5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5CE2" w14:textId="34B2CD9D" w:rsidR="0093428E" w:rsidRPr="00466640" w:rsidRDefault="0093428E" w:rsidP="0093428E">
            <w:r w:rsidRPr="00466640">
              <w:t xml:space="preserve">Khu TĐC Khu </w:t>
            </w:r>
            <w:proofErr w:type="spellStart"/>
            <w:r w:rsidRPr="00466640">
              <w:t>phố</w:t>
            </w:r>
            <w:proofErr w:type="spellEnd"/>
            <w:r w:rsidRPr="00466640">
              <w:t xml:space="preserve"> Bình Dương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Long Bình Tân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43DD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C5BE2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6C0F4480" w14:textId="4A0DAB5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C763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1795" w14:textId="309DEC5A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Châu Văn </w:t>
            </w:r>
            <w:proofErr w:type="spellStart"/>
            <w:r w:rsidRPr="00466640">
              <w:t>Lồng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51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281,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58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phải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144,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25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trái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Long Bình Tân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50ED" w14:textId="77777777" w:rsidR="0093428E" w:rsidRPr="00466640" w:rsidRDefault="0093428E" w:rsidP="0093428E">
            <w:pPr>
              <w:jc w:val="right"/>
            </w:pPr>
            <w:r w:rsidRPr="00466640">
              <w:t>14.000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40CD1" w14:textId="6FC92134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16.600</w:t>
            </w:r>
          </w:p>
        </w:tc>
      </w:tr>
      <w:tr w:rsidR="0093428E" w:rsidRPr="00466640" w14:paraId="558121AC" w14:textId="441C755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D4E0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5F08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7E96" w14:textId="77777777" w:rsidR="0093428E" w:rsidRPr="00466640" w:rsidRDefault="0093428E" w:rsidP="0093428E">
            <w:pPr>
              <w:jc w:val="right"/>
            </w:pPr>
            <w:r w:rsidRPr="00466640">
              <w:t>9.800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1BB1" w14:textId="694D0F5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11.600</w:t>
            </w:r>
          </w:p>
        </w:tc>
      </w:tr>
      <w:tr w:rsidR="0093428E" w:rsidRPr="00466640" w14:paraId="57057341" w14:textId="080918A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B3E0" w14:textId="77777777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83E6" w14:textId="77777777" w:rsidR="0093428E" w:rsidRPr="00466640" w:rsidRDefault="0093428E" w:rsidP="0093428E">
            <w:r w:rsidRPr="00466640">
              <w:t xml:space="preserve">Khu TĐC Long </w:t>
            </w:r>
            <w:proofErr w:type="spellStart"/>
            <w:r w:rsidRPr="00466640">
              <w:t>Hưng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DB21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3F08C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68910437" w14:textId="12300CF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5E88" w14:textId="77777777" w:rsidR="0093428E" w:rsidRPr="00466640" w:rsidRDefault="0093428E" w:rsidP="0093428E">
            <w:pPr>
              <w:jc w:val="center"/>
            </w:pPr>
            <w:r w:rsidRPr="00466640"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39AE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TĐC Long </w:t>
            </w:r>
            <w:proofErr w:type="spellStart"/>
            <w:r w:rsidRPr="00466640">
              <w:t>Hưng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C3D8" w14:textId="77777777" w:rsidR="0093428E" w:rsidRPr="00466640" w:rsidRDefault="0093428E" w:rsidP="0093428E">
            <w:pPr>
              <w:jc w:val="right"/>
            </w:pPr>
            <w:r w:rsidRPr="00466640">
              <w:t>6.300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D4A79" w14:textId="2DF0D2D4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7.600</w:t>
            </w:r>
          </w:p>
        </w:tc>
      </w:tr>
      <w:tr w:rsidR="0093428E" w:rsidRPr="00466640" w14:paraId="004E1496" w14:textId="73CEE46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AE83" w14:textId="77777777" w:rsidR="0093428E" w:rsidRPr="00466640" w:rsidRDefault="0093428E" w:rsidP="0093428E">
            <w:pPr>
              <w:jc w:val="center"/>
            </w:pPr>
            <w:r w:rsidRPr="00466640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AD15" w14:textId="32D94D24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39 (</w:t>
            </w:r>
            <w:proofErr w:type="spellStart"/>
            <w:r w:rsidRPr="00466640">
              <w:t>khóm</w:t>
            </w:r>
            <w:proofErr w:type="spellEnd"/>
            <w:r w:rsidRPr="00466640">
              <w:t xml:space="preserve"> 3)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Long Bình Tân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E223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CA166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661A1A32" w14:textId="5C68B49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76FD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A019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39 (</w:t>
            </w:r>
            <w:proofErr w:type="spellStart"/>
            <w:r w:rsidRPr="00466640">
              <w:t>khóm</w:t>
            </w:r>
            <w:proofErr w:type="spellEnd"/>
            <w:r w:rsidRPr="00466640">
              <w:t xml:space="preserve"> 3)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E5A8" w14:textId="77777777" w:rsidR="0093428E" w:rsidRPr="00466640" w:rsidRDefault="0093428E" w:rsidP="0093428E">
            <w:pPr>
              <w:jc w:val="right"/>
            </w:pPr>
            <w:r w:rsidRPr="00466640">
              <w:t>16.000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4422C" w14:textId="21BCF059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19.200</w:t>
            </w:r>
          </w:p>
        </w:tc>
      </w:tr>
      <w:tr w:rsidR="0093428E" w:rsidRPr="00466640" w14:paraId="1AC97EA3" w14:textId="4ACB527F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EAE6" w14:textId="77777777" w:rsidR="0093428E" w:rsidRPr="00466640" w:rsidRDefault="0093428E" w:rsidP="0093428E">
            <w:pPr>
              <w:jc w:val="center"/>
            </w:pPr>
            <w:r w:rsidRPr="00466640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4143" w14:textId="73BD2111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vụ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dự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cầu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Đồng</w:t>
            </w:r>
            <w:proofErr w:type="spellEnd"/>
            <w:r w:rsidRPr="00466640">
              <w:t xml:space="preserve"> Nai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kinh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doanh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Long Bình Tân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7AA9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8BB09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017F97BC" w14:textId="369C2D8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F381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6FDC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vụ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dự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cầu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Đồng</w:t>
            </w:r>
            <w:proofErr w:type="spellEnd"/>
            <w:r w:rsidRPr="00466640">
              <w:t xml:space="preserve"> Nai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kinh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doanh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1626" w14:textId="77777777" w:rsidR="0093428E" w:rsidRPr="00466640" w:rsidRDefault="0093428E" w:rsidP="0093428E">
            <w:pPr>
              <w:jc w:val="right"/>
            </w:pPr>
            <w:r w:rsidRPr="00466640">
              <w:t>14.000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4A43" w14:textId="6033F5A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16.800</w:t>
            </w:r>
          </w:p>
        </w:tc>
      </w:tr>
      <w:tr w:rsidR="0093428E" w:rsidRPr="00466640" w14:paraId="08CC76EE" w14:textId="744FC01B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B84E" w14:textId="77777777" w:rsidR="0093428E" w:rsidRPr="00466640" w:rsidRDefault="0093428E" w:rsidP="0093428E">
            <w:pPr>
              <w:jc w:val="center"/>
            </w:pPr>
            <w:r w:rsidRPr="00466640"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33E0" w14:textId="5B9F1FDA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vụ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dự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án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đô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du </w:t>
            </w:r>
            <w:proofErr w:type="spellStart"/>
            <w:r w:rsidRPr="00466640">
              <w:t>lịch</w:t>
            </w:r>
            <w:proofErr w:type="spellEnd"/>
            <w:r w:rsidRPr="00466640">
              <w:t xml:space="preserve"> Sơn Tiên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An </w:t>
            </w:r>
            <w:proofErr w:type="spellStart"/>
            <w:r w:rsidRPr="00466640">
              <w:t>Hòa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C572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9CEDC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1E4A6D54" w14:textId="6BD19BEB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2F63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BD86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vụ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dự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án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đô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du </w:t>
            </w:r>
            <w:proofErr w:type="spellStart"/>
            <w:r w:rsidRPr="00466640">
              <w:t>lịch</w:t>
            </w:r>
            <w:proofErr w:type="spellEnd"/>
            <w:r w:rsidRPr="00466640">
              <w:t xml:space="preserve"> Sơn Tiên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83A0" w14:textId="77777777" w:rsidR="0093428E" w:rsidRPr="00466640" w:rsidRDefault="0093428E" w:rsidP="0093428E">
            <w:pPr>
              <w:jc w:val="right"/>
            </w:pPr>
            <w:r w:rsidRPr="00466640">
              <w:t>16.000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789F1" w14:textId="74AD5999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19.200</w:t>
            </w:r>
          </w:p>
        </w:tc>
      </w:tr>
      <w:tr w:rsidR="0093428E" w:rsidRPr="00466640" w14:paraId="0C68DFA6" w14:textId="3053E14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B8F6" w14:textId="2E5894E9" w:rsidR="0093428E" w:rsidRPr="00466640" w:rsidRDefault="0093428E" w:rsidP="0093428E">
            <w:pPr>
              <w:jc w:val="center"/>
            </w:pPr>
            <w:r w:rsidRPr="00466640">
              <w:t>6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89127" w14:textId="4A275069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An </w:t>
            </w:r>
            <w:proofErr w:type="spellStart"/>
            <w:r w:rsidRPr="00466640">
              <w:t>Hòa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57290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55A60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6F4BB377" w14:textId="0B98CD9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8FA0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AEC34" w14:textId="765378E7" w:rsidR="0093428E" w:rsidRPr="00466640" w:rsidRDefault="0093428E" w:rsidP="0093428E">
            <w:r w:rsidRPr="00466640">
              <w:t xml:space="preserve">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46321" w14:textId="78755FFD" w:rsidR="0093428E" w:rsidRPr="00466640" w:rsidRDefault="0093428E" w:rsidP="0093428E">
            <w:pPr>
              <w:jc w:val="right"/>
            </w:pPr>
            <w:r w:rsidRPr="00466640">
              <w:t>23.000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42D52" w14:textId="4B2FFF97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27.200</w:t>
            </w:r>
          </w:p>
        </w:tc>
      </w:tr>
      <w:tr w:rsidR="0093428E" w:rsidRPr="00466640" w14:paraId="671F5E77" w14:textId="211B41E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9D06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3BFA7" w14:textId="26FDC971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C46A8" w14:textId="559444CB" w:rsidR="0093428E" w:rsidRPr="00466640" w:rsidRDefault="0093428E" w:rsidP="0093428E">
            <w:pPr>
              <w:jc w:val="right"/>
            </w:pPr>
            <w:r w:rsidRPr="00466640">
              <w:t>16.000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B638E" w14:textId="7421A6F2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18.900</w:t>
            </w:r>
          </w:p>
        </w:tc>
      </w:tr>
      <w:tr w:rsidR="0093428E" w:rsidRPr="00466640" w14:paraId="1F498370" w14:textId="08E707A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0E355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DEB5D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Phường</w:t>
            </w:r>
            <w:proofErr w:type="spellEnd"/>
            <w:r w:rsidRPr="00466640">
              <w:rPr>
                <w:b/>
                <w:bCs/>
              </w:rPr>
              <w:t xml:space="preserve"> Long Bình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B28CF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CFC3E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60ADED31" w14:textId="4D058BF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2B70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5A07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1 ha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Biên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19F6C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6B04F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4433B882" w14:textId="0F36A80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4D7E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68257" w14:textId="2363E8EB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vào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nhà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máy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nước</w:t>
            </w:r>
            <w:proofErr w:type="spellEnd"/>
            <w:r w:rsidRPr="00466640">
              <w:t xml:space="preserve"> Thiện Tân (</w:t>
            </w:r>
            <w:proofErr w:type="spellStart"/>
            <w:r w:rsidRPr="00466640">
              <w:t>nối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vào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Biên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52,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3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phải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4,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3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trái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Biên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F37C" w14:textId="77777777" w:rsidR="0093428E" w:rsidRPr="00466640" w:rsidRDefault="0093428E" w:rsidP="0093428E">
            <w:pPr>
              <w:jc w:val="right"/>
            </w:pPr>
            <w:r w:rsidRPr="00466640">
              <w:t>12.000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912DF" w14:textId="2A1CD0B0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14.200</w:t>
            </w:r>
          </w:p>
        </w:tc>
      </w:tr>
      <w:tr w:rsidR="0093428E" w:rsidRPr="00466640" w14:paraId="7A9793EF" w14:textId="28B5D84B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329D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6D47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1822" w14:textId="77777777" w:rsidR="0093428E" w:rsidRPr="00466640" w:rsidRDefault="0093428E" w:rsidP="0093428E">
            <w:pPr>
              <w:jc w:val="right"/>
            </w:pPr>
            <w:r w:rsidRPr="00466640">
              <w:t>8.400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78292" w14:textId="4D5DF383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9.900</w:t>
            </w:r>
          </w:p>
        </w:tc>
      </w:tr>
      <w:tr w:rsidR="0093428E" w:rsidRPr="00466640" w14:paraId="6FEC8500" w14:textId="6399064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31E2" w14:textId="77777777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80E6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Hố</w:t>
            </w:r>
            <w:proofErr w:type="spellEnd"/>
            <w:r w:rsidRPr="00466640">
              <w:t xml:space="preserve"> Nai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AA34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20F69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41F00589" w14:textId="7E65E52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316E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407A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Hố</w:t>
            </w:r>
            <w:proofErr w:type="spellEnd"/>
            <w:r w:rsidRPr="00466640">
              <w:t xml:space="preserve"> Nai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30EE" w14:textId="77777777" w:rsidR="0093428E" w:rsidRPr="00466640" w:rsidRDefault="0093428E" w:rsidP="0093428E">
            <w:pPr>
              <w:jc w:val="right"/>
            </w:pPr>
            <w:r w:rsidRPr="00466640">
              <w:t>18.900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57B0A" w14:textId="323C91C7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22.700</w:t>
            </w:r>
          </w:p>
        </w:tc>
      </w:tr>
      <w:tr w:rsidR="0093428E" w:rsidRPr="00466640" w14:paraId="5D273B6E" w14:textId="211DFA8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21E7" w14:textId="77777777" w:rsidR="0093428E" w:rsidRPr="00466640" w:rsidRDefault="0093428E" w:rsidP="0093428E">
            <w:pPr>
              <w:jc w:val="center"/>
            </w:pPr>
            <w:r w:rsidRPr="00466640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5930" w14:textId="412385CA" w:rsidR="0093428E" w:rsidRPr="00466640" w:rsidRDefault="0093428E" w:rsidP="0093428E">
            <w:proofErr w:type="spellStart"/>
            <w:r w:rsidRPr="00466640">
              <w:t>Xây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dựng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hạ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tầng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Biên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37BF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133B0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014FD681" w14:textId="12C89938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C8C5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174A" w14:textId="7AAFFDE4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vào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Biên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nối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Hoàng Văn </w:t>
            </w:r>
            <w:proofErr w:type="spellStart"/>
            <w:r w:rsidRPr="00466640">
              <w:t>Bổn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521,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7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phải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120,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5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trái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Biên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5709" w14:textId="77777777" w:rsidR="0093428E" w:rsidRPr="00466640" w:rsidRDefault="0093428E" w:rsidP="0093428E">
            <w:pPr>
              <w:jc w:val="right"/>
            </w:pPr>
            <w:r w:rsidRPr="00466640">
              <w:t>12.000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AA840" w14:textId="25C0EA0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14.200</w:t>
            </w:r>
          </w:p>
        </w:tc>
      </w:tr>
      <w:tr w:rsidR="0093428E" w:rsidRPr="00466640" w14:paraId="28049CD7" w14:textId="12056DD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CB5B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609D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4478" w14:textId="77777777" w:rsidR="0093428E" w:rsidRPr="00466640" w:rsidRDefault="0093428E" w:rsidP="0093428E">
            <w:pPr>
              <w:jc w:val="right"/>
            </w:pPr>
            <w:r w:rsidRPr="00466640">
              <w:t>8.400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40C6C" w14:textId="15F5E808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11.800</w:t>
            </w:r>
          </w:p>
        </w:tc>
      </w:tr>
      <w:tr w:rsidR="0093428E" w:rsidRPr="00466640" w14:paraId="216E0FE4" w14:textId="346D8F5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B780" w14:textId="77777777" w:rsidR="0093428E" w:rsidRPr="00466640" w:rsidRDefault="0093428E" w:rsidP="0093428E">
            <w:pPr>
              <w:jc w:val="center"/>
            </w:pPr>
            <w:r w:rsidRPr="00466640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89B5" w14:textId="77777777" w:rsidR="0093428E" w:rsidRPr="00466640" w:rsidRDefault="0093428E" w:rsidP="0093428E">
            <w:r w:rsidRPr="00466640">
              <w:t xml:space="preserve">Khu Tái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cư Long Bình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C748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092B5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5206F946" w14:textId="7EA919F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65B0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CBD5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Tái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Long Bình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7B60" w14:textId="77777777" w:rsidR="0093428E" w:rsidRPr="00466640" w:rsidRDefault="0093428E" w:rsidP="0093428E">
            <w:pPr>
              <w:jc w:val="right"/>
            </w:pPr>
            <w:r w:rsidRPr="00466640">
              <w:t>15.400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72939" w14:textId="642B1A4D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18.500</w:t>
            </w:r>
          </w:p>
        </w:tc>
      </w:tr>
      <w:tr w:rsidR="0093428E" w:rsidRPr="00466640" w14:paraId="0AEF65A2" w14:textId="02D5449B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E5BE" w14:textId="77777777" w:rsidR="0093428E" w:rsidRPr="00466640" w:rsidRDefault="0093428E" w:rsidP="0093428E">
            <w:pPr>
              <w:jc w:val="center"/>
            </w:pPr>
            <w:r w:rsidRPr="00466640"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98C5" w14:textId="2E133DA4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vụ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54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Biên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8307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59A11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416169BC" w14:textId="33E45B0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B346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397B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vụ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EE3E" w14:textId="77777777" w:rsidR="0093428E" w:rsidRPr="00466640" w:rsidRDefault="0093428E" w:rsidP="0093428E">
            <w:pPr>
              <w:jc w:val="right"/>
            </w:pPr>
            <w:r w:rsidRPr="00466640">
              <w:t>15.400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474F4" w14:textId="7515E0E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18.500</w:t>
            </w:r>
          </w:p>
        </w:tc>
      </w:tr>
      <w:tr w:rsidR="0093428E" w:rsidRPr="00466640" w14:paraId="12920A6C" w14:textId="26879FF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2764" w14:textId="77777777" w:rsidR="0093428E" w:rsidRPr="00466640" w:rsidRDefault="0093428E" w:rsidP="0093428E">
            <w:pPr>
              <w:jc w:val="center"/>
            </w:pPr>
            <w:r w:rsidRPr="00466640">
              <w:t>6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0152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Long Bình (Công ty 28 - </w:t>
            </w:r>
            <w:proofErr w:type="spellStart"/>
            <w:r w:rsidRPr="00466640">
              <w:t>Bộ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phòng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6009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F9839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1FE495C2" w14:textId="3D4F9AF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79D9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3E8B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Hoàng Tam </w:t>
            </w:r>
            <w:proofErr w:type="spellStart"/>
            <w:r w:rsidRPr="00466640">
              <w:t>Kỳ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Bùi Văn </w:t>
            </w:r>
            <w:proofErr w:type="spellStart"/>
            <w:r w:rsidRPr="00466640">
              <w:t>Hòa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178,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134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phải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78,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134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trái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Long Bình)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23A0" w14:textId="77777777" w:rsidR="0093428E" w:rsidRPr="00466640" w:rsidRDefault="0093428E" w:rsidP="0093428E">
            <w:pPr>
              <w:jc w:val="right"/>
            </w:pPr>
            <w:r w:rsidRPr="00466640">
              <w:t>20.000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91B40" w14:textId="6A0468D9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23.700</w:t>
            </w:r>
          </w:p>
        </w:tc>
      </w:tr>
      <w:tr w:rsidR="0093428E" w:rsidRPr="00466640" w14:paraId="5AAC487C" w14:textId="3C972318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E4C8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9411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079F" w14:textId="77777777" w:rsidR="0093428E" w:rsidRPr="00466640" w:rsidRDefault="0093428E" w:rsidP="0093428E">
            <w:pPr>
              <w:jc w:val="right"/>
            </w:pPr>
            <w:r w:rsidRPr="00466640">
              <w:t>14.000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A1614" w14:textId="4E90F21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16.600</w:t>
            </w:r>
          </w:p>
        </w:tc>
      </w:tr>
      <w:tr w:rsidR="0093428E" w:rsidRPr="00466640" w14:paraId="427324DB" w14:textId="229DC63F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5A247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F407B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Phường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Phước</w:t>
            </w:r>
            <w:proofErr w:type="spellEnd"/>
            <w:r w:rsidRPr="00466640">
              <w:rPr>
                <w:b/>
                <w:bCs/>
              </w:rPr>
              <w:t xml:space="preserve"> Tân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97B7D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B3595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0FA44758" w14:textId="23D34EA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B31C" w14:textId="77777777" w:rsidR="0093428E" w:rsidRPr="00466640" w:rsidRDefault="0093428E" w:rsidP="0093428E">
            <w:pPr>
              <w:jc w:val="center"/>
            </w:pPr>
            <w:r w:rsidRPr="00466640">
              <w:lastRenderedPageBreak/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12F0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1A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Tân)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4BE5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E0980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14529363" w14:textId="0A3F7EB8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A275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31C7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1A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7FE0" w14:textId="77777777" w:rsidR="0093428E" w:rsidRPr="00466640" w:rsidRDefault="0093428E" w:rsidP="0093428E">
            <w:pPr>
              <w:jc w:val="right"/>
            </w:pPr>
            <w:r w:rsidRPr="00466640">
              <w:t>11.900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D1F34" w14:textId="3A6FEC64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14.300</w:t>
            </w:r>
          </w:p>
        </w:tc>
      </w:tr>
      <w:tr w:rsidR="0093428E" w:rsidRPr="00466640" w14:paraId="42AC9710" w14:textId="63D2D6D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FCBB" w14:textId="77777777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5B84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44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Tân)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98AA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9FFB5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09234CCF" w14:textId="0B237C4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0A77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6647" w14:textId="77777777" w:rsidR="0093428E" w:rsidRPr="00466640" w:rsidRDefault="0093428E" w:rsidP="0093428E">
            <w:r w:rsidRPr="00466640">
              <w:t xml:space="preserve">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51, 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Trung Trực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cầu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sông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Buông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6CC3" w14:textId="77777777" w:rsidR="0093428E" w:rsidRPr="00466640" w:rsidRDefault="0093428E" w:rsidP="0093428E">
            <w:pPr>
              <w:jc w:val="right"/>
            </w:pPr>
            <w:r w:rsidRPr="00466640">
              <w:t>14.000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45CA1" w14:textId="29A394BD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16.600</w:t>
            </w:r>
          </w:p>
        </w:tc>
      </w:tr>
      <w:tr w:rsidR="0093428E" w:rsidRPr="00466640" w14:paraId="21DA8488" w14:textId="0442715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5E1E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7239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DFEE" w14:textId="77777777" w:rsidR="0093428E" w:rsidRPr="00466640" w:rsidRDefault="0093428E" w:rsidP="0093428E">
            <w:pPr>
              <w:jc w:val="right"/>
            </w:pPr>
            <w:r w:rsidRPr="00466640">
              <w:t>9.800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30355" w14:textId="75E60077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11.600</w:t>
            </w:r>
          </w:p>
        </w:tc>
      </w:tr>
      <w:tr w:rsidR="0093428E" w:rsidRPr="00466640" w14:paraId="030D9EEA" w14:textId="02A3768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B0B6E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25360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Phường</w:t>
            </w:r>
            <w:proofErr w:type="spellEnd"/>
            <w:r w:rsidRPr="00466640">
              <w:rPr>
                <w:b/>
                <w:bCs/>
              </w:rPr>
              <w:t xml:space="preserve"> Tam </w:t>
            </w:r>
            <w:proofErr w:type="spellStart"/>
            <w:r w:rsidRPr="00466640">
              <w:rPr>
                <w:b/>
                <w:bCs/>
              </w:rPr>
              <w:t>Hiệp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5709A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5BCD4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756D15A0" w14:textId="7B29F0E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17C1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090D" w14:textId="68A2E894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Thống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Nhất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Tân Mai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2292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91C3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48B42AF3" w14:textId="64409B6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8C1D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3170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Phạm Văn </w:t>
            </w:r>
            <w:proofErr w:type="spellStart"/>
            <w:r w:rsidRPr="00466640">
              <w:t>Thuận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8E19" w14:textId="77777777" w:rsidR="0093428E" w:rsidRPr="00466640" w:rsidRDefault="0093428E" w:rsidP="0093428E">
            <w:pPr>
              <w:jc w:val="right"/>
            </w:pPr>
            <w:r w:rsidRPr="00466640">
              <w:t>35.000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7067B" w14:textId="65C774A0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44.400</w:t>
            </w:r>
          </w:p>
        </w:tc>
      </w:tr>
      <w:tr w:rsidR="0093428E" w:rsidRPr="00466640" w14:paraId="0E82FAD1" w14:textId="45E04F6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8C43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B3F7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EB77" w14:textId="77777777" w:rsidR="0093428E" w:rsidRPr="00466640" w:rsidRDefault="0093428E" w:rsidP="0093428E">
            <w:pPr>
              <w:jc w:val="right"/>
            </w:pPr>
            <w:r w:rsidRPr="00466640">
              <w:t>24.500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347DC" w14:textId="27531730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31.100</w:t>
            </w:r>
          </w:p>
        </w:tc>
      </w:tr>
      <w:tr w:rsidR="0093428E" w:rsidRPr="00466640" w14:paraId="07C3D391" w14:textId="1AF89F2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DB72" w14:textId="77777777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951C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91 (Ban Quản </w:t>
            </w:r>
            <w:proofErr w:type="spellStart"/>
            <w:r w:rsidRPr="00466640">
              <w:t>lý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Dự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án</w:t>
            </w:r>
            <w:proofErr w:type="spellEnd"/>
            <w:r w:rsidRPr="00466640">
              <w:t>)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Tam </w:t>
            </w:r>
            <w:proofErr w:type="spellStart"/>
            <w:r w:rsidRPr="00466640">
              <w:t>Hiệp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0DD8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EB25F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3F551BB4" w14:textId="1C0DD57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08B6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204F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91 (Ban Quản </w:t>
            </w:r>
            <w:proofErr w:type="spellStart"/>
            <w:r w:rsidRPr="00466640">
              <w:t>lý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Dự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án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49A6" w14:textId="77777777" w:rsidR="0093428E" w:rsidRPr="00466640" w:rsidRDefault="0093428E" w:rsidP="0093428E">
            <w:pPr>
              <w:jc w:val="right"/>
            </w:pPr>
            <w:r w:rsidRPr="00466640">
              <w:t>24.500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3A9E5" w14:textId="46B622F7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31.100</w:t>
            </w:r>
          </w:p>
        </w:tc>
      </w:tr>
      <w:tr w:rsidR="0093428E" w:rsidRPr="00466640" w14:paraId="5146D15F" w14:textId="4259AAB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9D49" w14:textId="77777777" w:rsidR="0093428E" w:rsidRPr="00466640" w:rsidRDefault="0093428E" w:rsidP="0093428E">
            <w:pPr>
              <w:jc w:val="center"/>
            </w:pPr>
            <w:r w:rsidRPr="00466640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CBA5" w14:textId="30DDEA8C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55 (</w:t>
            </w:r>
            <w:proofErr w:type="spellStart"/>
            <w:r w:rsidRPr="00466640">
              <w:t>xây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dựng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hạ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tầng</w:t>
            </w:r>
            <w:proofErr w:type="spellEnd"/>
            <w:r w:rsidRPr="00466640">
              <w:t>)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Hiệp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2F6A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6A68B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1B271C66" w14:textId="055FCC3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F784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39CC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Phạm Thị Nghĩa </w:t>
            </w:r>
            <w:proofErr w:type="spellStart"/>
            <w:r w:rsidRPr="00466640">
              <w:t>vào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Hiệp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45D1" w14:textId="77777777" w:rsidR="0093428E" w:rsidRPr="00466640" w:rsidRDefault="0093428E" w:rsidP="0093428E">
            <w:pPr>
              <w:jc w:val="right"/>
            </w:pPr>
            <w:r w:rsidRPr="00466640">
              <w:t>20.000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AD3F1" w14:textId="3B9EDF6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25.400</w:t>
            </w:r>
          </w:p>
        </w:tc>
      </w:tr>
      <w:tr w:rsidR="0093428E" w:rsidRPr="00466640" w14:paraId="3FE4574F" w14:textId="51119C9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34BE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4600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33D5" w14:textId="77777777" w:rsidR="0093428E" w:rsidRPr="00466640" w:rsidRDefault="0093428E" w:rsidP="0093428E">
            <w:pPr>
              <w:jc w:val="right"/>
            </w:pPr>
            <w:r w:rsidRPr="00466640">
              <w:t>14.000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1371B" w14:textId="491F75A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17.800</w:t>
            </w:r>
          </w:p>
        </w:tc>
      </w:tr>
      <w:tr w:rsidR="0093428E" w:rsidRPr="00466640" w14:paraId="5C5D9307" w14:textId="489BD00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63EE0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6F4A9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Phường</w:t>
            </w:r>
            <w:proofErr w:type="spellEnd"/>
            <w:r w:rsidRPr="00466640">
              <w:rPr>
                <w:b/>
                <w:bCs/>
              </w:rPr>
              <w:t xml:space="preserve"> Tam </w:t>
            </w:r>
            <w:proofErr w:type="spellStart"/>
            <w:r w:rsidRPr="00466640">
              <w:rPr>
                <w:b/>
                <w:bCs/>
              </w:rPr>
              <w:t>Phước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4D6B4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7EEB0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1A1ACDB9" w14:textId="25DCA97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5301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1093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Tam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vụ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cho</w:t>
            </w:r>
            <w:proofErr w:type="spellEnd"/>
            <w:r w:rsidRPr="00466640">
              <w:t xml:space="preserve"> KCN Tam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15ha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AE9F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EC1D5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62A56DAD" w14:textId="573EBC4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0262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2AB7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Tam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vụ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cho</w:t>
            </w:r>
            <w:proofErr w:type="spellEnd"/>
            <w:r w:rsidRPr="00466640">
              <w:t xml:space="preserve"> KCN Tam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15ha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8266" w14:textId="77777777" w:rsidR="0093428E" w:rsidRPr="00466640" w:rsidRDefault="0093428E" w:rsidP="0093428E">
            <w:pPr>
              <w:jc w:val="right"/>
            </w:pPr>
            <w:r w:rsidRPr="00466640">
              <w:t>7.000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AD175" w14:textId="2328D0FD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8.400</w:t>
            </w:r>
          </w:p>
        </w:tc>
      </w:tr>
      <w:tr w:rsidR="0093428E" w:rsidRPr="00466640" w14:paraId="05949B2F" w14:textId="2BD2362B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71E4" w14:textId="77777777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352F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Tam </w:t>
            </w:r>
            <w:proofErr w:type="spellStart"/>
            <w:r w:rsidRPr="00466640">
              <w:t>Phước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2192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4E018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1EB7BE11" w14:textId="30C5D5B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15F1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9D6A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Hà Nam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51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141,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82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phải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8,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82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trái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Tam </w:t>
            </w:r>
            <w:proofErr w:type="spellStart"/>
            <w:r w:rsidRPr="00466640">
              <w:t>Phước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9D56" w14:textId="77777777" w:rsidR="0093428E" w:rsidRPr="00466640" w:rsidRDefault="0093428E" w:rsidP="0093428E">
            <w:pPr>
              <w:jc w:val="right"/>
            </w:pPr>
            <w:r w:rsidRPr="00466640">
              <w:t>5.000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44431" w14:textId="6F3F3FEA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6.300</w:t>
            </w:r>
          </w:p>
        </w:tc>
      </w:tr>
      <w:tr w:rsidR="0093428E" w:rsidRPr="00466640" w14:paraId="24F5745D" w14:textId="28D8D19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5324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5210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FC50" w14:textId="77777777" w:rsidR="0093428E" w:rsidRPr="00466640" w:rsidRDefault="0093428E" w:rsidP="0093428E">
            <w:pPr>
              <w:jc w:val="right"/>
            </w:pPr>
            <w:r w:rsidRPr="00466640">
              <w:t>3.500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C38E9" w14:textId="282899C8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4.400</w:t>
            </w:r>
          </w:p>
        </w:tc>
      </w:tr>
      <w:tr w:rsidR="0093428E" w:rsidRPr="00466640" w14:paraId="083EC302" w14:textId="215013F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DCB74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31FC5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Phường</w:t>
            </w:r>
            <w:proofErr w:type="spellEnd"/>
            <w:r w:rsidRPr="00466640">
              <w:rPr>
                <w:b/>
                <w:bCs/>
              </w:rPr>
              <w:t xml:space="preserve"> Tân </w:t>
            </w:r>
            <w:proofErr w:type="spellStart"/>
            <w:r w:rsidRPr="00466640">
              <w:rPr>
                <w:b/>
                <w:bCs/>
              </w:rPr>
              <w:t>Triều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6A182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9E177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50798C68" w14:textId="33EB4EB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E1D7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E533" w14:textId="77777777" w:rsidR="0093428E" w:rsidRPr="00466640" w:rsidRDefault="0093428E" w:rsidP="0093428E">
            <w:r w:rsidRPr="00466640">
              <w:t>Khu TĐC Tân Phong 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A52C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6F2E8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1B5C6C29" w14:textId="08118BDF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62B2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3C9B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TĐC Tân Phong 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B60A" w14:textId="77777777" w:rsidR="0093428E" w:rsidRPr="00466640" w:rsidRDefault="0093428E" w:rsidP="0093428E">
            <w:pPr>
              <w:jc w:val="right"/>
            </w:pPr>
            <w:r w:rsidRPr="00466640">
              <w:t>7.000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F9878" w14:textId="79B58714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8.400</w:t>
            </w:r>
          </w:p>
        </w:tc>
      </w:tr>
      <w:tr w:rsidR="0093428E" w:rsidRPr="00466640" w14:paraId="45A47EC4" w14:textId="50F8FEBF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2228" w14:textId="77777777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3A64" w14:textId="77777777" w:rsidR="0093428E" w:rsidRPr="00466640" w:rsidRDefault="0093428E" w:rsidP="0093428E">
            <w:r w:rsidRPr="00466640">
              <w:t>Khu TĐC Tân Phong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CA58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1C657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7945740C" w14:textId="0B32F97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F527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ABBD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Lương Văn Nho, 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vào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xá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Tỉnh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đội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ngã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rẽ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giáp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Hồ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Hòa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51F1" w14:textId="77777777" w:rsidR="0093428E" w:rsidRPr="00466640" w:rsidRDefault="0093428E" w:rsidP="0093428E">
            <w:pPr>
              <w:jc w:val="right"/>
            </w:pPr>
            <w:r w:rsidRPr="00466640">
              <w:t>17.000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8CF1A" w14:textId="19D8735A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21.600</w:t>
            </w:r>
          </w:p>
        </w:tc>
      </w:tr>
      <w:tr w:rsidR="0093428E" w:rsidRPr="00466640" w14:paraId="6343120A" w14:textId="2A4DEAD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B70A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7EC72" w14:textId="3A034E36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6CE3E" w14:textId="08AA91EB" w:rsidR="0093428E" w:rsidRPr="00466640" w:rsidRDefault="0093428E" w:rsidP="0093428E">
            <w:pPr>
              <w:jc w:val="right"/>
            </w:pPr>
            <w:r w:rsidRPr="00466640">
              <w:t>11.900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81900" w14:textId="3B53C75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15.100</w:t>
            </w:r>
          </w:p>
        </w:tc>
      </w:tr>
      <w:tr w:rsidR="0093428E" w:rsidRPr="00466640" w14:paraId="03789E39" w14:textId="2523BA0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E6F8" w14:textId="77777777" w:rsidR="0093428E" w:rsidRPr="00466640" w:rsidRDefault="0093428E" w:rsidP="0093428E">
            <w:pPr>
              <w:jc w:val="center"/>
            </w:pPr>
            <w:r w:rsidRPr="00466640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A69D" w14:textId="02231FF5" w:rsidR="0093428E" w:rsidRPr="00466640" w:rsidRDefault="0093428E" w:rsidP="0093428E">
            <w:r w:rsidRPr="00466640">
              <w:t xml:space="preserve">Khu Tái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ấp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Thới</w:t>
            </w:r>
            <w:proofErr w:type="spellEnd"/>
            <w:r w:rsidRPr="00466640">
              <w:t xml:space="preserve"> Sơn (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Bình </w:t>
            </w:r>
            <w:proofErr w:type="spellStart"/>
            <w:r w:rsidRPr="00466640">
              <w:t>Hòa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ABE1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3FAF3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6979E61F" w14:textId="3BDF31C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AF1F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1DDD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Tái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ấp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Thới</w:t>
            </w:r>
            <w:proofErr w:type="spellEnd"/>
            <w:r w:rsidRPr="00466640">
              <w:t xml:space="preserve"> Sơn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8CD1" w14:textId="77777777" w:rsidR="0093428E" w:rsidRPr="00466640" w:rsidRDefault="0093428E" w:rsidP="0093428E">
            <w:pPr>
              <w:jc w:val="right"/>
            </w:pPr>
            <w:r w:rsidRPr="00466640">
              <w:t>4.550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4FED8" w14:textId="624EDB33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5.500</w:t>
            </w:r>
          </w:p>
        </w:tc>
      </w:tr>
      <w:tr w:rsidR="0093428E" w:rsidRPr="00466640" w14:paraId="707AC51B" w14:textId="1531B21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15F2" w14:textId="77777777" w:rsidR="0093428E" w:rsidRPr="00466640" w:rsidRDefault="0093428E" w:rsidP="0093428E">
            <w:pPr>
              <w:jc w:val="center"/>
            </w:pPr>
            <w:r w:rsidRPr="00466640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A0DB" w14:textId="5667AED3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ấp</w:t>
            </w:r>
            <w:proofErr w:type="spellEnd"/>
            <w:r w:rsidRPr="00466640">
              <w:t xml:space="preserve"> 5 (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Thạnh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="0099710A">
              <w:t xml:space="preserve"> </w:t>
            </w:r>
            <w:proofErr w:type="spellStart"/>
            <w:r w:rsidR="0099710A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D764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9B528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51B9A69D" w14:textId="73F79E1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9C56" w14:textId="77777777" w:rsidR="0093428E" w:rsidRPr="00466640" w:rsidRDefault="0093428E" w:rsidP="0093428E">
            <w:pPr>
              <w:jc w:val="center"/>
            </w:pPr>
            <w:r w:rsidRPr="00466640"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6F13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ấp</w:t>
            </w:r>
            <w:proofErr w:type="spellEnd"/>
            <w:r w:rsidRPr="00466640">
              <w:t xml:space="preserve"> 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11F4" w14:textId="77777777" w:rsidR="0093428E" w:rsidRPr="00466640" w:rsidRDefault="0093428E" w:rsidP="0093428E">
            <w:pPr>
              <w:jc w:val="right"/>
            </w:pPr>
            <w:r w:rsidRPr="00466640">
              <w:t>4.900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8BB08" w14:textId="4C129BB4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5.900</w:t>
            </w:r>
          </w:p>
        </w:tc>
      </w:tr>
      <w:tr w:rsidR="0093428E" w:rsidRPr="00466640" w14:paraId="749567CD" w14:textId="1BAC2AA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C13B" w14:textId="77777777" w:rsidR="0093428E" w:rsidRPr="00466640" w:rsidRDefault="0093428E" w:rsidP="0093428E">
            <w:pPr>
              <w:jc w:val="center"/>
            </w:pPr>
            <w:r w:rsidRPr="00466640"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D95C" w14:textId="5CFBB519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Miền</w:t>
            </w:r>
            <w:proofErr w:type="spellEnd"/>
            <w:r w:rsidRPr="00466640">
              <w:t xml:space="preserve"> Đông (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Thạnh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="00615FB1">
              <w:t xml:space="preserve"> </w:t>
            </w:r>
            <w:proofErr w:type="spellStart"/>
            <w:r w:rsidR="00615FB1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91F7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0F2D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1D71A677" w14:textId="3F6C084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10B8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3664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Miền</w:t>
            </w:r>
            <w:proofErr w:type="spellEnd"/>
            <w:r w:rsidRPr="00466640">
              <w:t xml:space="preserve"> Đông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621D" w14:textId="77777777" w:rsidR="0093428E" w:rsidRPr="00466640" w:rsidRDefault="0093428E" w:rsidP="0093428E">
            <w:pPr>
              <w:jc w:val="right"/>
            </w:pPr>
            <w:r w:rsidRPr="00466640">
              <w:t>4.900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5E728" w14:textId="7ED2D8A0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5.900</w:t>
            </w:r>
          </w:p>
        </w:tc>
      </w:tr>
      <w:tr w:rsidR="00615FB1" w:rsidRPr="00466640" w14:paraId="66B158C0" w14:textId="7777777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AD51" w14:textId="3CA6B99B" w:rsidR="00615FB1" w:rsidRPr="00466640" w:rsidRDefault="00615FB1" w:rsidP="0093428E">
            <w:pPr>
              <w:jc w:val="center"/>
            </w:pPr>
            <w:r>
              <w:t>6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0E733" w14:textId="62D1BECE" w:rsidR="00615FB1" w:rsidRPr="00466640" w:rsidRDefault="00615FB1" w:rsidP="0093428E">
            <w:r>
              <w:t xml:space="preserve">Khu </w:t>
            </w:r>
            <w:proofErr w:type="spellStart"/>
            <w:r>
              <w:t>tái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cư</w:t>
            </w:r>
            <w:proofErr w:type="spellEnd"/>
            <w:r>
              <w:t xml:space="preserve"> </w:t>
            </w:r>
            <w:proofErr w:type="spellStart"/>
            <w:r>
              <w:t>xã</w:t>
            </w:r>
            <w:proofErr w:type="spellEnd"/>
            <w:r>
              <w:t xml:space="preserve"> Bình Lợi (</w:t>
            </w:r>
            <w:proofErr w:type="spellStart"/>
            <w:r>
              <w:t>cũ</w:t>
            </w:r>
            <w:proofErr w:type="spellEnd"/>
            <w: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26325" w14:textId="77777777" w:rsidR="00615FB1" w:rsidRPr="00466640" w:rsidRDefault="00615FB1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2778E" w14:textId="77777777" w:rsidR="00615FB1" w:rsidRPr="0093428E" w:rsidRDefault="00615FB1" w:rsidP="0093428E">
            <w:pPr>
              <w:jc w:val="right"/>
              <w:rPr>
                <w:color w:val="000000"/>
              </w:rPr>
            </w:pPr>
          </w:p>
        </w:tc>
      </w:tr>
      <w:tr w:rsidR="00615FB1" w:rsidRPr="00466640" w14:paraId="49294CE6" w14:textId="7777777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C64A" w14:textId="77777777" w:rsidR="00615FB1" w:rsidRDefault="00615FB1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1BB22" w14:textId="47302FF3" w:rsidR="00615FB1" w:rsidRDefault="00615FB1" w:rsidP="0093428E">
            <w:r>
              <w:t xml:space="preserve">Các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</w:t>
            </w:r>
            <w:r>
              <w:t>hu</w:t>
            </w:r>
            <w:proofErr w:type="spellEnd"/>
            <w:r>
              <w:t xml:space="preserve"> </w:t>
            </w:r>
            <w:proofErr w:type="spellStart"/>
            <w:r>
              <w:t>tái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cư</w:t>
            </w:r>
            <w:proofErr w:type="spellEnd"/>
            <w:r>
              <w:t xml:space="preserve"> </w:t>
            </w:r>
            <w:proofErr w:type="spellStart"/>
            <w:r>
              <w:t>xã</w:t>
            </w:r>
            <w:proofErr w:type="spellEnd"/>
            <w:r>
              <w:t xml:space="preserve"> Bình Lợi (</w:t>
            </w:r>
            <w:proofErr w:type="spellStart"/>
            <w:r>
              <w:t>cũ</w:t>
            </w:r>
            <w:proofErr w:type="spellEnd"/>
            <w: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4CE50" w14:textId="77777777" w:rsidR="00615FB1" w:rsidRPr="00466640" w:rsidRDefault="00615FB1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B8710" w14:textId="2ACF016D" w:rsidR="00615FB1" w:rsidRPr="0093428E" w:rsidRDefault="00615FB1" w:rsidP="009342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99710A">
              <w:rPr>
                <w:color w:val="000000"/>
              </w:rPr>
              <w:t>5</w:t>
            </w:r>
            <w:r>
              <w:rPr>
                <w:color w:val="000000"/>
              </w:rPr>
              <w:t>00</w:t>
            </w:r>
          </w:p>
        </w:tc>
      </w:tr>
      <w:tr w:rsidR="0093428E" w:rsidRPr="00466640" w14:paraId="158D185D" w14:textId="6201A3D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BD1FD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39792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Phường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Trấn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Biên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AB2E0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6BBA0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7CCF1718" w14:textId="5B88F17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6B38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2F77" w14:textId="0B653A78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vụ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21 (</w:t>
            </w:r>
            <w:proofErr w:type="spellStart"/>
            <w:r w:rsidRPr="00466640">
              <w:t>nối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F </w:t>
            </w:r>
            <w:proofErr w:type="spellStart"/>
            <w:r w:rsidRPr="00466640">
              <w:t>với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Đình Tân </w:t>
            </w:r>
            <w:proofErr w:type="spellStart"/>
            <w:r w:rsidRPr="00466640">
              <w:t>Lại</w:t>
            </w:r>
            <w:proofErr w:type="spellEnd"/>
            <w:r w:rsidRPr="00466640">
              <w:t>)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Bửu</w:t>
            </w:r>
            <w:proofErr w:type="spellEnd"/>
            <w:r w:rsidRPr="00466640">
              <w:t xml:space="preserve"> Long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C632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55F18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0E0837AD" w14:textId="763DD9E8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F6FF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511A" w14:textId="2C136809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N4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Du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D5 (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Bửu</w:t>
            </w:r>
            <w:proofErr w:type="spellEnd"/>
            <w:r w:rsidRPr="00466640">
              <w:t xml:space="preserve"> Long)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42B0" w14:textId="77777777" w:rsidR="0093428E" w:rsidRPr="00466640" w:rsidRDefault="0093428E" w:rsidP="0093428E">
            <w:pPr>
              <w:jc w:val="right"/>
            </w:pPr>
            <w:r w:rsidRPr="00466640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D9058" w14:textId="5B4E6AB7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23.100</w:t>
            </w:r>
          </w:p>
        </w:tc>
      </w:tr>
      <w:tr w:rsidR="0093428E" w:rsidRPr="00466640" w14:paraId="3EEA4439" w14:textId="77F74B9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A43D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A16F" w14:textId="59B3FC12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Bỉnh Khiêm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Đình Chiểu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Văn </w:t>
            </w:r>
            <w:proofErr w:type="spellStart"/>
            <w:r w:rsidRPr="00466640">
              <w:t>Miếu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Biên)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011B" w14:textId="77777777" w:rsidR="0093428E" w:rsidRPr="00466640" w:rsidRDefault="0093428E" w:rsidP="0093428E">
            <w:pPr>
              <w:jc w:val="right"/>
            </w:pPr>
            <w:r w:rsidRPr="00466640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B0471" w14:textId="1EEEB81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23.100</w:t>
            </w:r>
          </w:p>
        </w:tc>
      </w:tr>
      <w:tr w:rsidR="0093428E" w:rsidRPr="00466640" w14:paraId="69C39C74" w14:textId="58864C2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849D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F3F25" w14:textId="56C72A3A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D2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Bửu</w:t>
            </w:r>
            <w:proofErr w:type="spellEnd"/>
            <w:r w:rsidRPr="00466640">
              <w:t xml:space="preserve"> Long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64C8D" w14:textId="2A5C2DB7" w:rsidR="0093428E" w:rsidRPr="00466640" w:rsidRDefault="0093428E" w:rsidP="0093428E">
            <w:pPr>
              <w:jc w:val="right"/>
            </w:pPr>
            <w:r w:rsidRPr="00466640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52E1E" w14:textId="1C62C70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23.100</w:t>
            </w:r>
          </w:p>
        </w:tc>
      </w:tr>
      <w:tr w:rsidR="0093428E" w:rsidRPr="00466640" w14:paraId="1707E3ED" w14:textId="3467119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A553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16016" w14:textId="261A813E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N12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Bửu</w:t>
            </w:r>
            <w:proofErr w:type="spellEnd"/>
            <w:r w:rsidRPr="00466640">
              <w:t xml:space="preserve"> Long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FD414" w14:textId="54696D76" w:rsidR="0093428E" w:rsidRPr="00466640" w:rsidRDefault="0093428E" w:rsidP="0093428E">
            <w:pPr>
              <w:jc w:val="right"/>
            </w:pPr>
            <w:r w:rsidRPr="00466640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756A" w14:textId="48F4A0A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23.100</w:t>
            </w:r>
          </w:p>
        </w:tc>
      </w:tr>
      <w:tr w:rsidR="0093428E" w:rsidRPr="00466640" w14:paraId="6B3CABFA" w14:textId="1F17601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E61A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E1ED5" w14:textId="6B9932F0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18B60" w14:textId="6F4410AE" w:rsidR="0093428E" w:rsidRPr="00466640" w:rsidRDefault="0093428E" w:rsidP="0093428E">
            <w:pPr>
              <w:jc w:val="right"/>
            </w:pPr>
            <w:r w:rsidRPr="00466640">
              <w:t>14.700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F1512" w14:textId="0A155B5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16.200</w:t>
            </w:r>
          </w:p>
        </w:tc>
      </w:tr>
      <w:tr w:rsidR="0093428E" w:rsidRPr="00466640" w14:paraId="2D9C5ACD" w14:textId="496839E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AD0F" w14:textId="625446EF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BCEC5" w14:textId="7317A628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Bửu</w:t>
            </w:r>
            <w:proofErr w:type="spellEnd"/>
            <w:r w:rsidRPr="00466640">
              <w:t xml:space="preserve"> Long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84FDC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1BE50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01572CF9" w14:textId="126EDEC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0943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1EEA" w14:textId="10925029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D2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Bửu</w:t>
            </w:r>
            <w:proofErr w:type="spellEnd"/>
            <w:r w:rsidRPr="00466640">
              <w:t xml:space="preserve"> Long (</w:t>
            </w:r>
            <w:proofErr w:type="spellStart"/>
            <w:r w:rsidRPr="00466640">
              <w:t>cũ</w:t>
            </w:r>
            <w:proofErr w:type="spellEnd"/>
            <w:r w:rsidRPr="00466640">
              <w:t xml:space="preserve">))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CD1B" w14:textId="77777777" w:rsidR="0093428E" w:rsidRPr="00466640" w:rsidRDefault="0093428E" w:rsidP="0093428E">
            <w:pPr>
              <w:jc w:val="right"/>
            </w:pPr>
            <w:r w:rsidRPr="00466640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5385B" w14:textId="04E51E8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23.100</w:t>
            </w:r>
          </w:p>
        </w:tc>
      </w:tr>
      <w:tr w:rsidR="0093428E" w:rsidRPr="00466640" w14:paraId="6EA8D4B9" w14:textId="402FE08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0DB9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2DB4" w14:textId="77D43513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N12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Bửu</w:t>
            </w:r>
            <w:proofErr w:type="spellEnd"/>
            <w:r w:rsidRPr="00466640">
              <w:t xml:space="preserve"> Long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19E8" w14:textId="77777777" w:rsidR="0093428E" w:rsidRPr="00466640" w:rsidRDefault="0093428E" w:rsidP="0093428E">
            <w:pPr>
              <w:jc w:val="right"/>
            </w:pPr>
            <w:r w:rsidRPr="00466640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4D92F" w14:textId="630470DD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23.100</w:t>
            </w:r>
          </w:p>
        </w:tc>
      </w:tr>
      <w:tr w:rsidR="0093428E" w:rsidRPr="00466640" w14:paraId="0EA32CE7" w14:textId="25CCA08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B3E4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273E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4134" w14:textId="77777777" w:rsidR="0093428E" w:rsidRPr="00466640" w:rsidRDefault="0093428E" w:rsidP="0093428E">
            <w:pPr>
              <w:jc w:val="right"/>
            </w:pPr>
            <w:r w:rsidRPr="00466640">
              <w:t>14.700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A386" w14:textId="62A3E697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16.200</w:t>
            </w:r>
          </w:p>
        </w:tc>
      </w:tr>
      <w:tr w:rsidR="0093428E" w:rsidRPr="00466640" w14:paraId="2D4554C9" w14:textId="692C0EA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588F" w14:textId="5BBDB9DC" w:rsidR="0093428E" w:rsidRPr="00466640" w:rsidRDefault="0093428E" w:rsidP="0093428E">
            <w:pPr>
              <w:jc w:val="center"/>
            </w:pPr>
            <w:r w:rsidRPr="00466640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3A18" w14:textId="12D63171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vụ</w:t>
            </w:r>
            <w:proofErr w:type="spellEnd"/>
            <w:r w:rsidRPr="00466640">
              <w:t xml:space="preserve"> TĐC KP1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Bửu</w:t>
            </w:r>
            <w:proofErr w:type="spellEnd"/>
            <w:r w:rsidRPr="00466640">
              <w:t xml:space="preserve"> Long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83E3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B786E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6C4E573B" w14:textId="36880AA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7B22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B892" w14:textId="0F9351E3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vụ</w:t>
            </w:r>
            <w:proofErr w:type="spellEnd"/>
            <w:r w:rsidRPr="00466640">
              <w:t xml:space="preserve"> TĐC KP1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Bửu</w:t>
            </w:r>
            <w:proofErr w:type="spellEnd"/>
            <w:r w:rsidRPr="00466640">
              <w:t xml:space="preserve"> Long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7E20" w14:textId="77777777" w:rsidR="0093428E" w:rsidRPr="00466640" w:rsidRDefault="0093428E" w:rsidP="0093428E">
            <w:pPr>
              <w:jc w:val="right"/>
            </w:pPr>
            <w:r w:rsidRPr="00466640">
              <w:t>14.700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D515B" w14:textId="49006232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16.200</w:t>
            </w:r>
          </w:p>
        </w:tc>
      </w:tr>
      <w:tr w:rsidR="0093428E" w:rsidRPr="00466640" w14:paraId="6E53C65E" w14:textId="45F6DBB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68D3" w14:textId="6899B5EC" w:rsidR="0093428E" w:rsidRPr="00466640" w:rsidRDefault="0093428E" w:rsidP="0093428E">
            <w:pPr>
              <w:jc w:val="center"/>
            </w:pPr>
            <w:r w:rsidRPr="00466640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19D3" w14:textId="58192AE4" w:rsidR="0093428E" w:rsidRPr="00466640" w:rsidRDefault="0093428E" w:rsidP="0093428E">
            <w:proofErr w:type="spellStart"/>
            <w:r w:rsidRPr="00466640">
              <w:t>Hạ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tầng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thương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mại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6,3 ha </w:t>
            </w:r>
            <w:proofErr w:type="spellStart"/>
            <w:r w:rsidRPr="00466640">
              <w:t>tại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Bửu</w:t>
            </w:r>
            <w:proofErr w:type="spellEnd"/>
            <w:r w:rsidRPr="00466640">
              <w:t xml:space="preserve"> Long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B62D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8A6AC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333BE75F" w14:textId="25FED32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052D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6119" w14:textId="218DD732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10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Huỳnh Văn </w:t>
            </w:r>
            <w:proofErr w:type="spellStart"/>
            <w:r w:rsidRPr="00466640">
              <w:t>Nghệ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đò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trạm</w:t>
            </w:r>
            <w:proofErr w:type="spellEnd"/>
            <w:r w:rsidRPr="00466640">
              <w:t xml:space="preserve"> 1)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B614" w14:textId="77777777" w:rsidR="0093428E" w:rsidRPr="00466640" w:rsidRDefault="0093428E" w:rsidP="0093428E">
            <w:pPr>
              <w:jc w:val="right"/>
            </w:pPr>
            <w:r w:rsidRPr="00466640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646C5" w14:textId="31527D91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23.100</w:t>
            </w:r>
          </w:p>
        </w:tc>
      </w:tr>
      <w:tr w:rsidR="0093428E" w:rsidRPr="00466640" w14:paraId="1DA43D41" w14:textId="7205CCB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F3A4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A309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5C8B" w14:textId="77777777" w:rsidR="0093428E" w:rsidRPr="00466640" w:rsidRDefault="0093428E" w:rsidP="0093428E">
            <w:pPr>
              <w:jc w:val="right"/>
            </w:pPr>
            <w:r w:rsidRPr="00466640">
              <w:t>14.700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C019D" w14:textId="79F516C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16.200</w:t>
            </w:r>
          </w:p>
        </w:tc>
      </w:tr>
      <w:tr w:rsidR="0093428E" w:rsidRPr="00466640" w14:paraId="706E72DC" w14:textId="0D26E298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AAA6" w14:textId="4EF4F977" w:rsidR="0093428E" w:rsidRPr="00466640" w:rsidRDefault="0093428E" w:rsidP="0093428E">
            <w:pPr>
              <w:jc w:val="center"/>
            </w:pPr>
            <w:r w:rsidRPr="00466640"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7972" w14:textId="6AEEBD19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3,2 ha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Bửu</w:t>
            </w:r>
            <w:proofErr w:type="spellEnd"/>
            <w:r w:rsidRPr="00466640">
              <w:t xml:space="preserve"> Long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EDC4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F8CAE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7378324C" w14:textId="6054B02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4906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429F" w14:textId="23BF6A15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3,2 ha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Bửu</w:t>
            </w:r>
            <w:proofErr w:type="spellEnd"/>
            <w:r w:rsidRPr="00466640">
              <w:t xml:space="preserve"> Long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A6A2" w14:textId="77777777" w:rsidR="0093428E" w:rsidRPr="00466640" w:rsidRDefault="0093428E" w:rsidP="0093428E">
            <w:pPr>
              <w:jc w:val="right"/>
            </w:pPr>
            <w:r w:rsidRPr="00466640">
              <w:t>14.700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77455" w14:textId="0CCF6FA0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16.200</w:t>
            </w:r>
          </w:p>
        </w:tc>
      </w:tr>
      <w:tr w:rsidR="0093428E" w:rsidRPr="00466640" w14:paraId="0505ECAD" w14:textId="4F36AD6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7635" w14:textId="2330A5AA" w:rsidR="0093428E" w:rsidRPr="00466640" w:rsidRDefault="0093428E" w:rsidP="0093428E">
            <w:pPr>
              <w:jc w:val="center"/>
            </w:pPr>
            <w:r w:rsidRPr="00466640">
              <w:t>6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CCC2" w14:textId="4601A509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Bửu</w:t>
            </w:r>
            <w:proofErr w:type="spellEnd"/>
            <w:r w:rsidRPr="00466640">
              <w:t xml:space="preserve"> Long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11D5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64D88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5725551C" w14:textId="29F95EC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6996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076F0" w14:textId="5531B46F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D2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Bửu</w:t>
            </w:r>
            <w:proofErr w:type="spellEnd"/>
            <w:r w:rsidRPr="00466640">
              <w:t xml:space="preserve"> Long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F87B0" w14:textId="674853FA" w:rsidR="0093428E" w:rsidRPr="00466640" w:rsidRDefault="0093428E" w:rsidP="0093428E">
            <w:pPr>
              <w:jc w:val="right"/>
            </w:pPr>
            <w:r w:rsidRPr="00466640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6DD2D" w14:textId="6EBC3CB1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23.100</w:t>
            </w:r>
          </w:p>
        </w:tc>
      </w:tr>
      <w:tr w:rsidR="0093428E" w:rsidRPr="00466640" w14:paraId="0DC4EC9B" w14:textId="284FE71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FBC5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DA448" w14:textId="398E20BD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N12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Bửu</w:t>
            </w:r>
            <w:proofErr w:type="spellEnd"/>
            <w:r w:rsidRPr="00466640">
              <w:t xml:space="preserve"> Long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457B0" w14:textId="61E9B733" w:rsidR="0093428E" w:rsidRPr="00466640" w:rsidRDefault="0093428E" w:rsidP="0093428E">
            <w:pPr>
              <w:jc w:val="right"/>
            </w:pPr>
            <w:r w:rsidRPr="00466640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1D5E5" w14:textId="02072CC1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23.100</w:t>
            </w:r>
          </w:p>
        </w:tc>
      </w:tr>
      <w:tr w:rsidR="0093428E" w:rsidRPr="00466640" w14:paraId="7319EDB4" w14:textId="705778E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BEEA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9F139" w14:textId="5E25FB03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7E5DC" w14:textId="721B99F9" w:rsidR="0093428E" w:rsidRPr="00466640" w:rsidRDefault="0093428E" w:rsidP="0093428E">
            <w:pPr>
              <w:jc w:val="right"/>
            </w:pPr>
            <w:r w:rsidRPr="00466640">
              <w:t>14.700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6E18E" w14:textId="5C0877E7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16.200</w:t>
            </w:r>
          </w:p>
        </w:tc>
      </w:tr>
      <w:tr w:rsidR="0093428E" w:rsidRPr="00466640" w14:paraId="3947081A" w14:textId="76C7ED1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08DA" w14:textId="49906ADD" w:rsidR="0093428E" w:rsidRPr="00466640" w:rsidRDefault="0093428E" w:rsidP="0093428E">
            <w:pPr>
              <w:jc w:val="center"/>
            </w:pPr>
            <w:r w:rsidRPr="00466640">
              <w:t>7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73C7" w14:textId="115BB8A0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Quang Vinh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784E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033EB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13A56BE6" w14:textId="2A34BC2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9706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A941" w14:textId="0C924D7F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Đông Tây 3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Quang Vinh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E07FE" w14:textId="77777777" w:rsidR="0093428E" w:rsidRPr="00466640" w:rsidRDefault="0093428E" w:rsidP="0093428E">
            <w:pPr>
              <w:jc w:val="right"/>
            </w:pPr>
            <w:r w:rsidRPr="00466640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3E34A" w14:textId="0ADE8666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</w:t>
            </w:r>
            <w:r w:rsidR="00245E00">
              <w:rPr>
                <w:color w:val="000000"/>
                <w:lang w:val="vi-VN"/>
              </w:rPr>
              <w:t>1</w:t>
            </w:r>
            <w:r w:rsidRPr="0093428E">
              <w:rPr>
                <w:color w:val="000000"/>
              </w:rPr>
              <w:t>.</w:t>
            </w:r>
            <w:r w:rsidR="00245E00">
              <w:rPr>
                <w:color w:val="000000"/>
                <w:lang w:val="vi-VN"/>
              </w:rPr>
              <w:t>3</w:t>
            </w:r>
            <w:r w:rsidRPr="0093428E">
              <w:rPr>
                <w:color w:val="000000"/>
              </w:rPr>
              <w:t>00</w:t>
            </w:r>
          </w:p>
        </w:tc>
      </w:tr>
      <w:tr w:rsidR="0093428E" w:rsidRPr="00466640" w14:paraId="77601BFC" w14:textId="2FD358A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1B1D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0917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Du (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vào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Miếu</w:t>
            </w:r>
            <w:proofErr w:type="spellEnd"/>
            <w:r w:rsidRPr="00466640">
              <w:t xml:space="preserve"> Bình </w:t>
            </w:r>
            <w:proofErr w:type="spellStart"/>
            <w:r w:rsidRPr="00466640">
              <w:t>Thiền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A43A" w14:textId="77777777" w:rsidR="0093428E" w:rsidRPr="00466640" w:rsidRDefault="0093428E" w:rsidP="0093428E">
            <w:pPr>
              <w:jc w:val="right"/>
            </w:pPr>
            <w:r w:rsidRPr="00466640">
              <w:t>23.000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D2FDF" w14:textId="4D95DB3B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23.300</w:t>
            </w:r>
          </w:p>
        </w:tc>
      </w:tr>
      <w:tr w:rsidR="0093428E" w:rsidRPr="00466640" w14:paraId="57A2E46B" w14:textId="61226E1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875C" w14:textId="77777777" w:rsidR="0093428E" w:rsidRPr="00466640" w:rsidRDefault="0093428E" w:rsidP="0093428E">
            <w:pPr>
              <w:jc w:val="center"/>
            </w:pPr>
            <w:r w:rsidRPr="00466640"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B527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861E" w14:textId="77777777" w:rsidR="0093428E" w:rsidRPr="00466640" w:rsidRDefault="0093428E" w:rsidP="0093428E">
            <w:pPr>
              <w:jc w:val="right"/>
            </w:pPr>
            <w:r w:rsidRPr="00466640">
              <w:t>16.000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6D176" w14:textId="1FC6EA60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16.200</w:t>
            </w:r>
          </w:p>
        </w:tc>
      </w:tr>
      <w:tr w:rsidR="0093428E" w:rsidRPr="00466640" w14:paraId="56818B26" w14:textId="31FE529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CD91" w14:textId="45426366" w:rsidR="0093428E" w:rsidRPr="00466640" w:rsidRDefault="0093428E" w:rsidP="0093428E">
            <w:pPr>
              <w:jc w:val="center"/>
            </w:pPr>
            <w:r w:rsidRPr="00466640">
              <w:t>8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EE58" w14:textId="0C127E4D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Thống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Nhất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Tân Mai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886C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24F16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4E5158E6" w14:textId="4790A5C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0AA5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92D9C" w14:textId="525BB4CA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Phạm Văn </w:t>
            </w:r>
            <w:proofErr w:type="spellStart"/>
            <w:r w:rsidRPr="00466640">
              <w:t>Thuận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30 </w:t>
            </w:r>
            <w:proofErr w:type="spellStart"/>
            <w:r w:rsidRPr="00466640">
              <w:t>tháng</w:t>
            </w:r>
            <w:proofErr w:type="spellEnd"/>
            <w:r w:rsidRPr="00466640">
              <w:t xml:space="preserve"> 4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giới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Biên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B96D" w14:textId="77777777" w:rsidR="0093428E" w:rsidRPr="00466640" w:rsidRDefault="0093428E" w:rsidP="0093428E">
            <w:pPr>
              <w:jc w:val="right"/>
            </w:pPr>
            <w:r w:rsidRPr="00466640">
              <w:t>35.000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43D30" w14:textId="5FE8268D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44.400</w:t>
            </w:r>
          </w:p>
        </w:tc>
      </w:tr>
      <w:tr w:rsidR="0093428E" w:rsidRPr="00466640" w14:paraId="196ECF50" w14:textId="561C28A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4247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65A6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7291" w14:textId="77777777" w:rsidR="0093428E" w:rsidRPr="00466640" w:rsidRDefault="0093428E" w:rsidP="0093428E">
            <w:pPr>
              <w:jc w:val="right"/>
            </w:pPr>
            <w:r w:rsidRPr="00466640">
              <w:t>24.500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0CD83" w14:textId="1039173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31.100</w:t>
            </w:r>
          </w:p>
        </w:tc>
      </w:tr>
      <w:tr w:rsidR="0093428E" w:rsidRPr="00466640" w14:paraId="4E412026" w14:textId="63E8E69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F11A" w14:textId="634570E1" w:rsidR="0093428E" w:rsidRPr="00466640" w:rsidRDefault="0093428E" w:rsidP="0093428E">
            <w:pPr>
              <w:jc w:val="center"/>
            </w:pPr>
            <w:r w:rsidRPr="00466640">
              <w:t>9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4AE6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An Bình </w:t>
            </w:r>
            <w:proofErr w:type="spellStart"/>
            <w:r w:rsidRPr="00466640">
              <w:t>mở</w:t>
            </w:r>
            <w:proofErr w:type="spellEnd"/>
            <w:r w:rsidRPr="00466640">
              <w:t xml:space="preserve"> rộng (</w:t>
            </w:r>
            <w:proofErr w:type="spellStart"/>
            <w:r w:rsidRPr="00466640">
              <w:t>cty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Sonadezi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309F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2298E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080309F9" w14:textId="1761277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2A39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8D13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Trần</w:t>
            </w:r>
            <w:proofErr w:type="spellEnd"/>
            <w:r w:rsidRPr="00466640">
              <w:t xml:space="preserve"> Thị Hoa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C680" w14:textId="77777777" w:rsidR="0093428E" w:rsidRPr="00466640" w:rsidRDefault="0093428E" w:rsidP="0093428E">
            <w:pPr>
              <w:jc w:val="right"/>
            </w:pPr>
            <w:r w:rsidRPr="00466640">
              <w:t>16.000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3FC3E" w14:textId="41D6E34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19.000</w:t>
            </w:r>
          </w:p>
        </w:tc>
      </w:tr>
      <w:tr w:rsidR="0093428E" w:rsidRPr="00466640" w14:paraId="42DBB746" w14:textId="36607B3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5764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918A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1880" w14:textId="77777777" w:rsidR="0093428E" w:rsidRPr="00466640" w:rsidRDefault="0093428E" w:rsidP="0093428E">
            <w:pPr>
              <w:jc w:val="right"/>
            </w:pPr>
            <w:r w:rsidRPr="00466640">
              <w:t>11.200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4AD27" w14:textId="52A81DD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13.300</w:t>
            </w:r>
          </w:p>
        </w:tc>
      </w:tr>
      <w:tr w:rsidR="0093428E" w:rsidRPr="00466640" w14:paraId="5C79A214" w14:textId="67536A6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CAEE" w14:textId="6A8E03BA" w:rsidR="0093428E" w:rsidRPr="00466640" w:rsidRDefault="0093428E" w:rsidP="0093428E">
            <w:pPr>
              <w:jc w:val="center"/>
            </w:pPr>
            <w:r w:rsidRPr="00466640">
              <w:t>10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BF6A" w14:textId="324564C4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An </w:t>
            </w:r>
            <w:proofErr w:type="spellStart"/>
            <w:r w:rsidRPr="00466640">
              <w:t>Hòa</w:t>
            </w:r>
            <w:proofErr w:type="spellEnd"/>
            <w:r w:rsidRPr="00466640">
              <w:t xml:space="preserve"> 2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An Bình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0CC4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635A9" w14:textId="110C7EC8" w:rsidR="0093428E" w:rsidRPr="0093428E" w:rsidRDefault="0093428E" w:rsidP="0093428E">
            <w:pPr>
              <w:jc w:val="right"/>
            </w:pPr>
          </w:p>
        </w:tc>
      </w:tr>
      <w:tr w:rsidR="0093428E" w:rsidRPr="00466640" w14:paraId="3AC0CBE2" w14:textId="02E53D0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C22A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AA7D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Trần</w:t>
            </w:r>
            <w:proofErr w:type="spellEnd"/>
            <w:r w:rsidRPr="00466640">
              <w:t xml:space="preserve"> Thị Hoa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4019" w14:textId="77777777" w:rsidR="0093428E" w:rsidRPr="00466640" w:rsidRDefault="0093428E" w:rsidP="0093428E">
            <w:pPr>
              <w:jc w:val="right"/>
            </w:pPr>
            <w:r w:rsidRPr="00466640">
              <w:t>16.000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23A70" w14:textId="74C9110A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19.000</w:t>
            </w:r>
          </w:p>
        </w:tc>
      </w:tr>
      <w:tr w:rsidR="0093428E" w:rsidRPr="00466640" w14:paraId="6139F92A" w14:textId="6668A3D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7DE9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2132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Lê Thị Vân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Trần Quốc Toản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N9 -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An Bình)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54EE" w14:textId="77777777" w:rsidR="0093428E" w:rsidRPr="00466640" w:rsidRDefault="0093428E" w:rsidP="0093428E">
            <w:pPr>
              <w:jc w:val="right"/>
            </w:pPr>
            <w:r w:rsidRPr="00466640">
              <w:t>16.000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1848E" w14:textId="6868CE71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20.300</w:t>
            </w:r>
          </w:p>
        </w:tc>
      </w:tr>
      <w:tr w:rsidR="0093428E" w:rsidRPr="00466640" w14:paraId="07422007" w14:textId="5327308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9DC6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5C6B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4425" w14:textId="77777777" w:rsidR="0093428E" w:rsidRPr="00466640" w:rsidRDefault="0093428E" w:rsidP="0093428E">
            <w:pPr>
              <w:jc w:val="right"/>
            </w:pPr>
            <w:r w:rsidRPr="00466640">
              <w:t>11.200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E5975" w14:textId="72040977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13.300</w:t>
            </w:r>
          </w:p>
        </w:tc>
      </w:tr>
      <w:tr w:rsidR="0093428E" w:rsidRPr="00466640" w14:paraId="0A4EF1E5" w14:textId="073A94E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6544" w14:textId="48D1FBBB" w:rsidR="0093428E" w:rsidRPr="00466640" w:rsidRDefault="0093428E" w:rsidP="0093428E">
            <w:pPr>
              <w:jc w:val="center"/>
            </w:pPr>
            <w:r w:rsidRPr="00466640">
              <w:t>11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A86F" w14:textId="0B44E68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phố</w:t>
            </w:r>
            <w:proofErr w:type="spellEnd"/>
            <w:r w:rsidRPr="00466640">
              <w:t xml:space="preserve"> Nhị </w:t>
            </w:r>
            <w:proofErr w:type="spellStart"/>
            <w:r w:rsidRPr="00466640">
              <w:t>Hòa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Hiệp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Hòa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9625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E3821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284A81D7" w14:textId="386C334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299C3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90D4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Đỗ</w:t>
            </w:r>
            <w:proofErr w:type="spellEnd"/>
            <w:r w:rsidRPr="00466640">
              <w:t xml:space="preserve"> Văn </w:t>
            </w:r>
            <w:proofErr w:type="spellStart"/>
            <w:r w:rsidRPr="00466640">
              <w:t>Thi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Tri Phương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cây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xăng</w:t>
            </w:r>
            <w:proofErr w:type="spellEnd"/>
            <w:r w:rsidRPr="00466640">
              <w:t xml:space="preserve"> An Thái 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D754" w14:textId="77777777" w:rsidR="0093428E" w:rsidRPr="00466640" w:rsidRDefault="0093428E" w:rsidP="0093428E">
            <w:pPr>
              <w:jc w:val="right"/>
            </w:pPr>
            <w:r w:rsidRPr="00466640">
              <w:t>20.000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7731F" w14:textId="3D889FA0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23.700</w:t>
            </w:r>
          </w:p>
        </w:tc>
      </w:tr>
      <w:tr w:rsidR="0093428E" w:rsidRPr="00466640" w14:paraId="5A56D921" w14:textId="150847A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E428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9E36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42A0" w14:textId="77777777" w:rsidR="0093428E" w:rsidRPr="00466640" w:rsidRDefault="0093428E" w:rsidP="0093428E">
            <w:pPr>
              <w:jc w:val="right"/>
            </w:pPr>
            <w:r w:rsidRPr="00466640">
              <w:t>14.000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28266" w14:textId="3AC0939B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16.600</w:t>
            </w:r>
          </w:p>
        </w:tc>
      </w:tr>
      <w:tr w:rsidR="0093428E" w:rsidRPr="00466640" w14:paraId="0C0E3056" w14:textId="504178F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9B22" w14:textId="02D76D45" w:rsidR="0093428E" w:rsidRPr="00466640" w:rsidRDefault="0093428E" w:rsidP="0093428E">
            <w:pPr>
              <w:jc w:val="center"/>
            </w:pPr>
            <w:r w:rsidRPr="00466640">
              <w:t>12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4085" w14:textId="2B23A28D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0,16 ha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Hiệp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Hòa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E7A3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B7E83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2E5B74B8" w14:textId="6BC16A6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F7BC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AC61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Đặng Văn Trơn, 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Đỗ</w:t>
            </w:r>
            <w:proofErr w:type="spellEnd"/>
            <w:r w:rsidRPr="00466640">
              <w:t xml:space="preserve"> Văn </w:t>
            </w:r>
            <w:proofErr w:type="spellStart"/>
            <w:r w:rsidRPr="00466640">
              <w:t>Thi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rẽ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cầu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Bửu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Hòa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F136" w14:textId="77777777" w:rsidR="0093428E" w:rsidRPr="00466640" w:rsidRDefault="0093428E" w:rsidP="0093428E">
            <w:pPr>
              <w:jc w:val="right"/>
            </w:pPr>
            <w:r w:rsidRPr="00466640">
              <w:t>21.000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C440A" w14:textId="4B5C23E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24.900</w:t>
            </w:r>
          </w:p>
        </w:tc>
      </w:tr>
      <w:tr w:rsidR="0093428E" w:rsidRPr="00466640" w14:paraId="6C5A413F" w14:textId="356B244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70FE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71F3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6187" w14:textId="77777777" w:rsidR="0093428E" w:rsidRPr="00466640" w:rsidRDefault="0093428E" w:rsidP="0093428E">
            <w:pPr>
              <w:jc w:val="right"/>
            </w:pPr>
            <w:r w:rsidRPr="00466640">
              <w:t>14.700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A8563" w14:textId="061007F9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17.400</w:t>
            </w:r>
          </w:p>
        </w:tc>
      </w:tr>
      <w:tr w:rsidR="0093428E" w:rsidRPr="00466640" w14:paraId="0AC85271" w14:textId="2DBC148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F97B" w14:textId="76048F67" w:rsidR="0093428E" w:rsidRPr="00466640" w:rsidRDefault="0093428E" w:rsidP="0093428E">
            <w:pPr>
              <w:jc w:val="center"/>
            </w:pPr>
            <w:r w:rsidRPr="00466640">
              <w:t>13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DD97" w14:textId="085850E0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An Bình (</w:t>
            </w:r>
            <w:proofErr w:type="spellStart"/>
            <w:r w:rsidRPr="00466640">
              <w:t>cũ</w:t>
            </w:r>
            <w:proofErr w:type="spellEnd"/>
            <w:r w:rsidRPr="00466640">
              <w:t>) (Ajinomoto)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D800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BAE7F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0A335B2E" w14:textId="75120DD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75BE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D8CE" w14:textId="48784C82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An Bình (</w:t>
            </w:r>
            <w:proofErr w:type="spellStart"/>
            <w:r w:rsidRPr="00466640">
              <w:t>cũ</w:t>
            </w:r>
            <w:proofErr w:type="spellEnd"/>
            <w:r w:rsidRPr="00466640">
              <w:t>) (Ajinomoto)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4E6C" w14:textId="77777777" w:rsidR="0093428E" w:rsidRPr="00466640" w:rsidRDefault="0093428E" w:rsidP="0093428E">
            <w:pPr>
              <w:jc w:val="right"/>
            </w:pPr>
            <w:r w:rsidRPr="00466640">
              <w:t>11.200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A94F3" w14:textId="39B396D1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13.300</w:t>
            </w:r>
          </w:p>
        </w:tc>
      </w:tr>
      <w:tr w:rsidR="0093428E" w:rsidRPr="00466640" w14:paraId="7ABCB2E4" w14:textId="3B211B0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DB44C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AB77B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Phường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Trảng</w:t>
            </w:r>
            <w:proofErr w:type="spellEnd"/>
            <w:r w:rsidRPr="00466640">
              <w:rPr>
                <w:b/>
                <w:bCs/>
              </w:rPr>
              <w:t xml:space="preserve"> Dài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DA481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597FC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4EFA96D5" w14:textId="57744EE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C05A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0958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Gia (</w:t>
            </w:r>
            <w:proofErr w:type="spellStart"/>
            <w:r w:rsidRPr="00466640">
              <w:t>phường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Trảng</w:t>
            </w:r>
            <w:proofErr w:type="spellEnd"/>
            <w:r w:rsidRPr="00466640">
              <w:t xml:space="preserve"> Dài)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6E33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2C749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5364FF0C" w14:textId="19A40FD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5054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9663" w14:textId="14D5F5F9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Khuyến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ngã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Thọ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giáp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Thiện Tân, </w:t>
            </w:r>
            <w:proofErr w:type="spellStart"/>
            <w:r w:rsidRPr="00466640">
              <w:t>huyện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Vĩnh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Cửu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 xml:space="preserve">)), 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Trần Văn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ngã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tư</w:t>
            </w:r>
            <w:proofErr w:type="spellEnd"/>
            <w:r w:rsidRPr="00466640">
              <w:t xml:space="preserve"> Trường Nguyễn Khuyến)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ngã</w:t>
            </w:r>
            <w:proofErr w:type="spellEnd"/>
            <w:r w:rsidRPr="00466640">
              <w:t xml:space="preserve"> 4 Quang Thắng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0EC9" w14:textId="77777777" w:rsidR="0093428E" w:rsidRPr="00466640" w:rsidRDefault="0093428E" w:rsidP="0093428E">
            <w:pPr>
              <w:jc w:val="right"/>
            </w:pPr>
            <w:r w:rsidRPr="00466640">
              <w:t>17.000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F85AA" w14:textId="53FDD0E7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17.900</w:t>
            </w:r>
          </w:p>
        </w:tc>
      </w:tr>
      <w:tr w:rsidR="0093428E" w:rsidRPr="00466640" w14:paraId="51BE7173" w14:textId="76B7A23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5AE1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5CAD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4B1D" w14:textId="77777777" w:rsidR="0093428E" w:rsidRPr="00466640" w:rsidRDefault="0093428E" w:rsidP="0093428E">
            <w:pPr>
              <w:jc w:val="right"/>
            </w:pPr>
            <w:r w:rsidRPr="00466640">
              <w:t>11.900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65764" w14:textId="0E71320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12.500</w:t>
            </w:r>
          </w:p>
        </w:tc>
      </w:tr>
      <w:tr w:rsidR="0093428E" w:rsidRPr="00466640" w14:paraId="5F0D5571" w14:textId="22E381A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3216C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5DB25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An </w:t>
            </w:r>
            <w:proofErr w:type="spellStart"/>
            <w:r w:rsidRPr="00466640">
              <w:rPr>
                <w:b/>
                <w:bCs/>
              </w:rPr>
              <w:t>Phước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4C2AE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1B3EB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1DBA25D9" w14:textId="2F90067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C4CB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5312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An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(Xuân An)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C3A3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45FF0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14C248B5" w14:textId="16F1653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C363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605E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An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(Xuân An)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C0DB" w14:textId="77777777" w:rsidR="0093428E" w:rsidRPr="00466640" w:rsidRDefault="0093428E" w:rsidP="0093428E">
            <w:pPr>
              <w:jc w:val="right"/>
            </w:pPr>
            <w:r w:rsidRPr="00466640">
              <w:t>6.300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3A499" w14:textId="57897003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6.900</w:t>
            </w:r>
          </w:p>
        </w:tc>
      </w:tr>
      <w:tr w:rsidR="0093428E" w:rsidRPr="00466640" w14:paraId="7F2442DD" w14:textId="7D8E6A5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159A" w14:textId="77777777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AA95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Tam 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F6DC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2162B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2D0C534A" w14:textId="0E6960F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1CAF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3DEB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Tam 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19C4" w14:textId="77777777" w:rsidR="0093428E" w:rsidRPr="00466640" w:rsidRDefault="0093428E" w:rsidP="0093428E">
            <w:pPr>
              <w:jc w:val="right"/>
            </w:pPr>
            <w:r w:rsidRPr="00466640">
              <w:t>2.950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A9CED" w14:textId="2AC6698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3.200</w:t>
            </w:r>
          </w:p>
        </w:tc>
      </w:tr>
      <w:tr w:rsidR="0093428E" w:rsidRPr="00466640" w14:paraId="562130F4" w14:textId="41233A3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2EAE" w14:textId="77777777" w:rsidR="0093428E" w:rsidRPr="00466640" w:rsidRDefault="0093428E" w:rsidP="0093428E">
            <w:pPr>
              <w:jc w:val="center"/>
              <w:rPr>
                <w:b/>
                <w:bCs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8A8AB" w14:textId="7F6E141A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Bình </w:t>
            </w:r>
            <w:proofErr w:type="gramStart"/>
            <w:r w:rsidRPr="00466640">
              <w:rPr>
                <w:b/>
                <w:bCs/>
              </w:rPr>
              <w:t>An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B91B3" w14:textId="77777777" w:rsidR="0093428E" w:rsidRPr="00466640" w:rsidRDefault="0093428E" w:rsidP="0093428E">
            <w:pPr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C3AA5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63CE36A1" w14:textId="5BE2CBC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7B36" w14:textId="2E767263" w:rsidR="0093428E" w:rsidRPr="00466640" w:rsidRDefault="0093428E" w:rsidP="0093428E">
            <w:pPr>
              <w:jc w:val="center"/>
            </w:pPr>
            <w:r w:rsidRPr="00466640">
              <w:lastRenderedPageBreak/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1846E" w14:textId="01B72800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Long Đức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26A8B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019E9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56FD2662" w14:textId="4CDED53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9BA0" w14:textId="77777777" w:rsidR="0093428E" w:rsidRPr="00466640" w:rsidRDefault="0093428E" w:rsidP="0093428E"/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0030C" w14:textId="5250B4DF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liên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Bình </w:t>
            </w:r>
            <w:proofErr w:type="gramStart"/>
            <w:r w:rsidRPr="00466640">
              <w:t>An</w:t>
            </w:r>
            <w:proofErr w:type="gramEnd"/>
            <w:r w:rsidRPr="00466640">
              <w:t xml:space="preserve"> – Long Thành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1A67E" w14:textId="4F5B5A48" w:rsidR="0093428E" w:rsidRPr="00466640" w:rsidRDefault="0093428E" w:rsidP="0093428E">
            <w:pPr>
              <w:jc w:val="right"/>
            </w:pPr>
            <w:r w:rsidRPr="00466640">
              <w:t>4.800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66318" w14:textId="70B0AA04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7.000</w:t>
            </w:r>
          </w:p>
        </w:tc>
      </w:tr>
      <w:tr w:rsidR="0093428E" w:rsidRPr="00466640" w14:paraId="49AC8DF6" w14:textId="7777777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47E6" w14:textId="77777777" w:rsidR="0093428E" w:rsidRPr="00466640" w:rsidRDefault="0093428E" w:rsidP="0093428E"/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126E2" w14:textId="06FD277A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QH-D9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D8E42" w14:textId="1214F777" w:rsidR="0093428E" w:rsidRPr="00466640" w:rsidRDefault="0093428E" w:rsidP="0093428E">
            <w:pPr>
              <w:jc w:val="right"/>
            </w:pPr>
            <w:r w:rsidRPr="00466640">
              <w:t>3.350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751DD" w14:textId="2FF6055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6.800</w:t>
            </w:r>
          </w:p>
        </w:tc>
      </w:tr>
      <w:tr w:rsidR="0093428E" w:rsidRPr="00466640" w14:paraId="4A36AC22" w14:textId="5934477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A3C2" w14:textId="77777777" w:rsidR="0093428E" w:rsidRPr="00466640" w:rsidRDefault="0093428E" w:rsidP="0093428E"/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36A7" w14:textId="11D0D21B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44ACF" w14:textId="24ED4A43" w:rsidR="0093428E" w:rsidRPr="00466640" w:rsidRDefault="0093428E" w:rsidP="0093428E">
            <w:pPr>
              <w:jc w:val="right"/>
            </w:pPr>
            <w:r w:rsidRPr="00466640">
              <w:t>3.350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67F77" w14:textId="7C07F0C6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4.900</w:t>
            </w:r>
          </w:p>
        </w:tc>
      </w:tr>
      <w:tr w:rsidR="0093428E" w:rsidRPr="00466640" w14:paraId="59D52C58" w14:textId="1F74CCE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6C96" w14:textId="77777777" w:rsidR="0093428E" w:rsidRPr="00466640" w:rsidRDefault="0093428E" w:rsidP="0093428E"/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3725C" w14:textId="575FC8DC" w:rsidR="0093428E" w:rsidRPr="00466640" w:rsidRDefault="0093428E" w:rsidP="0093428E"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Bình Minh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71247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57722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61F13E98" w14:textId="24183C8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B584" w14:textId="509BA541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D5C7F" w14:textId="24C184B6" w:rsidR="0093428E" w:rsidRPr="00466640" w:rsidRDefault="0093428E" w:rsidP="0093428E">
            <w:pPr>
              <w:rPr>
                <w:b/>
                <w:bCs/>
              </w:rPr>
            </w:pPr>
            <w:r w:rsidRPr="00466640">
              <w:t xml:space="preserve">Khu TĐC </w:t>
            </w:r>
            <w:proofErr w:type="spellStart"/>
            <w:r w:rsidRPr="00466640">
              <w:t>phục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vụ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1A-đoạn </w:t>
            </w:r>
            <w:proofErr w:type="spellStart"/>
            <w:r w:rsidRPr="00466640">
              <w:t>tránh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thành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phố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Biên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Hòa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 xml:space="preserve">),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Bình Minh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26249" w14:textId="1B2FD6E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7C7F6" w14:textId="359A90A4" w:rsidR="0093428E" w:rsidRPr="0093428E" w:rsidRDefault="0093428E" w:rsidP="0093428E">
            <w:pPr>
              <w:jc w:val="right"/>
            </w:pPr>
          </w:p>
        </w:tc>
      </w:tr>
      <w:tr w:rsidR="0093428E" w:rsidRPr="00466640" w14:paraId="621EF685" w14:textId="011F00F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AB39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6E7D" w14:textId="10F1B679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t>Đường</w:t>
            </w:r>
            <w:proofErr w:type="spellEnd"/>
            <w:r w:rsidRPr="00466640">
              <w:t xml:space="preserve"> song </w:t>
            </w:r>
            <w:proofErr w:type="spellStart"/>
            <w:r w:rsidRPr="00466640">
              <w:t>hành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Võ Nguyên Giáp </w:t>
            </w:r>
            <w:proofErr w:type="spellStart"/>
            <w:r w:rsidRPr="00466640">
              <w:t>thuộc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Bình Minh (qua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Bình Minh),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456,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29,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Bình Minh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1154,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29,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Bình Minh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2A7DE" w14:textId="54556D92" w:rsidR="0093428E" w:rsidRPr="00466640" w:rsidRDefault="0093428E" w:rsidP="0093428E">
            <w:pPr>
              <w:jc w:val="right"/>
            </w:pPr>
            <w:r w:rsidRPr="00466640">
              <w:t>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39F20" w14:textId="1A415BA9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8.400</w:t>
            </w:r>
          </w:p>
        </w:tc>
      </w:tr>
      <w:tr w:rsidR="0093428E" w:rsidRPr="00466640" w14:paraId="1FAB7C6D" w14:textId="77AC6158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3C6C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9B2AE" w14:textId="6C59596C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chính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TĐC Bình Minh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8BDF0" w14:textId="3AC866D7" w:rsidR="0093428E" w:rsidRPr="00466640" w:rsidRDefault="0093428E" w:rsidP="0093428E">
            <w:pPr>
              <w:jc w:val="right"/>
            </w:pPr>
            <w:r w:rsidRPr="00466640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F66B1" w14:textId="60CEED42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6.300</w:t>
            </w:r>
          </w:p>
        </w:tc>
      </w:tr>
      <w:tr w:rsidR="0093428E" w:rsidRPr="00466640" w14:paraId="5A3B42F5" w14:textId="6EB35DF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D5B8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2C4FD" w14:textId="351E2172" w:rsidR="0093428E" w:rsidRPr="00466640" w:rsidRDefault="0093428E" w:rsidP="0093428E">
            <w:pPr>
              <w:rPr>
                <w:b/>
                <w:bCs/>
              </w:rPr>
            </w:pPr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C133F" w14:textId="5FF5D5FF" w:rsidR="0093428E" w:rsidRPr="00466640" w:rsidRDefault="0093428E" w:rsidP="0093428E">
            <w:pPr>
              <w:jc w:val="right"/>
            </w:pPr>
            <w:r w:rsidRPr="00466640">
              <w:t>4.200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848AE" w14:textId="6EEAAAB4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5.900</w:t>
            </w:r>
          </w:p>
        </w:tc>
      </w:tr>
      <w:tr w:rsidR="0093428E" w:rsidRPr="00466640" w14:paraId="394A72AD" w14:textId="0E7942E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B39A" w14:textId="49FCC090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ACE6C" w14:textId="61D91632" w:rsidR="0093428E" w:rsidRPr="00466640" w:rsidRDefault="0093428E" w:rsidP="0093428E">
            <w:pPr>
              <w:rPr>
                <w:b/>
                <w:bCs/>
              </w:rPr>
            </w:pPr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Hố</w:t>
            </w:r>
            <w:proofErr w:type="spellEnd"/>
            <w:r w:rsidRPr="00466640">
              <w:t xml:space="preserve"> Nai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DD6E8" w14:textId="603561FD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89652" w14:textId="1FE58D0B" w:rsidR="0093428E" w:rsidRPr="0093428E" w:rsidRDefault="0093428E" w:rsidP="0093428E">
            <w:pPr>
              <w:jc w:val="right"/>
            </w:pPr>
          </w:p>
        </w:tc>
      </w:tr>
      <w:tr w:rsidR="0093428E" w:rsidRPr="00466640" w14:paraId="54A74D8A" w14:textId="2D7BB20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F6D1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58052" w14:textId="7AFD2157" w:rsidR="0093428E" w:rsidRPr="00466640" w:rsidRDefault="0093428E" w:rsidP="0093428E">
            <w:pPr>
              <w:rPr>
                <w:b/>
                <w:bCs/>
              </w:rPr>
            </w:pPr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Hố</w:t>
            </w:r>
            <w:proofErr w:type="spellEnd"/>
            <w:r w:rsidRPr="00466640">
              <w:t xml:space="preserve"> Nai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8C62B" w14:textId="5BF4FF2A" w:rsidR="0093428E" w:rsidRPr="00466640" w:rsidRDefault="0093428E" w:rsidP="0093428E">
            <w:pPr>
              <w:jc w:val="right"/>
            </w:pPr>
            <w:r w:rsidRPr="00466640">
              <w:t>2.500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9F2D6" w14:textId="133E098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2.500</w:t>
            </w:r>
          </w:p>
        </w:tc>
      </w:tr>
      <w:tr w:rsidR="0093428E" w:rsidRPr="00466640" w14:paraId="16A7E005" w14:textId="6495E75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2FBE" w14:textId="038196BA" w:rsidR="0093428E" w:rsidRPr="00466640" w:rsidRDefault="0093428E" w:rsidP="0093428E">
            <w:pPr>
              <w:jc w:val="center"/>
            </w:pPr>
            <w:r w:rsidRPr="00466640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9802A" w14:textId="0F4205C1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2,5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3,5 ha Bắc Sơn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69390" w14:textId="72E37EAC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8C826" w14:textId="44609EFC" w:rsidR="0093428E" w:rsidRPr="0093428E" w:rsidRDefault="0093428E" w:rsidP="0093428E">
            <w:pPr>
              <w:jc w:val="right"/>
            </w:pPr>
          </w:p>
        </w:tc>
      </w:tr>
      <w:tr w:rsidR="0093428E" w:rsidRPr="00466640" w14:paraId="7DCE2E37" w14:textId="488347F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5FF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A927F" w14:textId="1C7F8A3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tỉnh</w:t>
            </w:r>
            <w:proofErr w:type="spellEnd"/>
            <w:r w:rsidRPr="00466640">
              <w:t xml:space="preserve"> 767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ngã</w:t>
            </w:r>
            <w:proofErr w:type="spellEnd"/>
            <w:r w:rsidRPr="00466640">
              <w:t xml:space="preserve"> 3 </w:t>
            </w:r>
            <w:proofErr w:type="spellStart"/>
            <w:r w:rsidRPr="00466640">
              <w:t>Hươu</w:t>
            </w:r>
            <w:proofErr w:type="spellEnd"/>
            <w:r w:rsidRPr="00466640">
              <w:t xml:space="preserve"> Nai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Trường </w:t>
            </w:r>
            <w:proofErr w:type="spellStart"/>
            <w:r w:rsidRPr="00466640">
              <w:t>Tiểu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học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Sông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Mây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2E815" w14:textId="63E63206" w:rsidR="0093428E" w:rsidRPr="00466640" w:rsidRDefault="0093428E" w:rsidP="0093428E">
            <w:pPr>
              <w:jc w:val="right"/>
            </w:pPr>
            <w:r w:rsidRPr="00466640">
              <w:t>8.400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C0F90" w14:textId="6FE94D06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12.200</w:t>
            </w:r>
          </w:p>
        </w:tc>
      </w:tr>
      <w:tr w:rsidR="0093428E" w:rsidRPr="00466640" w14:paraId="56DCA474" w14:textId="1F9E02C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010B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2D38B" w14:textId="111A0C6A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A5F73" w14:textId="2F5AF821" w:rsidR="0093428E" w:rsidRPr="00466640" w:rsidRDefault="0093428E" w:rsidP="0093428E">
            <w:pPr>
              <w:jc w:val="right"/>
            </w:pPr>
            <w:r w:rsidRPr="00466640">
              <w:t>5.900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E0CC7" w14:textId="0CD9F538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8.600</w:t>
            </w:r>
          </w:p>
        </w:tc>
      </w:tr>
      <w:tr w:rsidR="0093428E" w:rsidRPr="00466640" w14:paraId="79A15681" w14:textId="609CD86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4049D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1E6DB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Dầu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Giây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24803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6C467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44DAF731" w14:textId="76498D3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94A4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2223" w14:textId="15A44906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Bàu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Hàm</w:t>
            </w:r>
            <w:proofErr w:type="spellEnd"/>
            <w:r w:rsidRPr="00466640">
              <w:t xml:space="preserve"> 2 (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Dầu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Giây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41ED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B6319" w14:textId="6700F69E" w:rsidR="0093428E" w:rsidRPr="0093428E" w:rsidRDefault="0093428E" w:rsidP="0093428E">
            <w:pPr>
              <w:jc w:val="right"/>
            </w:pPr>
          </w:p>
        </w:tc>
      </w:tr>
      <w:tr w:rsidR="0093428E" w:rsidRPr="00466640" w14:paraId="7CA7AC55" w14:textId="75D5BA7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E154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14C7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Bàu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Hàm</w:t>
            </w:r>
            <w:proofErr w:type="spellEnd"/>
            <w:r w:rsidRPr="00466640">
              <w:t xml:space="preserve"> 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F827" w14:textId="77777777" w:rsidR="0093428E" w:rsidRPr="00466640" w:rsidRDefault="0093428E" w:rsidP="0093428E">
            <w:pPr>
              <w:jc w:val="right"/>
            </w:pPr>
            <w:r w:rsidRPr="00466640">
              <w:t>2.800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FD907" w14:textId="5F9B1DF3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2.800</w:t>
            </w:r>
          </w:p>
        </w:tc>
      </w:tr>
      <w:tr w:rsidR="0093428E" w:rsidRPr="00466640" w14:paraId="7496B5FD" w14:textId="2F159B0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339C" w14:textId="77777777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D5E4" w14:textId="330240F4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Xóm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Hố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các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Hưng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lộc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Bàu</w:t>
            </w:r>
            <w:proofErr w:type="spellEnd"/>
            <w:r w:rsidRPr="00466640">
              <w:t xml:space="preserve"> Hàm 2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6D15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8A824" w14:textId="2B01F1D4" w:rsidR="0093428E" w:rsidRPr="0093428E" w:rsidRDefault="0093428E" w:rsidP="0093428E">
            <w:pPr>
              <w:jc w:val="right"/>
            </w:pPr>
          </w:p>
        </w:tc>
      </w:tr>
      <w:tr w:rsidR="0093428E" w:rsidRPr="00466640" w14:paraId="252A880E" w14:textId="7A87560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924F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D403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Xóm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Hố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65D6" w14:textId="77777777" w:rsidR="0093428E" w:rsidRPr="00466640" w:rsidRDefault="0093428E" w:rsidP="0093428E">
            <w:pPr>
              <w:jc w:val="right"/>
            </w:pPr>
            <w:r w:rsidRPr="00466640">
              <w:t>4.700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D1CFF" w14:textId="080A7DF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4.700</w:t>
            </w:r>
          </w:p>
        </w:tc>
      </w:tr>
      <w:tr w:rsidR="0093428E" w:rsidRPr="00466640" w14:paraId="58DFA558" w14:textId="6D4E283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9DD1" w14:textId="16D6FF15" w:rsidR="0093428E" w:rsidRPr="00466640" w:rsidRDefault="0093428E" w:rsidP="0093428E">
            <w:pPr>
              <w:jc w:val="center"/>
            </w:pPr>
            <w:r w:rsidRPr="00466640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E56A2" w14:textId="47182AC3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Thị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Dầu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Giây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E5A6C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AC8E8" w14:textId="04A7111C" w:rsidR="0093428E" w:rsidRPr="0093428E" w:rsidRDefault="0093428E" w:rsidP="0093428E">
            <w:pPr>
              <w:jc w:val="right"/>
            </w:pPr>
          </w:p>
        </w:tc>
      </w:tr>
      <w:tr w:rsidR="0093428E" w:rsidRPr="00466640" w14:paraId="1FED2D38" w14:textId="1DAA6C3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059C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9F5EF" w14:textId="36EE2AB2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Thị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Dầu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Giây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C9781" w14:textId="2D82E024" w:rsidR="0093428E" w:rsidRPr="00466640" w:rsidRDefault="0093428E" w:rsidP="0093428E">
            <w:pPr>
              <w:jc w:val="right"/>
            </w:pPr>
            <w:r w:rsidRPr="00466640">
              <w:t>4.700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5233D" w14:textId="55D84184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4.700</w:t>
            </w:r>
          </w:p>
        </w:tc>
      </w:tr>
      <w:tr w:rsidR="0093428E" w:rsidRPr="00466640" w14:paraId="427B72E1" w14:textId="16259EA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BBC2" w14:textId="14DC01E2" w:rsidR="0093428E" w:rsidRPr="00466640" w:rsidRDefault="0093428E" w:rsidP="0093428E">
            <w:pPr>
              <w:jc w:val="center"/>
            </w:pPr>
            <w:r w:rsidRPr="00466640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ED9AA" w14:textId="1F75702A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giai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2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Hưng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Lộc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146F2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4F936" w14:textId="18481067" w:rsidR="0093428E" w:rsidRPr="0093428E" w:rsidRDefault="0093428E" w:rsidP="0093428E">
            <w:pPr>
              <w:jc w:val="right"/>
            </w:pPr>
          </w:p>
        </w:tc>
      </w:tr>
      <w:tr w:rsidR="0093428E" w:rsidRPr="00466640" w14:paraId="5F64B082" w14:textId="3D19667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BFC1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D4DBE" w14:textId="392F796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giai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2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Hưng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Lộc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C4AF6" w14:textId="1E2FD1D1" w:rsidR="0093428E" w:rsidRPr="00466640" w:rsidRDefault="0093428E" w:rsidP="0093428E">
            <w:pPr>
              <w:jc w:val="right"/>
            </w:pPr>
            <w:r w:rsidRPr="00466640">
              <w:t>2.800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C682E" w14:textId="5FB5F53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2.800</w:t>
            </w:r>
          </w:p>
        </w:tc>
      </w:tr>
      <w:tr w:rsidR="0093428E" w:rsidRPr="00466640" w14:paraId="00032CD8" w14:textId="49B55FB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59BA" w14:textId="57410368" w:rsidR="0093428E" w:rsidRPr="00466640" w:rsidRDefault="0093428E" w:rsidP="0093428E">
            <w:pPr>
              <w:jc w:val="center"/>
            </w:pPr>
            <w:r w:rsidRPr="00466640"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1FEFA" w14:textId="5DEE5CC1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vụ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Hưng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Lộc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7E76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6A3E2" w14:textId="1FA9FFDC" w:rsidR="0093428E" w:rsidRPr="0093428E" w:rsidRDefault="0093428E" w:rsidP="0093428E">
            <w:pPr>
              <w:jc w:val="right"/>
            </w:pPr>
          </w:p>
        </w:tc>
      </w:tr>
      <w:tr w:rsidR="0093428E" w:rsidRPr="00466640" w14:paraId="3FD126E1" w14:textId="3B6A0738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9915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1AAA5" w14:textId="0D828EBA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vụ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Hưng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Lộc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C6AFD" w14:textId="3384DF5D" w:rsidR="0093428E" w:rsidRPr="00466640" w:rsidRDefault="0093428E" w:rsidP="0093428E">
            <w:pPr>
              <w:jc w:val="right"/>
            </w:pPr>
            <w:r w:rsidRPr="00466640">
              <w:t>2.800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3BB52" w14:textId="0BA7E5F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2.800</w:t>
            </w:r>
          </w:p>
        </w:tc>
      </w:tr>
      <w:tr w:rsidR="0093428E" w:rsidRPr="00466640" w14:paraId="5A1A741B" w14:textId="3D5619A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2353C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128D2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Định Quán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7DB07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3B014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71BA446E" w14:textId="1326CBE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2479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08AD" w14:textId="6E7CC876" w:rsidR="0093428E" w:rsidRPr="00466640" w:rsidRDefault="0093428E" w:rsidP="0093428E">
            <w:r w:rsidRPr="00466640">
              <w:t xml:space="preserve">Khu Tái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Đồi</w:t>
            </w:r>
            <w:proofErr w:type="spellEnd"/>
            <w:r w:rsidRPr="00466640">
              <w:t xml:space="preserve"> Nancy (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Định Quán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C311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83DB2" w14:textId="57C9567D" w:rsidR="0093428E" w:rsidRPr="0093428E" w:rsidRDefault="0093428E" w:rsidP="0093428E">
            <w:pPr>
              <w:jc w:val="right"/>
            </w:pPr>
          </w:p>
        </w:tc>
      </w:tr>
      <w:tr w:rsidR="0093428E" w:rsidRPr="00466640" w14:paraId="68E66E62" w14:textId="0413B008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2753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5C43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Tái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Đồi</w:t>
            </w:r>
            <w:proofErr w:type="spellEnd"/>
            <w:r w:rsidRPr="00466640">
              <w:t xml:space="preserve"> Nancy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709F" w14:textId="77777777" w:rsidR="0093428E" w:rsidRPr="00466640" w:rsidRDefault="0093428E" w:rsidP="0093428E">
            <w:pPr>
              <w:jc w:val="right"/>
            </w:pPr>
            <w:r w:rsidRPr="00466640"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4D8A2" w14:textId="46E6788A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1.000</w:t>
            </w:r>
          </w:p>
        </w:tc>
      </w:tr>
      <w:tr w:rsidR="0093428E" w:rsidRPr="00466640" w14:paraId="310F01F4" w14:textId="0C077B66" w:rsidTr="0093428E">
        <w:trPr>
          <w:trHeight w:val="431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91A5" w14:textId="77777777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644D" w14:textId="17F04065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-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Lý Thái </w:t>
            </w:r>
            <w:proofErr w:type="spellStart"/>
            <w:r w:rsidRPr="00466640">
              <w:t>Tổ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Định Quán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8D1B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5A28B" w14:textId="588202C1" w:rsidR="0093428E" w:rsidRPr="0093428E" w:rsidRDefault="0093428E" w:rsidP="0093428E">
            <w:pPr>
              <w:jc w:val="right"/>
            </w:pPr>
          </w:p>
        </w:tc>
      </w:tr>
      <w:tr w:rsidR="0093428E" w:rsidRPr="00466640" w14:paraId="101EE7E6" w14:textId="5709789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A983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BF16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-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Lý Thái </w:t>
            </w:r>
            <w:proofErr w:type="spellStart"/>
            <w:r w:rsidRPr="00466640">
              <w:t>Tổ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872F" w14:textId="77777777" w:rsidR="0093428E" w:rsidRPr="00466640" w:rsidRDefault="0093428E" w:rsidP="0093428E">
            <w:pPr>
              <w:jc w:val="right"/>
            </w:pPr>
            <w:r w:rsidRPr="00466640"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41C1A" w14:textId="47C01E9B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1.200</w:t>
            </w:r>
          </w:p>
        </w:tc>
      </w:tr>
      <w:tr w:rsidR="0093428E" w:rsidRPr="00466640" w14:paraId="59234E41" w14:textId="1896C82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2385" w14:textId="77777777" w:rsidR="0093428E" w:rsidRPr="00466640" w:rsidRDefault="0093428E" w:rsidP="0093428E">
            <w:pPr>
              <w:jc w:val="center"/>
            </w:pPr>
            <w:r w:rsidRPr="00466640">
              <w:lastRenderedPageBreak/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6B4C" w14:textId="04B034F0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Lò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Gạch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Định Quán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357A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8FDD8" w14:textId="7EFD126E" w:rsidR="0093428E" w:rsidRPr="0093428E" w:rsidRDefault="0093428E" w:rsidP="0093428E">
            <w:pPr>
              <w:jc w:val="right"/>
            </w:pPr>
          </w:p>
        </w:tc>
      </w:tr>
      <w:tr w:rsidR="0093428E" w:rsidRPr="00466640" w14:paraId="3B730A39" w14:textId="017F2F7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F1A6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4593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Lò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Gạch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CAD4" w14:textId="77777777" w:rsidR="0093428E" w:rsidRPr="00466640" w:rsidRDefault="0093428E" w:rsidP="0093428E">
            <w:pPr>
              <w:jc w:val="right"/>
            </w:pPr>
            <w:r w:rsidRPr="00466640"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CECEF" w14:textId="6100AB84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1.100</w:t>
            </w:r>
          </w:p>
        </w:tc>
      </w:tr>
      <w:tr w:rsidR="0093428E" w:rsidRPr="00466640" w14:paraId="3BF9479E" w14:textId="2D2A343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F311" w14:textId="77777777" w:rsidR="0093428E" w:rsidRPr="00466640" w:rsidRDefault="0093428E" w:rsidP="0093428E">
            <w:pPr>
              <w:jc w:val="center"/>
            </w:pPr>
            <w:r w:rsidRPr="00466640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9C28" w14:textId="46A197DC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bệnh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viện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cũ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Định Quán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8139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2DBF8" w14:textId="1C9F497E" w:rsidR="0093428E" w:rsidRPr="0093428E" w:rsidRDefault="0093428E" w:rsidP="0093428E">
            <w:pPr>
              <w:jc w:val="right"/>
            </w:pPr>
          </w:p>
        </w:tc>
      </w:tr>
      <w:tr w:rsidR="0093428E" w:rsidRPr="00466640" w14:paraId="10964AF6" w14:textId="1F5D861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3F0E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E0F0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Trịnh Hoài Đức,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17/3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Gia Canh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43C2" w14:textId="77777777" w:rsidR="0093428E" w:rsidRPr="00466640" w:rsidRDefault="0093428E" w:rsidP="0093428E">
            <w:pPr>
              <w:jc w:val="right"/>
            </w:pPr>
            <w:r w:rsidRPr="00466640"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DB2A3" w14:textId="0ECFEDF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1.600</w:t>
            </w:r>
          </w:p>
        </w:tc>
      </w:tr>
      <w:tr w:rsidR="0093428E" w:rsidRPr="00466640" w14:paraId="6ECF8A55" w14:textId="76EAFD5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7EE7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6553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C8F1" w14:textId="77777777" w:rsidR="0093428E" w:rsidRPr="00466640" w:rsidRDefault="0093428E" w:rsidP="0093428E">
            <w:pPr>
              <w:jc w:val="right"/>
            </w:pPr>
            <w:r w:rsidRPr="00466640"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5E28D" w14:textId="4B4A71DA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1.100</w:t>
            </w:r>
          </w:p>
        </w:tc>
      </w:tr>
      <w:tr w:rsidR="0093428E" w:rsidRPr="00466640" w14:paraId="4730AE8B" w14:textId="6CD0FD1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D558" w14:textId="77777777" w:rsidR="0093428E" w:rsidRPr="00466640" w:rsidRDefault="0093428E" w:rsidP="0093428E">
            <w:pPr>
              <w:jc w:val="center"/>
            </w:pPr>
            <w:r w:rsidRPr="00466640"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4B2F" w14:textId="326903ED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1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2, 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Định Quán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4F73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A01DF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0FFAE548" w14:textId="5176899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D414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C4FB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Ngô Quyền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9020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8A3C5" w14:textId="32C4AB55" w:rsidR="0093428E" w:rsidRPr="0093428E" w:rsidRDefault="0093428E" w:rsidP="0093428E">
            <w:pPr>
              <w:jc w:val="right"/>
            </w:pPr>
          </w:p>
        </w:tc>
      </w:tr>
      <w:tr w:rsidR="0093428E" w:rsidRPr="00466640" w14:paraId="1FA3DE26" w14:textId="53FF8E7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C3D7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C9ED" w14:textId="77777777" w:rsidR="0093428E" w:rsidRPr="00466640" w:rsidRDefault="0093428E" w:rsidP="0093428E"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</w:t>
            </w:r>
            <w:proofErr w:type="spellStart"/>
            <w:r w:rsidRPr="00466640">
              <w:t>Ái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Trần </w:t>
            </w:r>
            <w:proofErr w:type="spellStart"/>
            <w:r w:rsidRPr="00466640">
              <w:t>Hưng</w:t>
            </w:r>
            <w:proofErr w:type="spellEnd"/>
            <w:r w:rsidRPr="00466640">
              <w:t xml:space="preserve"> Đạo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5320" w14:textId="77777777" w:rsidR="0093428E" w:rsidRPr="00466640" w:rsidRDefault="0093428E" w:rsidP="0093428E">
            <w:pPr>
              <w:jc w:val="right"/>
            </w:pPr>
            <w:r w:rsidRPr="00466640">
              <w:t>3.500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9332A" w14:textId="1D43BFC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4.400</w:t>
            </w:r>
          </w:p>
        </w:tc>
      </w:tr>
      <w:tr w:rsidR="0093428E" w:rsidRPr="00466640" w14:paraId="6AFB87CD" w14:textId="11FC941F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2461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8F82" w14:textId="77777777" w:rsidR="0093428E" w:rsidRPr="00466640" w:rsidRDefault="0093428E" w:rsidP="0093428E"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Trần </w:t>
            </w:r>
            <w:proofErr w:type="spellStart"/>
            <w:r w:rsidRPr="00466640">
              <w:t>Hưng</w:t>
            </w:r>
            <w:proofErr w:type="spellEnd"/>
            <w:r w:rsidRPr="00466640">
              <w:t xml:space="preserve"> Đạo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Cách </w:t>
            </w:r>
            <w:proofErr w:type="spellStart"/>
            <w:r w:rsidRPr="00466640">
              <w:t>mạng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tháng</w:t>
            </w:r>
            <w:proofErr w:type="spellEnd"/>
            <w:r w:rsidRPr="00466640">
              <w:t xml:space="preserve"> 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21DB" w14:textId="77777777" w:rsidR="0093428E" w:rsidRPr="00466640" w:rsidRDefault="0093428E" w:rsidP="0093428E">
            <w:pPr>
              <w:jc w:val="right"/>
            </w:pPr>
            <w:r w:rsidRPr="00466640">
              <w:t>2.200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B3624" w14:textId="769DE3B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2.800</w:t>
            </w:r>
          </w:p>
        </w:tc>
      </w:tr>
      <w:tr w:rsidR="0093428E" w:rsidRPr="00466640" w14:paraId="3342485A" w14:textId="0BE8C47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5BAFC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2498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Trần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Hưng</w:t>
            </w:r>
            <w:proofErr w:type="spellEnd"/>
            <w:r w:rsidRPr="00466640">
              <w:t xml:space="preserve"> Đạo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CD44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6DF33" w14:textId="60420977" w:rsidR="0093428E" w:rsidRPr="0093428E" w:rsidRDefault="0093428E" w:rsidP="0093428E">
            <w:pPr>
              <w:jc w:val="right"/>
            </w:pPr>
          </w:p>
        </w:tc>
      </w:tr>
      <w:tr w:rsidR="0093428E" w:rsidRPr="00466640" w14:paraId="4586FF1B" w14:textId="176DA808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6357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C564" w14:textId="77777777" w:rsidR="0093428E" w:rsidRPr="00466640" w:rsidRDefault="0093428E" w:rsidP="0093428E"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Văn Linh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Ngô Quyền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5D6E" w14:textId="77777777" w:rsidR="0093428E" w:rsidRPr="00466640" w:rsidRDefault="0093428E" w:rsidP="0093428E">
            <w:pPr>
              <w:jc w:val="right"/>
            </w:pPr>
            <w:r w:rsidRPr="00466640">
              <w:t>3.100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40229" w14:textId="3148CBC8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3.600</w:t>
            </w:r>
          </w:p>
        </w:tc>
      </w:tr>
      <w:tr w:rsidR="0093428E" w:rsidRPr="00466640" w14:paraId="4565120D" w14:textId="3463D52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86D9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31D14" w14:textId="77777777" w:rsidR="0093428E" w:rsidRPr="00466640" w:rsidRDefault="0093428E" w:rsidP="0093428E"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Ngô Quyền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Cách </w:t>
            </w:r>
            <w:proofErr w:type="spellStart"/>
            <w:r w:rsidRPr="00466640">
              <w:t>Mạng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Tháng</w:t>
            </w:r>
            <w:proofErr w:type="spellEnd"/>
            <w:r w:rsidRPr="00466640">
              <w:t xml:space="preserve"> 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77D5" w14:textId="77777777" w:rsidR="0093428E" w:rsidRPr="00466640" w:rsidRDefault="0093428E" w:rsidP="0093428E">
            <w:pPr>
              <w:jc w:val="right"/>
            </w:pPr>
            <w:r w:rsidRPr="00466640">
              <w:t>3.000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444F4" w14:textId="36AD4BAB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3.500</w:t>
            </w:r>
          </w:p>
        </w:tc>
      </w:tr>
      <w:tr w:rsidR="0093428E" w:rsidRPr="00466640" w14:paraId="77683E3C" w14:textId="5A06290B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573C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82D2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3 </w:t>
            </w:r>
            <w:proofErr w:type="spellStart"/>
            <w:r w:rsidRPr="00466640">
              <w:t>Tháng</w:t>
            </w:r>
            <w:proofErr w:type="spellEnd"/>
            <w:r w:rsidRPr="00466640">
              <w:t xml:space="preserve"> 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8CF3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1741F" w14:textId="13926FD4" w:rsidR="0093428E" w:rsidRPr="0093428E" w:rsidRDefault="0093428E" w:rsidP="0093428E">
            <w:pPr>
              <w:jc w:val="right"/>
            </w:pPr>
          </w:p>
        </w:tc>
      </w:tr>
      <w:tr w:rsidR="0093428E" w:rsidRPr="00466640" w14:paraId="3E2A657E" w14:textId="6AB09D0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7CA7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126C" w14:textId="77777777" w:rsidR="0093428E" w:rsidRPr="00466640" w:rsidRDefault="0093428E" w:rsidP="0093428E"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Văn Linh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Ngô Quyền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878A" w14:textId="77777777" w:rsidR="0093428E" w:rsidRPr="00466640" w:rsidRDefault="0093428E" w:rsidP="0093428E">
            <w:pPr>
              <w:jc w:val="right"/>
            </w:pPr>
            <w:r w:rsidRPr="00466640">
              <w:t>3.400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51898" w14:textId="7F49014A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4.000</w:t>
            </w:r>
          </w:p>
        </w:tc>
      </w:tr>
      <w:tr w:rsidR="0093428E" w:rsidRPr="00466640" w14:paraId="6691FB25" w14:textId="510D4D2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5AA1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BF36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Chu Văn </w:t>
            </w:r>
            <w:proofErr w:type="gramStart"/>
            <w:r w:rsidRPr="00466640">
              <w:t>An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43AC" w14:textId="77777777" w:rsidR="0093428E" w:rsidRPr="00466640" w:rsidRDefault="0093428E" w:rsidP="0093428E">
            <w:pPr>
              <w:jc w:val="right"/>
            </w:pPr>
            <w:r w:rsidRPr="00466640">
              <w:t>2.200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55AB0" w14:textId="1A1B6F6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2.600</w:t>
            </w:r>
          </w:p>
        </w:tc>
      </w:tr>
      <w:tr w:rsidR="0093428E" w:rsidRPr="00466640" w14:paraId="45EC8647" w14:textId="1384C80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963B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1C77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Lương </w:t>
            </w:r>
            <w:proofErr w:type="spellStart"/>
            <w:r w:rsidRPr="00466640">
              <w:t>Thế</w:t>
            </w:r>
            <w:proofErr w:type="spellEnd"/>
            <w:r w:rsidRPr="00466640">
              <w:t xml:space="preserve"> Vinh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E290" w14:textId="77777777" w:rsidR="0093428E" w:rsidRPr="00466640" w:rsidRDefault="0093428E" w:rsidP="0093428E">
            <w:pPr>
              <w:jc w:val="right"/>
            </w:pPr>
            <w:r w:rsidRPr="00466640">
              <w:t>1.900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AE0A7" w14:textId="2B119E86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2.200</w:t>
            </w:r>
          </w:p>
        </w:tc>
      </w:tr>
      <w:tr w:rsidR="0093428E" w:rsidRPr="00466640" w14:paraId="7BE21F62" w14:textId="1E89494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3513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E73A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Ngô </w:t>
            </w:r>
            <w:proofErr w:type="spellStart"/>
            <w:r w:rsidRPr="00466640">
              <w:t>Thời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Nhiệm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874B" w14:textId="77777777" w:rsidR="0093428E" w:rsidRPr="00466640" w:rsidRDefault="0093428E" w:rsidP="0093428E">
            <w:pPr>
              <w:jc w:val="right"/>
            </w:pPr>
            <w:r w:rsidRPr="00466640">
              <w:t>1.900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CDDC5" w14:textId="09D2D2F0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2.200</w:t>
            </w:r>
          </w:p>
        </w:tc>
      </w:tr>
      <w:tr w:rsidR="0093428E" w:rsidRPr="00466640" w14:paraId="0B578729" w14:textId="3564922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FC52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AA3B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Mạc </w:t>
            </w:r>
            <w:proofErr w:type="spellStart"/>
            <w:r w:rsidRPr="00466640">
              <w:t>Đĩnh</w:t>
            </w:r>
            <w:proofErr w:type="spellEnd"/>
            <w:r w:rsidRPr="00466640">
              <w:t xml:space="preserve"> Chi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8E79" w14:textId="77777777" w:rsidR="0093428E" w:rsidRPr="00466640" w:rsidRDefault="0093428E" w:rsidP="0093428E">
            <w:pPr>
              <w:jc w:val="right"/>
            </w:pPr>
            <w:r w:rsidRPr="00466640">
              <w:t>1.900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7B5DC" w14:textId="3E871098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2.200</w:t>
            </w:r>
          </w:p>
        </w:tc>
      </w:tr>
      <w:tr w:rsidR="0093428E" w:rsidRPr="00466640" w14:paraId="30C3F400" w14:textId="5018B50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E325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E591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Du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F7CA" w14:textId="77777777" w:rsidR="0093428E" w:rsidRPr="00466640" w:rsidRDefault="0093428E" w:rsidP="0093428E">
            <w:pPr>
              <w:jc w:val="right"/>
            </w:pPr>
            <w:r w:rsidRPr="00466640">
              <w:t>1.900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4B968" w14:textId="7F82E0F6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2.200</w:t>
            </w:r>
          </w:p>
        </w:tc>
      </w:tr>
      <w:tr w:rsidR="0093428E" w:rsidRPr="00466640" w14:paraId="60C7CD2A" w14:textId="07A9C70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61E3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4304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Lý Thường Kiệt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CC77" w14:textId="77777777" w:rsidR="0093428E" w:rsidRPr="00466640" w:rsidRDefault="0093428E" w:rsidP="0093428E">
            <w:pPr>
              <w:jc w:val="right"/>
            </w:pPr>
            <w:r w:rsidRPr="00466640">
              <w:t>1.900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49E13" w14:textId="42354482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2.200</w:t>
            </w:r>
          </w:p>
        </w:tc>
      </w:tr>
      <w:tr w:rsidR="0093428E" w:rsidRPr="00466640" w14:paraId="5AFFC498" w14:textId="3E710C8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BF96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DCF2" w14:textId="2A03487E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Trần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Nhân</w:t>
            </w:r>
            <w:proofErr w:type="spellEnd"/>
            <w:r w:rsidRPr="00466640">
              <w:t xml:space="preserve"> Tông, 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Trần </w:t>
            </w:r>
            <w:proofErr w:type="spellStart"/>
            <w:r w:rsidRPr="00466640">
              <w:t>Hưng</w:t>
            </w:r>
            <w:proofErr w:type="spellEnd"/>
            <w:r w:rsidRPr="00466640">
              <w:t xml:space="preserve"> Đạo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199,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7, 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Định Quán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08B4" w14:textId="77777777" w:rsidR="0093428E" w:rsidRPr="00466640" w:rsidRDefault="0093428E" w:rsidP="0093428E">
            <w:pPr>
              <w:jc w:val="right"/>
            </w:pPr>
            <w:r w:rsidRPr="00466640">
              <w:t>2.200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A77C7" w14:textId="4C7E4DD7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2.600</w:t>
            </w:r>
          </w:p>
        </w:tc>
      </w:tr>
      <w:tr w:rsidR="0093428E" w:rsidRPr="00466640" w14:paraId="18DA0FFE" w14:textId="50D1D3E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E7F1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D188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251A" w14:textId="77777777" w:rsidR="0093428E" w:rsidRPr="00466640" w:rsidRDefault="0093428E" w:rsidP="0093428E">
            <w:pPr>
              <w:jc w:val="right"/>
            </w:pPr>
            <w:r w:rsidRPr="00466640">
              <w:t>1.700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A1643" w14:textId="6CC90FB2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2.000</w:t>
            </w:r>
          </w:p>
        </w:tc>
      </w:tr>
      <w:tr w:rsidR="0093428E" w:rsidRPr="00466640" w14:paraId="3C1A895B" w14:textId="29F4D2A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0163" w14:textId="61143203" w:rsidR="0093428E" w:rsidRPr="00466640" w:rsidRDefault="0093428E" w:rsidP="0093428E">
            <w:pPr>
              <w:jc w:val="center"/>
            </w:pPr>
            <w:r w:rsidRPr="00466640">
              <w:t>6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93AD0" w14:textId="014F3778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Gia Canh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1FD2D" w14:textId="390D570E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2CB28" w14:textId="223112E6" w:rsidR="0093428E" w:rsidRPr="0093428E" w:rsidRDefault="0093428E" w:rsidP="0093428E">
            <w:pPr>
              <w:jc w:val="right"/>
            </w:pPr>
          </w:p>
        </w:tc>
      </w:tr>
      <w:tr w:rsidR="0093428E" w:rsidRPr="00466640" w14:paraId="1F3AC578" w14:textId="0D7879A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4B3E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676D8" w14:textId="0DD16AA9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Gia Canh, 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Trường </w:t>
            </w:r>
            <w:proofErr w:type="spellStart"/>
            <w:r w:rsidRPr="00466640">
              <w:t>Tiểu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học</w:t>
            </w:r>
            <w:proofErr w:type="spellEnd"/>
            <w:r w:rsidRPr="00466640">
              <w:t xml:space="preserve"> Trần Quốc Tuấn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199,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26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11,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40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phải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Gia Canh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A16D5" w14:textId="31DA8CD5" w:rsidR="0093428E" w:rsidRPr="00466640" w:rsidRDefault="0093428E" w:rsidP="0093428E">
            <w:pPr>
              <w:jc w:val="right"/>
            </w:pPr>
            <w:r w:rsidRPr="00466640"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EBC86" w14:textId="63D09ED8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880</w:t>
            </w:r>
          </w:p>
        </w:tc>
      </w:tr>
      <w:tr w:rsidR="0093428E" w:rsidRPr="00466640" w14:paraId="6BD6BCB1" w14:textId="38F352DF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747C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BA70A" w14:textId="28598246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41D58" w14:textId="0CE7886E" w:rsidR="0093428E" w:rsidRPr="00466640" w:rsidRDefault="0093428E" w:rsidP="0093428E">
            <w:pPr>
              <w:jc w:val="right"/>
            </w:pPr>
            <w:r w:rsidRPr="00466640"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F07F5" w14:textId="789273F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620</w:t>
            </w:r>
          </w:p>
        </w:tc>
      </w:tr>
      <w:tr w:rsidR="0093428E" w:rsidRPr="00466640" w14:paraId="10B88CBA" w14:textId="60A11EC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449EF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51451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Hưng</w:t>
            </w:r>
            <w:proofErr w:type="spellEnd"/>
            <w:r w:rsidRPr="00466640">
              <w:rPr>
                <w:b/>
                <w:bCs/>
              </w:rPr>
              <w:t xml:space="preserve"> Thịnh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92DA2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61A19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3D67DF21" w14:textId="70C4033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6C34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B5F2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cư Tây </w:t>
            </w:r>
            <w:proofErr w:type="spellStart"/>
            <w:r w:rsidRPr="00466640">
              <w:t>Hòa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E174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BBEBA" w14:textId="002C7A00" w:rsidR="0093428E" w:rsidRPr="0093428E" w:rsidRDefault="0093428E" w:rsidP="0093428E">
            <w:pPr>
              <w:jc w:val="right"/>
            </w:pPr>
          </w:p>
        </w:tc>
      </w:tr>
      <w:tr w:rsidR="0093428E" w:rsidRPr="00466640" w14:paraId="4D815250" w14:textId="7F90C18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D379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A4AB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liên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Hưng</w:t>
            </w:r>
            <w:proofErr w:type="spellEnd"/>
            <w:r w:rsidRPr="00466640">
              <w:t xml:space="preserve"> Thịnh - </w:t>
            </w:r>
            <w:proofErr w:type="spellStart"/>
            <w:r w:rsidRPr="00466640">
              <w:t>Trảng</w:t>
            </w:r>
            <w:proofErr w:type="spellEnd"/>
            <w:r w:rsidRPr="00466640">
              <w:t xml:space="preserve"> Bom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1 </w:t>
            </w:r>
            <w:proofErr w:type="spellStart"/>
            <w:r w:rsidRPr="00466640">
              <w:t>đi</w:t>
            </w:r>
            <w:proofErr w:type="spellEnd"/>
            <w:r w:rsidRPr="00466640">
              <w:t xml:space="preserve"> qua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ấp</w:t>
            </w:r>
            <w:proofErr w:type="spellEnd"/>
            <w:r w:rsidRPr="00466640">
              <w:t xml:space="preserve"> An Hoà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Cầu</w:t>
            </w:r>
            <w:proofErr w:type="spellEnd"/>
            <w:r w:rsidRPr="00466640">
              <w:t xml:space="preserve"> 1 </w:t>
            </w:r>
            <w:proofErr w:type="spellStart"/>
            <w:proofErr w:type="gramStart"/>
            <w:r w:rsidRPr="00466640">
              <w:t>tấn</w:t>
            </w:r>
            <w:proofErr w:type="spellEnd"/>
            <w:r w:rsidRPr="00466640">
              <w:t xml:space="preserve"> 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1A8C" w14:textId="77777777" w:rsidR="0093428E" w:rsidRPr="00466640" w:rsidRDefault="0093428E" w:rsidP="0093428E">
            <w:pPr>
              <w:jc w:val="right"/>
            </w:pPr>
            <w:r w:rsidRPr="00466640">
              <w:t>3.200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C6D31" w14:textId="1CDCF496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4.200</w:t>
            </w:r>
          </w:p>
        </w:tc>
      </w:tr>
      <w:tr w:rsidR="0093428E" w:rsidRPr="00466640" w14:paraId="65937207" w14:textId="47D5F06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9EA7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5379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0487" w14:textId="77777777" w:rsidR="0093428E" w:rsidRPr="00466640" w:rsidRDefault="0093428E" w:rsidP="0093428E">
            <w:pPr>
              <w:jc w:val="right"/>
            </w:pPr>
            <w:r w:rsidRPr="00466640">
              <w:t>1.600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48624" w14:textId="05C842F3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2.100</w:t>
            </w:r>
          </w:p>
        </w:tc>
      </w:tr>
      <w:tr w:rsidR="0093428E" w:rsidRPr="00466640" w14:paraId="7FEA6218" w14:textId="124B1468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A5F38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3CEAC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La Ngà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C6278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AA109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531931C9" w14:textId="60E0CC8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1E04" w14:textId="77777777" w:rsidR="0093428E" w:rsidRPr="00466640" w:rsidRDefault="0093428E" w:rsidP="0093428E">
            <w:pPr>
              <w:jc w:val="center"/>
            </w:pPr>
            <w:r w:rsidRPr="00466640">
              <w:lastRenderedPageBreak/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5D7C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5CAD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262D5" w14:textId="4F129917" w:rsidR="0093428E" w:rsidRPr="0093428E" w:rsidRDefault="0093428E" w:rsidP="0093428E">
            <w:pPr>
              <w:jc w:val="right"/>
            </w:pPr>
          </w:p>
        </w:tc>
      </w:tr>
      <w:tr w:rsidR="0093428E" w:rsidRPr="00466640" w14:paraId="79C167F4" w14:textId="7B66436B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DD2A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5260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La Ngà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F69C" w14:textId="77777777" w:rsidR="0093428E" w:rsidRPr="00466640" w:rsidRDefault="0093428E" w:rsidP="0093428E">
            <w:pPr>
              <w:jc w:val="right"/>
            </w:pPr>
            <w:r w:rsidRPr="00466640"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548FF" w14:textId="68282E91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350</w:t>
            </w:r>
          </w:p>
        </w:tc>
      </w:tr>
      <w:tr w:rsidR="0093428E" w:rsidRPr="00466640" w14:paraId="1B0A3352" w14:textId="203E327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FF12" w14:textId="77777777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F9BC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đô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La Ngà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4A81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37C57" w14:textId="1787E3F8" w:rsidR="0093428E" w:rsidRPr="0093428E" w:rsidRDefault="0093428E" w:rsidP="0093428E">
            <w:pPr>
              <w:jc w:val="right"/>
            </w:pPr>
          </w:p>
        </w:tc>
      </w:tr>
      <w:tr w:rsidR="0093428E" w:rsidRPr="00466640" w14:paraId="0A555A69" w14:textId="2565DF6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9F63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878E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101B (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La Ngà),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101B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nối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20 </w:t>
            </w:r>
            <w:proofErr w:type="spellStart"/>
            <w:r w:rsidRPr="00466640">
              <w:t>với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Đồi</w:t>
            </w:r>
            <w:proofErr w:type="spellEnd"/>
            <w:r w:rsidRPr="00466640">
              <w:t xml:space="preserve"> Du </w:t>
            </w:r>
            <w:proofErr w:type="spellStart"/>
            <w:r w:rsidRPr="00466640">
              <w:t>Lịch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La Ngà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56AF" w14:textId="77777777" w:rsidR="0093428E" w:rsidRPr="00466640" w:rsidRDefault="0093428E" w:rsidP="0093428E">
            <w:pPr>
              <w:jc w:val="right"/>
            </w:pPr>
            <w:r w:rsidRPr="00466640">
              <w:t>590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895C3" w14:textId="5F101A42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870</w:t>
            </w:r>
          </w:p>
        </w:tc>
      </w:tr>
      <w:tr w:rsidR="0093428E" w:rsidRPr="00466640" w14:paraId="51626084" w14:textId="25D632C8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11AA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5DFA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3B00" w14:textId="77777777" w:rsidR="0093428E" w:rsidRPr="00466640" w:rsidRDefault="0093428E" w:rsidP="0093428E">
            <w:pPr>
              <w:jc w:val="right"/>
            </w:pPr>
            <w:r w:rsidRPr="00466640">
              <w:t>415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6ED70" w14:textId="40E5A47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610</w:t>
            </w:r>
          </w:p>
        </w:tc>
      </w:tr>
      <w:tr w:rsidR="0093428E" w:rsidRPr="00466640" w14:paraId="79CA1FD3" w14:textId="78AF9FC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88E9" w14:textId="77777777" w:rsidR="0093428E" w:rsidRPr="00466640" w:rsidRDefault="0093428E" w:rsidP="0093428E">
            <w:pPr>
              <w:jc w:val="center"/>
            </w:pPr>
            <w:r w:rsidRPr="00466640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2E21" w14:textId="2253BA21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L16,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Túc </w:t>
            </w:r>
            <w:proofErr w:type="spellStart"/>
            <w:r w:rsidRPr="00466640">
              <w:t>Trưng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9FDF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6B92" w14:textId="0F419517" w:rsidR="0093428E" w:rsidRPr="0093428E" w:rsidRDefault="0093428E" w:rsidP="0093428E">
            <w:pPr>
              <w:jc w:val="right"/>
            </w:pPr>
          </w:p>
        </w:tc>
      </w:tr>
      <w:tr w:rsidR="0093428E" w:rsidRPr="00466640" w14:paraId="55477789" w14:textId="0035695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DE7B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0634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2A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B37C" w14:textId="77777777" w:rsidR="0093428E" w:rsidRPr="00466640" w:rsidRDefault="0093428E" w:rsidP="0093428E">
            <w:pPr>
              <w:jc w:val="right"/>
            </w:pPr>
            <w:r w:rsidRPr="00466640"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67237" w14:textId="05844F13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1.900</w:t>
            </w:r>
          </w:p>
        </w:tc>
      </w:tr>
      <w:tr w:rsidR="0093428E" w:rsidRPr="00466640" w14:paraId="07CC6425" w14:textId="2428726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944B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CCB2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4A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C57E" w14:textId="77777777" w:rsidR="0093428E" w:rsidRPr="00466640" w:rsidRDefault="0093428E" w:rsidP="0093428E">
            <w:pPr>
              <w:jc w:val="right"/>
            </w:pPr>
            <w:r w:rsidRPr="00466640"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90FFD" w14:textId="317C4C6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1.900</w:t>
            </w:r>
          </w:p>
        </w:tc>
      </w:tr>
      <w:tr w:rsidR="0093428E" w:rsidRPr="00466640" w14:paraId="6FA67FF0" w14:textId="5CA7367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8C2C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5EAF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2C3B" w14:textId="77777777" w:rsidR="0093428E" w:rsidRPr="00466640" w:rsidRDefault="0093428E" w:rsidP="0093428E">
            <w:pPr>
              <w:jc w:val="right"/>
            </w:pPr>
            <w:r w:rsidRPr="00466640"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0B5F1" w14:textId="6E8429C8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1.300</w:t>
            </w:r>
          </w:p>
        </w:tc>
      </w:tr>
      <w:tr w:rsidR="0093428E" w:rsidRPr="00466640" w14:paraId="77085E7E" w14:textId="68B0A20F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1658" w14:textId="77777777" w:rsidR="0093428E" w:rsidRPr="00466640" w:rsidRDefault="0093428E" w:rsidP="0093428E">
            <w:pPr>
              <w:jc w:val="center"/>
            </w:pPr>
            <w:r w:rsidRPr="00466640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0710" w14:textId="1BE62172" w:rsidR="0093428E" w:rsidRPr="00466640" w:rsidRDefault="0093428E" w:rsidP="0093428E">
            <w:r w:rsidRPr="00466640">
              <w:t xml:space="preserve">Khu A1,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Túc </w:t>
            </w:r>
            <w:proofErr w:type="spellStart"/>
            <w:r w:rsidRPr="00466640">
              <w:t>Trưng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8A32B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60C8A" w14:textId="284BD3D5" w:rsidR="0093428E" w:rsidRPr="0093428E" w:rsidRDefault="0093428E" w:rsidP="0093428E">
            <w:pPr>
              <w:jc w:val="right"/>
            </w:pPr>
          </w:p>
        </w:tc>
      </w:tr>
      <w:tr w:rsidR="0093428E" w:rsidRPr="00466640" w14:paraId="437D4DD9" w14:textId="295BE3F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F89E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8E27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2A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5652" w14:textId="77777777" w:rsidR="0093428E" w:rsidRPr="00466640" w:rsidRDefault="0093428E" w:rsidP="0093428E">
            <w:pPr>
              <w:jc w:val="right"/>
            </w:pPr>
            <w:r w:rsidRPr="00466640"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59921" w14:textId="4924985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1.900</w:t>
            </w:r>
          </w:p>
        </w:tc>
      </w:tr>
      <w:tr w:rsidR="0093428E" w:rsidRPr="00466640" w14:paraId="72BAB0B9" w14:textId="1A10606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514E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DE27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3637" w14:textId="77777777" w:rsidR="0093428E" w:rsidRPr="00466640" w:rsidRDefault="0093428E" w:rsidP="0093428E">
            <w:pPr>
              <w:jc w:val="right"/>
            </w:pPr>
            <w:r w:rsidRPr="00466640"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3778" w14:textId="415111D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1.300</w:t>
            </w:r>
          </w:p>
        </w:tc>
      </w:tr>
      <w:tr w:rsidR="0093428E" w:rsidRPr="00466640" w14:paraId="5700BBB4" w14:textId="30B29BF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93C0" w14:textId="77777777" w:rsidR="0093428E" w:rsidRPr="00466640" w:rsidRDefault="0093428E" w:rsidP="0093428E">
            <w:pPr>
              <w:jc w:val="center"/>
            </w:pPr>
            <w:r w:rsidRPr="00466640"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3858" w14:textId="4DE2F752" w:rsidR="0093428E" w:rsidRPr="00466640" w:rsidRDefault="0093428E" w:rsidP="0093428E">
            <w:r w:rsidRPr="00466640">
              <w:t xml:space="preserve">Khu A3,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Túc </w:t>
            </w:r>
            <w:proofErr w:type="spellStart"/>
            <w:r w:rsidRPr="00466640">
              <w:t>Trưng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4ABB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6DE86" w14:textId="2AD812AA" w:rsidR="0093428E" w:rsidRPr="0093428E" w:rsidRDefault="0093428E" w:rsidP="0093428E">
            <w:pPr>
              <w:jc w:val="right"/>
            </w:pPr>
          </w:p>
        </w:tc>
      </w:tr>
      <w:tr w:rsidR="0093428E" w:rsidRPr="00466640" w14:paraId="08C50676" w14:textId="3B63A71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C513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5E31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2A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540C" w14:textId="77777777" w:rsidR="0093428E" w:rsidRPr="00466640" w:rsidRDefault="0093428E" w:rsidP="0093428E">
            <w:pPr>
              <w:jc w:val="right"/>
            </w:pPr>
            <w:r w:rsidRPr="00466640"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CF404" w14:textId="22B3412A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1.900</w:t>
            </w:r>
          </w:p>
        </w:tc>
      </w:tr>
      <w:tr w:rsidR="0093428E" w:rsidRPr="00466640" w14:paraId="6B74FC52" w14:textId="00FA2A2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95E4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0812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75E1" w14:textId="77777777" w:rsidR="0093428E" w:rsidRPr="00466640" w:rsidRDefault="0093428E" w:rsidP="0093428E">
            <w:pPr>
              <w:jc w:val="right"/>
            </w:pPr>
            <w:r w:rsidRPr="00466640"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0C968" w14:textId="5A5B4BFD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1.300</w:t>
            </w:r>
          </w:p>
        </w:tc>
      </w:tr>
      <w:tr w:rsidR="0093428E" w:rsidRPr="00466640" w14:paraId="2F8EA9E7" w14:textId="22AB521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CFDA" w14:textId="77777777" w:rsidR="0093428E" w:rsidRPr="00466640" w:rsidRDefault="0093428E" w:rsidP="0093428E">
            <w:pPr>
              <w:jc w:val="center"/>
            </w:pPr>
            <w:r w:rsidRPr="00466640">
              <w:t>6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8D9F" w14:textId="2EE239D8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L9,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Túc </w:t>
            </w:r>
            <w:proofErr w:type="spellStart"/>
            <w:r w:rsidRPr="00466640">
              <w:t>Trưng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0C24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8B08E" w14:textId="3C979551" w:rsidR="0093428E" w:rsidRPr="0093428E" w:rsidRDefault="0093428E" w:rsidP="0093428E">
            <w:pPr>
              <w:jc w:val="right"/>
            </w:pPr>
          </w:p>
        </w:tc>
      </w:tr>
      <w:tr w:rsidR="0093428E" w:rsidRPr="00466640" w14:paraId="5C9D975A" w14:textId="2E1A0D4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E12E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6885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4A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82BE" w14:textId="77777777" w:rsidR="0093428E" w:rsidRPr="00466640" w:rsidRDefault="0093428E" w:rsidP="0093428E">
            <w:pPr>
              <w:jc w:val="right"/>
            </w:pPr>
            <w:r w:rsidRPr="00466640"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BCB73" w14:textId="560609FA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1.900</w:t>
            </w:r>
          </w:p>
        </w:tc>
      </w:tr>
      <w:tr w:rsidR="0093428E" w:rsidRPr="00466640" w14:paraId="060351FD" w14:textId="0038BF8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39EE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17F6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EA31" w14:textId="77777777" w:rsidR="0093428E" w:rsidRPr="00466640" w:rsidRDefault="0093428E" w:rsidP="0093428E">
            <w:pPr>
              <w:jc w:val="right"/>
            </w:pPr>
            <w:r w:rsidRPr="00466640"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85771" w14:textId="2BFCB711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1.300</w:t>
            </w:r>
          </w:p>
        </w:tc>
      </w:tr>
      <w:tr w:rsidR="0093428E" w:rsidRPr="00466640" w14:paraId="75AD2C07" w14:textId="6CDF42C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D17DF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9B25C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Long Thành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C3FEC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17B0C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32E29494" w14:textId="55AA626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0CF2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51E5" w14:textId="08004A1D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Liên Kim Sơn (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Long Thành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7797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D4071" w14:textId="509B3E6B" w:rsidR="0093428E" w:rsidRPr="0093428E" w:rsidRDefault="0093428E" w:rsidP="0093428E">
            <w:pPr>
              <w:jc w:val="right"/>
            </w:pPr>
          </w:p>
        </w:tc>
      </w:tr>
      <w:tr w:rsidR="0093428E" w:rsidRPr="00466640" w14:paraId="301169EC" w14:textId="39EDE5A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B880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CBF5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Huỳnh Văn </w:t>
            </w:r>
            <w:proofErr w:type="spellStart"/>
            <w:r w:rsidRPr="00466640">
              <w:t>Lũy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Văn </w:t>
            </w:r>
            <w:proofErr w:type="spellStart"/>
            <w:r w:rsidRPr="00466640">
              <w:t>Cừ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Trần Quang Khải)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5E74" w14:textId="77777777" w:rsidR="0093428E" w:rsidRPr="00466640" w:rsidRDefault="0093428E" w:rsidP="0093428E">
            <w:pPr>
              <w:jc w:val="right"/>
            </w:pPr>
            <w:r w:rsidRPr="00466640">
              <w:t>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0E148" w14:textId="5B98876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7.400</w:t>
            </w:r>
          </w:p>
        </w:tc>
      </w:tr>
      <w:tr w:rsidR="0093428E" w:rsidRPr="00466640" w14:paraId="606A76BA" w14:textId="2F1F734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5E26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A25D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Văn </w:t>
            </w:r>
            <w:proofErr w:type="spellStart"/>
            <w:r w:rsidRPr="00466640">
              <w:t>Ký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72FF" w14:textId="77777777" w:rsidR="0093428E" w:rsidRPr="00466640" w:rsidRDefault="0093428E" w:rsidP="0093428E">
            <w:pPr>
              <w:jc w:val="right"/>
            </w:pPr>
            <w:r w:rsidRPr="00466640">
              <w:t>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48D3" w14:textId="0347EF9D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7.400</w:t>
            </w:r>
          </w:p>
        </w:tc>
      </w:tr>
      <w:tr w:rsidR="0093428E" w:rsidRPr="00466640" w14:paraId="5F6231B8" w14:textId="7474C54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B275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1A21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45EB" w14:textId="77777777" w:rsidR="0093428E" w:rsidRPr="00466640" w:rsidRDefault="0093428E" w:rsidP="0093428E">
            <w:pPr>
              <w:jc w:val="right"/>
            </w:pPr>
            <w:r w:rsidRPr="00466640">
              <w:t>4.200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133F2" w14:textId="56F2F65A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5.200</w:t>
            </w:r>
          </w:p>
        </w:tc>
      </w:tr>
      <w:tr w:rsidR="0093428E" w:rsidRPr="00466640" w14:paraId="4F9CBCA5" w14:textId="14F2AE3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48AB" w14:textId="77777777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A661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Long 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C469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1817E" w14:textId="264327B4" w:rsidR="0093428E" w:rsidRPr="0093428E" w:rsidRDefault="0093428E" w:rsidP="0093428E">
            <w:pPr>
              <w:jc w:val="right"/>
            </w:pPr>
          </w:p>
        </w:tc>
      </w:tr>
      <w:tr w:rsidR="0093428E" w:rsidRPr="00466640" w14:paraId="7643D9BF" w14:textId="63A183A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F13D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8F33" w14:textId="2BE2E646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Bưng</w:t>
            </w:r>
            <w:proofErr w:type="spellEnd"/>
            <w:r w:rsidRPr="00466640">
              <w:t xml:space="preserve"> Môn qua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Long An (</w:t>
            </w:r>
            <w:proofErr w:type="spellStart"/>
            <w:r w:rsidRPr="00466640">
              <w:t>cũ</w:t>
            </w:r>
            <w:proofErr w:type="spellEnd"/>
            <w:r w:rsidRPr="00466640">
              <w:t>)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51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tỉnh</w:t>
            </w:r>
            <w:proofErr w:type="spellEnd"/>
            <w:r w:rsidRPr="00466640">
              <w:t xml:space="preserve"> 769)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496E" w14:textId="77777777" w:rsidR="0093428E" w:rsidRPr="00466640" w:rsidRDefault="0093428E" w:rsidP="0093428E">
            <w:pPr>
              <w:jc w:val="right"/>
            </w:pPr>
            <w:r w:rsidRPr="00466640">
              <w:t>5.700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3B4EB" w14:textId="0AA9BF84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7.200</w:t>
            </w:r>
          </w:p>
        </w:tc>
      </w:tr>
      <w:tr w:rsidR="0093428E" w:rsidRPr="00466640" w14:paraId="1616A3E6" w14:textId="2E8077C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7DF5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E65E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46C3" w14:textId="77777777" w:rsidR="0093428E" w:rsidRPr="00466640" w:rsidRDefault="0093428E" w:rsidP="0093428E">
            <w:pPr>
              <w:jc w:val="right"/>
            </w:pPr>
            <w:r w:rsidRPr="00466640">
              <w:t>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F25E5" w14:textId="78C6C707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5.100</w:t>
            </w:r>
          </w:p>
        </w:tc>
      </w:tr>
      <w:tr w:rsidR="0093428E" w:rsidRPr="00466640" w14:paraId="130EB42D" w14:textId="55DD828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7F19" w14:textId="77777777" w:rsidR="0093428E" w:rsidRPr="00466640" w:rsidRDefault="0093428E" w:rsidP="0093428E">
            <w:pPr>
              <w:jc w:val="center"/>
            </w:pPr>
            <w:r w:rsidRPr="00466640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EC67" w14:textId="79D8579C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An </w:t>
            </w:r>
            <w:proofErr w:type="spellStart"/>
            <w:r w:rsidRPr="00466640">
              <w:t>Thuận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Long An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EAE1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65C8D" w14:textId="164D72AC" w:rsidR="0093428E" w:rsidRPr="0093428E" w:rsidRDefault="0093428E" w:rsidP="0093428E">
            <w:pPr>
              <w:jc w:val="right"/>
            </w:pPr>
          </w:p>
        </w:tc>
      </w:tr>
      <w:tr w:rsidR="0093428E" w:rsidRPr="00466640" w14:paraId="6C694C1D" w14:textId="7979545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CE2E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9E83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An </w:t>
            </w:r>
            <w:proofErr w:type="spellStart"/>
            <w:r w:rsidRPr="00466640">
              <w:t>Thuận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05B2" w14:textId="77777777" w:rsidR="0093428E" w:rsidRPr="00466640" w:rsidRDefault="0093428E" w:rsidP="0093428E">
            <w:pPr>
              <w:jc w:val="right"/>
            </w:pPr>
            <w:r w:rsidRPr="00466640">
              <w:t>5.000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502D1" w14:textId="139E8569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6.000</w:t>
            </w:r>
          </w:p>
        </w:tc>
      </w:tr>
      <w:tr w:rsidR="0093428E" w:rsidRPr="00466640" w14:paraId="3A3699B5" w14:textId="5B69DFC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D532" w14:textId="77777777" w:rsidR="0093428E" w:rsidRPr="00466640" w:rsidRDefault="0093428E" w:rsidP="0093428E">
            <w:pPr>
              <w:jc w:val="center"/>
            </w:pPr>
            <w:r w:rsidRPr="00466640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9EEE" w14:textId="578FF4CE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Lộc</w:t>
            </w:r>
            <w:proofErr w:type="spellEnd"/>
            <w:r w:rsidRPr="00466640">
              <w:t xml:space="preserve"> An - Bình Sơn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DA0A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A6C3A" w14:textId="3434F857" w:rsidR="0093428E" w:rsidRPr="0093428E" w:rsidRDefault="0093428E" w:rsidP="0093428E">
            <w:pPr>
              <w:jc w:val="right"/>
            </w:pPr>
          </w:p>
        </w:tc>
      </w:tr>
      <w:tr w:rsidR="0093428E" w:rsidRPr="00466640" w14:paraId="0B4603CC" w14:textId="15D6908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9A21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DAFA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>: N19, N23, N39, D1, D16, D18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6D62" w14:textId="77777777" w:rsidR="0093428E" w:rsidRPr="00466640" w:rsidRDefault="0093428E" w:rsidP="0093428E">
            <w:pPr>
              <w:jc w:val="right"/>
            </w:pPr>
            <w:r w:rsidRPr="00466640">
              <w:t>8.500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2C835" w14:textId="5AF8BEA2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10.200</w:t>
            </w:r>
          </w:p>
        </w:tc>
      </w:tr>
      <w:tr w:rsidR="0093428E" w:rsidRPr="00466640" w14:paraId="1419CE09" w14:textId="4577723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6F9F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D751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>: N7, N 47, N54, D2, D10, D22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0CE0" w14:textId="77777777" w:rsidR="0093428E" w:rsidRPr="00466640" w:rsidRDefault="0093428E" w:rsidP="0093428E">
            <w:pPr>
              <w:jc w:val="right"/>
            </w:pPr>
            <w:r w:rsidRPr="00466640">
              <w:t>7.000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B2F2" w14:textId="52583389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8.400</w:t>
            </w:r>
          </w:p>
        </w:tc>
      </w:tr>
      <w:tr w:rsidR="0093428E" w:rsidRPr="00466640" w14:paraId="6E13A22D" w14:textId="3C31AC08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EEE2" w14:textId="77777777" w:rsidR="0093428E" w:rsidRPr="00466640" w:rsidRDefault="0093428E" w:rsidP="0093428E">
            <w:pPr>
              <w:jc w:val="center"/>
            </w:pPr>
            <w:r w:rsidRPr="00466640"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6361C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tuyến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9A20" w14:textId="77777777" w:rsidR="0093428E" w:rsidRPr="00466640" w:rsidRDefault="0093428E" w:rsidP="0093428E">
            <w:pPr>
              <w:jc w:val="right"/>
            </w:pPr>
            <w:r w:rsidRPr="00466640">
              <w:t>5.600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178A2" w14:textId="3D1B7423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6.700</w:t>
            </w:r>
          </w:p>
        </w:tc>
      </w:tr>
      <w:tr w:rsidR="0093428E" w:rsidRPr="00466640" w14:paraId="69AA7498" w14:textId="459DD4D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1D4" w14:textId="4B47CCC7" w:rsidR="0093428E" w:rsidRPr="00466640" w:rsidRDefault="0093428E" w:rsidP="0093428E">
            <w:pPr>
              <w:jc w:val="center"/>
            </w:pPr>
            <w:r w:rsidRPr="00466640"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8D542" w14:textId="289A3F43" w:rsidR="0093428E" w:rsidRPr="00466640" w:rsidRDefault="0093428E" w:rsidP="0093428E">
            <w:r w:rsidRPr="00466640">
              <w:t xml:space="preserve">Tái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Long Thành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A3D9E" w14:textId="100161BE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BFF58" w14:textId="1A2516A3" w:rsidR="0093428E" w:rsidRPr="0093428E" w:rsidRDefault="0093428E" w:rsidP="0093428E">
            <w:pPr>
              <w:jc w:val="right"/>
            </w:pPr>
          </w:p>
        </w:tc>
      </w:tr>
      <w:tr w:rsidR="0093428E" w:rsidRPr="00466640" w14:paraId="1EF3AB55" w14:textId="287FC3B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2524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68BF3" w14:textId="200F6AA0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Hoàng Minh Châu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3DA1E" w14:textId="0A7A433C" w:rsidR="0093428E" w:rsidRPr="00466640" w:rsidRDefault="0093428E" w:rsidP="0093428E">
            <w:pPr>
              <w:jc w:val="right"/>
            </w:pPr>
            <w:r w:rsidRPr="00466640">
              <w:t>6.200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4EB4C" w14:textId="6A7FB061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7.600</w:t>
            </w:r>
          </w:p>
        </w:tc>
      </w:tr>
      <w:tr w:rsidR="0093428E" w:rsidRPr="00466640" w14:paraId="5DD86359" w14:textId="2E43A0F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CEFA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C0AB7" w14:textId="0F7216BD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3C34D" w14:textId="26DEFE25" w:rsidR="0093428E" w:rsidRPr="00466640" w:rsidRDefault="0093428E" w:rsidP="0093428E">
            <w:pPr>
              <w:jc w:val="right"/>
            </w:pPr>
            <w:r w:rsidRPr="00466640">
              <w:t>4.350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231B0" w14:textId="393368F0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5.300</w:t>
            </w:r>
          </w:p>
        </w:tc>
      </w:tr>
      <w:tr w:rsidR="0093428E" w:rsidRPr="00466640" w14:paraId="55A2940F" w14:textId="64B91B9B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BA01" w14:textId="5916D8B7" w:rsidR="0093428E" w:rsidRPr="00466640" w:rsidRDefault="0093428E" w:rsidP="0093428E">
            <w:pPr>
              <w:jc w:val="center"/>
            </w:pPr>
            <w:r w:rsidRPr="00466640">
              <w:t>6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4AAA2" w14:textId="16463627" w:rsidR="0093428E" w:rsidRPr="00466640" w:rsidRDefault="0093428E" w:rsidP="0093428E">
            <w:r w:rsidRPr="00466640">
              <w:t xml:space="preserve">Tái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Lâm Trường (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Long Thành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2BC67" w14:textId="6534C035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4EE17" w14:textId="4BE0080F" w:rsidR="0093428E" w:rsidRPr="0093428E" w:rsidRDefault="0093428E" w:rsidP="0093428E">
            <w:pPr>
              <w:jc w:val="right"/>
            </w:pPr>
          </w:p>
        </w:tc>
      </w:tr>
      <w:tr w:rsidR="0093428E" w:rsidRPr="00466640" w14:paraId="17690777" w14:textId="370EA79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6C1B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F06C1" w14:textId="33BE9E6D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Đình Chiểu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Lê </w:t>
            </w:r>
            <w:proofErr w:type="spellStart"/>
            <w:r w:rsidRPr="00466640">
              <w:t>Duẩn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Trường Chinh)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2BD68" w14:textId="32D08807" w:rsidR="0093428E" w:rsidRPr="00466640" w:rsidRDefault="0093428E" w:rsidP="0093428E">
            <w:pPr>
              <w:jc w:val="right"/>
            </w:pPr>
            <w:r w:rsidRPr="00466640">
              <w:t>14.000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57BF" w14:textId="2D3CD283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19.500</w:t>
            </w:r>
          </w:p>
        </w:tc>
      </w:tr>
      <w:tr w:rsidR="0093428E" w:rsidRPr="00466640" w14:paraId="141C476F" w14:textId="677318F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76C0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194E5" w14:textId="04FF3283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34F" w14:textId="4D418762" w:rsidR="0093428E" w:rsidRPr="00466640" w:rsidRDefault="0093428E" w:rsidP="0093428E">
            <w:pPr>
              <w:jc w:val="right"/>
            </w:pPr>
            <w:r w:rsidRPr="00466640">
              <w:t>9.800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0DE98" w14:textId="61DFDFAA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13.700</w:t>
            </w:r>
          </w:p>
        </w:tc>
      </w:tr>
      <w:tr w:rsidR="0093428E" w:rsidRPr="00466640" w14:paraId="14420297" w14:textId="61B84F8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51FE" w14:textId="436A2928" w:rsidR="0093428E" w:rsidRPr="00466640" w:rsidRDefault="0093428E" w:rsidP="0093428E">
            <w:pPr>
              <w:jc w:val="center"/>
            </w:pPr>
            <w:r w:rsidRPr="00466640">
              <w:t>7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631B9" w14:textId="5E847750" w:rsidR="0093428E" w:rsidRPr="00466640" w:rsidRDefault="0093428E" w:rsidP="0093428E">
            <w:r w:rsidRPr="00466640">
              <w:t xml:space="preserve">Tái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Trung </w:t>
            </w:r>
            <w:proofErr w:type="spellStart"/>
            <w:r w:rsidRPr="00466640">
              <w:t>tâm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khuyến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nông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E65BE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FAD81" w14:textId="2034AD3E" w:rsidR="0093428E" w:rsidRPr="0093428E" w:rsidRDefault="0093428E" w:rsidP="0093428E">
            <w:pPr>
              <w:jc w:val="right"/>
            </w:pPr>
          </w:p>
        </w:tc>
      </w:tr>
      <w:tr w:rsidR="0093428E" w:rsidRPr="00466640" w14:paraId="68CF4FBA" w14:textId="1840284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B753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5CD9C" w14:textId="10062711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Lê </w:t>
            </w:r>
            <w:proofErr w:type="spellStart"/>
            <w:r w:rsidRPr="00466640">
              <w:t>Duẩn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giáp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An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Trần Phú)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DA713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6BDF4" w14:textId="2EAA8521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23.100</w:t>
            </w:r>
          </w:p>
        </w:tc>
      </w:tr>
      <w:tr w:rsidR="0093428E" w:rsidRPr="00466640" w14:paraId="76AEDE1B" w14:textId="4AC22B6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B68E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B3A2F" w14:textId="06016858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3D353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71E41" w14:textId="54356C97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13.500</w:t>
            </w:r>
          </w:p>
        </w:tc>
      </w:tr>
      <w:tr w:rsidR="0093428E" w:rsidRPr="00466640" w14:paraId="663DC553" w14:textId="2A205A5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9970" w14:textId="6AC7DE36" w:rsidR="0093428E" w:rsidRPr="00466640" w:rsidRDefault="0093428E" w:rsidP="0093428E">
            <w:pPr>
              <w:jc w:val="center"/>
            </w:pPr>
            <w:r w:rsidRPr="00466640">
              <w:t>8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31BCE" w14:textId="5DD85093" w:rsidR="0093428E" w:rsidRPr="00466640" w:rsidRDefault="0093428E" w:rsidP="0093428E">
            <w:r w:rsidRPr="00466640">
              <w:t xml:space="preserve">Tái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Trung </w:t>
            </w:r>
            <w:proofErr w:type="spellStart"/>
            <w:r w:rsidRPr="00466640">
              <w:t>tâm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dịch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vụ</w:t>
            </w:r>
            <w:proofErr w:type="spellEnd"/>
            <w:r w:rsidRPr="00466640">
              <w:t xml:space="preserve"> Công </w:t>
            </w:r>
            <w:proofErr w:type="spellStart"/>
            <w:r w:rsidRPr="00466640">
              <w:t>ích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E7791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57978" w14:textId="7A67B7E7" w:rsidR="0093428E" w:rsidRPr="0093428E" w:rsidRDefault="0093428E" w:rsidP="0093428E">
            <w:pPr>
              <w:jc w:val="right"/>
            </w:pPr>
          </w:p>
        </w:tc>
      </w:tr>
      <w:tr w:rsidR="0093428E" w:rsidRPr="00466640" w14:paraId="1E1B6AA3" w14:textId="3C81B23B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DB5B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A34CF" w14:textId="42F782D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Võ Văn </w:t>
            </w:r>
            <w:proofErr w:type="spellStart"/>
            <w:r w:rsidRPr="00466640">
              <w:t>Tần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8C1B1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F5FC4" w14:textId="5CA3EA0B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14.700</w:t>
            </w:r>
          </w:p>
        </w:tc>
      </w:tr>
      <w:tr w:rsidR="0093428E" w:rsidRPr="00466640" w14:paraId="3AFC058E" w14:textId="3B29D658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2905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59150" w14:textId="4489F215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Hữu Cảnh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8480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0B646" w14:textId="6EE7A79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16.800</w:t>
            </w:r>
          </w:p>
        </w:tc>
      </w:tr>
      <w:tr w:rsidR="0093428E" w:rsidRPr="00466640" w14:paraId="7703C338" w14:textId="4F2D802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A643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43912" w14:textId="701506D1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E5FF3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976FD" w14:textId="44474167" w:rsidR="0093428E" w:rsidRPr="0093428E" w:rsidRDefault="0093428E" w:rsidP="0093428E">
            <w:pPr>
              <w:jc w:val="right"/>
            </w:pPr>
          </w:p>
        </w:tc>
      </w:tr>
      <w:tr w:rsidR="0093428E" w:rsidRPr="00466640" w14:paraId="19A4C5E5" w14:textId="5D768B3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391D" w14:textId="61489165" w:rsidR="0093428E" w:rsidRPr="00466640" w:rsidRDefault="0093428E" w:rsidP="0093428E">
            <w:pPr>
              <w:jc w:val="center"/>
            </w:pPr>
            <w:r w:rsidRPr="00466640">
              <w:t>9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ECA27" w14:textId="4219D102" w:rsidR="0093428E" w:rsidRPr="00466640" w:rsidRDefault="0093428E" w:rsidP="0093428E">
            <w:r w:rsidRPr="00466640">
              <w:t xml:space="preserve">Tái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47ha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E11FC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6DB5A" w14:textId="64EB1BC9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9.800</w:t>
            </w:r>
          </w:p>
        </w:tc>
      </w:tr>
      <w:tr w:rsidR="0093428E" w:rsidRPr="00466640" w14:paraId="0F6DFF42" w14:textId="12D9CB8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68A3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028D4" w14:textId="739BBE7A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B3144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21751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3A9BE60B" w14:textId="7625626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5EFC" w14:textId="1BE87EF9" w:rsidR="0093428E" w:rsidRPr="00466640" w:rsidRDefault="0093428E" w:rsidP="0093428E">
            <w:pPr>
              <w:jc w:val="center"/>
            </w:pPr>
            <w:r w:rsidRPr="00466640">
              <w:t>10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A90D0" w14:textId="4D743CC5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Long Thành (</w:t>
            </w:r>
            <w:proofErr w:type="spellStart"/>
            <w:r w:rsidRPr="00466640">
              <w:t>cũ</w:t>
            </w:r>
            <w:proofErr w:type="spellEnd"/>
            <w:r w:rsidRPr="00466640">
              <w:t>) (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Hội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cựu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chiến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binh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huyện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35EF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C08EB" w14:textId="7CA4F431" w:rsidR="0093428E" w:rsidRPr="0093428E" w:rsidRDefault="0093428E" w:rsidP="0093428E">
            <w:pPr>
              <w:jc w:val="right"/>
            </w:pPr>
          </w:p>
        </w:tc>
      </w:tr>
      <w:tr w:rsidR="0093428E" w:rsidRPr="00466640" w14:paraId="1951B79D" w14:textId="7777777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4040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1AAA5" w14:textId="360A7E43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Lê </w:t>
            </w:r>
            <w:proofErr w:type="spellStart"/>
            <w:r w:rsidRPr="00466640">
              <w:t>Duẩn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Trần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Lý </w:t>
            </w:r>
            <w:proofErr w:type="spellStart"/>
            <w:r w:rsidRPr="00466640">
              <w:t>Tự</w:t>
            </w:r>
            <w:proofErr w:type="spellEnd"/>
            <w:r w:rsidRPr="00466640">
              <w:t xml:space="preserve"> Trọng)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C5C26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80056" w14:textId="5037E80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28.600</w:t>
            </w:r>
          </w:p>
        </w:tc>
      </w:tr>
      <w:tr w:rsidR="0093428E" w:rsidRPr="00466640" w14:paraId="57DF2EFD" w14:textId="012EE59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01CF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C5F68" w14:textId="3431A8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Văn </w:t>
            </w:r>
            <w:proofErr w:type="spellStart"/>
            <w:r w:rsidRPr="00466640">
              <w:t>Cừ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4E056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A402B" w14:textId="797C6690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15.400</w:t>
            </w:r>
          </w:p>
        </w:tc>
      </w:tr>
      <w:tr w:rsidR="0093428E" w:rsidRPr="00466640" w14:paraId="677C3F97" w14:textId="12ECB6E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17EB" w14:textId="382E7C37" w:rsidR="0093428E" w:rsidRPr="00466640" w:rsidRDefault="0093428E" w:rsidP="0093428E">
            <w:pPr>
              <w:jc w:val="center"/>
            </w:pPr>
            <w:r w:rsidRPr="00466640">
              <w:t>11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58CE" w14:textId="28A880C4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thuộc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dự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án</w:t>
            </w:r>
            <w:proofErr w:type="spellEnd"/>
            <w:r w:rsidRPr="00466640">
              <w:t xml:space="preserve"> Khu Trung </w:t>
            </w:r>
            <w:proofErr w:type="spellStart"/>
            <w:r w:rsidRPr="00466640">
              <w:t>tâm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hành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chính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Bình Sơn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5A6C9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24025" w14:textId="25B3005C" w:rsidR="0093428E" w:rsidRPr="0093428E" w:rsidRDefault="0093428E" w:rsidP="0093428E">
            <w:pPr>
              <w:jc w:val="right"/>
            </w:pPr>
          </w:p>
        </w:tc>
      </w:tr>
      <w:tr w:rsidR="0093428E" w:rsidRPr="00466640" w14:paraId="2A0C7B37" w14:textId="08D39F1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9F7D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652B5" w14:textId="61BC3264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FAA7E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9F790" w14:textId="6B12E599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6.700</w:t>
            </w:r>
          </w:p>
        </w:tc>
      </w:tr>
      <w:tr w:rsidR="0093428E" w:rsidRPr="00466640" w14:paraId="62DAA723" w14:textId="7CEB257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B049" w14:textId="554A441A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69AD0" w14:textId="193817DD" w:rsidR="0093428E" w:rsidRPr="00466640" w:rsidRDefault="0093428E" w:rsidP="0093428E"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Long </w:t>
            </w:r>
            <w:proofErr w:type="spellStart"/>
            <w:r w:rsidRPr="00466640">
              <w:rPr>
                <w:b/>
                <w:bCs/>
              </w:rPr>
              <w:t>phước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E038B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9B52D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4D5C5E30" w14:textId="637862E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B9F2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54E1B" w14:textId="125F111E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Long </w:t>
            </w:r>
            <w:proofErr w:type="spellStart"/>
            <w:r w:rsidRPr="00466640">
              <w:t>Phước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24FCD" w14:textId="6420752D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8074D" w14:textId="5F21909A" w:rsidR="0093428E" w:rsidRPr="0093428E" w:rsidRDefault="0093428E" w:rsidP="0093428E">
            <w:pPr>
              <w:jc w:val="right"/>
            </w:pPr>
          </w:p>
        </w:tc>
      </w:tr>
      <w:tr w:rsidR="0093428E" w:rsidRPr="00466640" w14:paraId="1FB3A2B0" w14:textId="43BCC95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1D78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62C7" w14:textId="4C3C31EA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Long </w:t>
            </w:r>
            <w:proofErr w:type="spellStart"/>
            <w:r w:rsidRPr="00466640">
              <w:t>Phước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25280" w14:textId="3C53AD6F" w:rsidR="0093428E" w:rsidRPr="00466640" w:rsidRDefault="0093428E" w:rsidP="0093428E">
            <w:pPr>
              <w:jc w:val="right"/>
            </w:pPr>
            <w:r w:rsidRPr="00466640">
              <w:t>4.300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533E6" w14:textId="2BD6FC25" w:rsidR="0093428E" w:rsidRPr="0093428E" w:rsidRDefault="0093428E" w:rsidP="0093428E">
            <w:pPr>
              <w:jc w:val="right"/>
              <w:rPr>
                <w:lang w:val="vi-VN"/>
              </w:rPr>
            </w:pPr>
            <w:r w:rsidRPr="0093428E">
              <w:rPr>
                <w:color w:val="000000"/>
              </w:rPr>
              <w:t>5.200</w:t>
            </w:r>
          </w:p>
        </w:tc>
      </w:tr>
      <w:tr w:rsidR="0093428E" w:rsidRPr="00466640" w14:paraId="54C2A682" w14:textId="5D24CCD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18F6A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77AC0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Nhơn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Trạch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CD5CC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3C047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4B63D1CA" w14:textId="4184520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BA4B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ACC1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Hội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5C53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B1E5A" w14:textId="25B55337" w:rsidR="0093428E" w:rsidRPr="0093428E" w:rsidRDefault="0093428E" w:rsidP="0093428E">
            <w:pPr>
              <w:jc w:val="right"/>
            </w:pPr>
          </w:p>
        </w:tc>
      </w:tr>
      <w:tr w:rsidR="0093428E" w:rsidRPr="00466640" w14:paraId="74CD32F6" w14:textId="38D80D5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12F7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6CBE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Cây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Dầu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Hữu Cảnh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Lý Thái </w:t>
            </w:r>
            <w:proofErr w:type="spellStart"/>
            <w:r w:rsidRPr="00466640">
              <w:t>Tổ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74C9" w14:textId="77777777" w:rsidR="0093428E" w:rsidRPr="00466640" w:rsidRDefault="0093428E" w:rsidP="0093428E">
            <w:pPr>
              <w:jc w:val="right"/>
            </w:pPr>
            <w:r w:rsidRPr="00466640">
              <w:t>4.600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436EA" w14:textId="5234D8F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5.400</w:t>
            </w:r>
          </w:p>
        </w:tc>
      </w:tr>
      <w:tr w:rsidR="0093428E" w:rsidRPr="00466640" w14:paraId="3D86D9EC" w14:textId="123BA25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EF70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A76D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Lý Thái </w:t>
            </w:r>
            <w:proofErr w:type="spellStart"/>
            <w:r w:rsidRPr="00466640">
              <w:t>Tổ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tỉnh</w:t>
            </w:r>
            <w:proofErr w:type="spellEnd"/>
            <w:r w:rsidRPr="00466640">
              <w:t xml:space="preserve"> 769 </w:t>
            </w:r>
            <w:proofErr w:type="spellStart"/>
            <w:r w:rsidRPr="00466640">
              <w:t>cũ</w:t>
            </w:r>
            <w:proofErr w:type="spellEnd"/>
            <w:r w:rsidRPr="00466640">
              <w:t>)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vào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đình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Mỹ</w:t>
            </w:r>
            <w:proofErr w:type="spellEnd"/>
            <w:r w:rsidRPr="00466640">
              <w:t xml:space="preserve"> 2 (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Hội</w:t>
            </w:r>
            <w:proofErr w:type="spellEnd"/>
            <w:r w:rsidRPr="00466640">
              <w:t xml:space="preserve">)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Trường </w:t>
            </w:r>
            <w:proofErr w:type="spellStart"/>
            <w:r w:rsidRPr="00466640">
              <w:t>Tiểu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học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Hội)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F7A9" w14:textId="77777777" w:rsidR="0093428E" w:rsidRPr="00466640" w:rsidRDefault="0093428E" w:rsidP="0093428E">
            <w:pPr>
              <w:jc w:val="right"/>
            </w:pPr>
            <w:r w:rsidRPr="00466640">
              <w:t>7.200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F1289" w14:textId="44A8E888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8.500</w:t>
            </w:r>
          </w:p>
        </w:tc>
      </w:tr>
      <w:tr w:rsidR="0093428E" w:rsidRPr="00466640" w14:paraId="766D1BF1" w14:textId="6706D71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102B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2EDD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CE32" w14:textId="77777777" w:rsidR="0093428E" w:rsidRPr="00466640" w:rsidRDefault="0093428E" w:rsidP="0093428E">
            <w:pPr>
              <w:jc w:val="right"/>
            </w:pPr>
            <w:r w:rsidRPr="00466640">
              <w:t>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5F4C8" w14:textId="18D0D990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4.700</w:t>
            </w:r>
          </w:p>
        </w:tc>
      </w:tr>
      <w:tr w:rsidR="0093428E" w:rsidRPr="00466640" w14:paraId="4674EE7A" w14:textId="243C605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ED34" w14:textId="77777777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B915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Thiền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48A0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7DE17" w14:textId="32E91285" w:rsidR="0093428E" w:rsidRPr="0093428E" w:rsidRDefault="0093428E" w:rsidP="0093428E">
            <w:pPr>
              <w:jc w:val="right"/>
            </w:pPr>
          </w:p>
        </w:tc>
      </w:tr>
      <w:tr w:rsidR="0093428E" w:rsidRPr="00466640" w14:paraId="307EF5EF" w14:textId="4F1FE9F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9BAF" w14:textId="77777777" w:rsidR="0093428E" w:rsidRPr="00466640" w:rsidRDefault="0093428E" w:rsidP="0093428E">
            <w:pPr>
              <w:jc w:val="center"/>
            </w:pPr>
            <w:r w:rsidRPr="00466640"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487D" w14:textId="0C6EDD4C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vào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Thiền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Thiền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 xml:space="preserve">)),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Lý Thái </w:t>
            </w:r>
            <w:proofErr w:type="spellStart"/>
            <w:r w:rsidRPr="00466640">
              <w:t>Tổ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Tái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Thiền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BAEE" w14:textId="77777777" w:rsidR="0093428E" w:rsidRPr="00466640" w:rsidRDefault="0093428E" w:rsidP="0093428E">
            <w:pPr>
              <w:jc w:val="right"/>
            </w:pPr>
            <w:r w:rsidRPr="00466640">
              <w:t>5.900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F0811" w14:textId="204703D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7.000</w:t>
            </w:r>
          </w:p>
        </w:tc>
      </w:tr>
      <w:tr w:rsidR="0093428E" w:rsidRPr="00466640" w14:paraId="52C30F27" w14:textId="56C52028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9184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43790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7B81" w14:textId="77777777" w:rsidR="0093428E" w:rsidRPr="00466640" w:rsidRDefault="0093428E" w:rsidP="0093428E">
            <w:pPr>
              <w:jc w:val="right"/>
            </w:pPr>
            <w:r w:rsidRPr="00466640">
              <w:t>4.100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F9045" w14:textId="1F72BA5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4.900</w:t>
            </w:r>
          </w:p>
        </w:tc>
      </w:tr>
      <w:tr w:rsidR="0093428E" w:rsidRPr="00466640" w14:paraId="23164A65" w14:textId="49FE9CE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3EC9" w14:textId="77777777" w:rsidR="0093428E" w:rsidRPr="00466640" w:rsidRDefault="0093428E" w:rsidP="0093428E">
            <w:pPr>
              <w:jc w:val="center"/>
            </w:pPr>
            <w:r w:rsidRPr="00466640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62E8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Hiệp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5FD5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72596" w14:textId="49684312" w:rsidR="0093428E" w:rsidRPr="0093428E" w:rsidRDefault="0093428E" w:rsidP="0093428E">
            <w:pPr>
              <w:jc w:val="right"/>
            </w:pPr>
          </w:p>
        </w:tc>
      </w:tr>
      <w:tr w:rsidR="0093428E" w:rsidRPr="00466640" w14:paraId="5FCC321E" w14:textId="23C9BE2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BA44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97AC" w14:textId="12A9E158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Huỳnh Văn </w:t>
            </w:r>
            <w:proofErr w:type="spellStart"/>
            <w:r w:rsidRPr="00466640">
              <w:t>Nghệ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Tôn Đức Thắng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346,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bản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đồ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237)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7A92" w14:textId="77777777" w:rsidR="0093428E" w:rsidRPr="00466640" w:rsidRDefault="0093428E" w:rsidP="0093428E">
            <w:pPr>
              <w:jc w:val="right"/>
            </w:pPr>
            <w:r w:rsidRPr="00466640">
              <w:t>6.200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02BF8" w14:textId="656C6292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9.100</w:t>
            </w:r>
          </w:p>
        </w:tc>
      </w:tr>
      <w:tr w:rsidR="0093428E" w:rsidRPr="00466640" w14:paraId="71FB77C7" w14:textId="6EF3881B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8523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F5A31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F8C5" w14:textId="77777777" w:rsidR="0093428E" w:rsidRPr="00466640" w:rsidRDefault="0093428E" w:rsidP="0093428E">
            <w:pPr>
              <w:jc w:val="right"/>
            </w:pPr>
            <w:r w:rsidRPr="00466640">
              <w:t>4.300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96ACC" w14:textId="67F9D26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6.300</w:t>
            </w:r>
          </w:p>
        </w:tc>
      </w:tr>
      <w:tr w:rsidR="0093428E" w:rsidRPr="00466640" w14:paraId="4C164157" w14:textId="5742D8AB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01CE" w14:textId="77777777" w:rsidR="0093428E" w:rsidRPr="00466640" w:rsidRDefault="0093428E" w:rsidP="0093428E">
            <w:pPr>
              <w:jc w:val="center"/>
            </w:pPr>
            <w:r w:rsidRPr="00466640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270F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Hiệp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4184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EF9AE" w14:textId="577B164E" w:rsidR="0093428E" w:rsidRPr="0093428E" w:rsidRDefault="0093428E" w:rsidP="0093428E">
            <w:pPr>
              <w:jc w:val="right"/>
            </w:pPr>
          </w:p>
        </w:tc>
      </w:tr>
      <w:tr w:rsidR="0093428E" w:rsidRPr="00466640" w14:paraId="59FDDA1F" w14:textId="343D4EB8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7F06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C98A" w14:textId="0AFE774B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Huỳnh Văn </w:t>
            </w:r>
            <w:proofErr w:type="spellStart"/>
            <w:r w:rsidRPr="00466640">
              <w:t>Nghệ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Tôn Đức Thắng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346,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bản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đồ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237)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B475" w14:textId="77777777" w:rsidR="0093428E" w:rsidRPr="00466640" w:rsidRDefault="0093428E" w:rsidP="0093428E">
            <w:pPr>
              <w:jc w:val="right"/>
            </w:pPr>
            <w:r w:rsidRPr="00466640">
              <w:t>6.200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1BFC3" w14:textId="1C26887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9.100</w:t>
            </w:r>
          </w:p>
        </w:tc>
      </w:tr>
      <w:tr w:rsidR="0093428E" w:rsidRPr="00466640" w14:paraId="40319DD4" w14:textId="71266A4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CD7F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731A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90EC" w14:textId="77777777" w:rsidR="0093428E" w:rsidRPr="00466640" w:rsidRDefault="0093428E" w:rsidP="0093428E">
            <w:pPr>
              <w:jc w:val="right"/>
            </w:pPr>
            <w:r w:rsidRPr="00466640">
              <w:t>4.300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8798A" w14:textId="7B0AF2A4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6.300</w:t>
            </w:r>
          </w:p>
        </w:tc>
      </w:tr>
      <w:tr w:rsidR="0093428E" w:rsidRPr="00466640" w14:paraId="2AC9FF4E" w14:textId="4AEB894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9DAA" w14:textId="77777777" w:rsidR="0093428E" w:rsidRPr="00466640" w:rsidRDefault="0093428E" w:rsidP="0093428E">
            <w:pPr>
              <w:jc w:val="center"/>
            </w:pPr>
            <w:r w:rsidRPr="00466640"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5FD2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Hiệp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C5B1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D98EB" w14:textId="140ACD9B" w:rsidR="0093428E" w:rsidRPr="0093428E" w:rsidRDefault="0093428E" w:rsidP="0093428E">
            <w:pPr>
              <w:jc w:val="right"/>
            </w:pPr>
          </w:p>
        </w:tc>
      </w:tr>
      <w:tr w:rsidR="0093428E" w:rsidRPr="00466640" w14:paraId="4A76A9D4" w14:textId="43E0577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0B4F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A37A" w14:textId="253CA924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Tôn Đức Thắng (Giáp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Nhơn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Trạch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Trần Phú)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47A0" w14:textId="77777777" w:rsidR="0093428E" w:rsidRPr="00466640" w:rsidRDefault="0093428E" w:rsidP="0093428E">
            <w:pPr>
              <w:jc w:val="right"/>
            </w:pPr>
            <w:r w:rsidRPr="00466640">
              <w:t>11.000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795B8" w14:textId="46BA97D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14.600</w:t>
            </w:r>
          </w:p>
        </w:tc>
      </w:tr>
      <w:tr w:rsidR="0093428E" w:rsidRPr="00466640" w14:paraId="689B73DA" w14:textId="3C877D8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08A6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B1F4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BBD3" w14:textId="77777777" w:rsidR="0093428E" w:rsidRPr="00466640" w:rsidRDefault="0093428E" w:rsidP="0093428E">
            <w:pPr>
              <w:jc w:val="right"/>
            </w:pPr>
            <w:r w:rsidRPr="00466640">
              <w:t>7.700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6602E" w14:textId="4EBBE116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10.200</w:t>
            </w:r>
          </w:p>
        </w:tc>
      </w:tr>
      <w:tr w:rsidR="0093428E" w:rsidRPr="00466640" w14:paraId="6C05F89F" w14:textId="0504A5E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D7CE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5EC67" w14:textId="0C0C97BF" w:rsidR="0093428E" w:rsidRPr="00466640" w:rsidRDefault="0093428E" w:rsidP="0093428E"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Đại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Phước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AFAD8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D0C39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65A7B343" w14:textId="72AAABD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937F" w14:textId="1D237144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4569C" w14:textId="585A40BD" w:rsidR="0093428E" w:rsidRPr="00466640" w:rsidRDefault="0093428E" w:rsidP="0093428E">
            <w:pPr>
              <w:rPr>
                <w:b/>
                <w:bCs/>
              </w:rPr>
            </w:pPr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Lộc</w:t>
            </w:r>
            <w:proofErr w:type="spellEnd"/>
            <w:r w:rsidRPr="00466640">
              <w:t xml:space="preserve"> 1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2 (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B98F5" w14:textId="1972781E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0303A" w14:textId="73CFCEFC" w:rsidR="0093428E" w:rsidRPr="0093428E" w:rsidRDefault="0093428E" w:rsidP="0093428E">
            <w:pPr>
              <w:jc w:val="right"/>
            </w:pPr>
          </w:p>
        </w:tc>
      </w:tr>
      <w:tr w:rsidR="0093428E" w:rsidRPr="00466640" w14:paraId="10AF7C84" w14:textId="1FD8771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C4A4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AA9D0" w14:textId="26E1E988" w:rsidR="0093428E" w:rsidRPr="00466640" w:rsidRDefault="0093428E" w:rsidP="0093428E">
            <w:pPr>
              <w:rPr>
                <w:b/>
                <w:bCs/>
              </w:rPr>
            </w:pPr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14921" w14:textId="43C8C965" w:rsidR="0093428E" w:rsidRPr="00466640" w:rsidRDefault="0093428E" w:rsidP="0093428E">
            <w:pPr>
              <w:jc w:val="right"/>
            </w:pPr>
            <w:r w:rsidRPr="00466640">
              <w:t>8.400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D4495" w14:textId="3D95BB1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9.500</w:t>
            </w:r>
          </w:p>
        </w:tc>
      </w:tr>
      <w:tr w:rsidR="0093428E" w:rsidRPr="00466640" w14:paraId="42F84750" w14:textId="6B1CEDC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2344" w14:textId="006CBEA5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AAD76" w14:textId="29BDD9BE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Khánh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D65D3" w14:textId="735724DD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BE455" w14:textId="06448778" w:rsidR="0093428E" w:rsidRPr="0093428E" w:rsidRDefault="0093428E" w:rsidP="0093428E">
            <w:pPr>
              <w:jc w:val="right"/>
            </w:pPr>
          </w:p>
        </w:tc>
      </w:tr>
      <w:tr w:rsidR="0093428E" w:rsidRPr="00466640" w14:paraId="0AD95E7F" w14:textId="41D36B5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05B4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6A2A8" w14:textId="712E2021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vào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Khánh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Phạm Thái </w:t>
            </w:r>
            <w:proofErr w:type="spellStart"/>
            <w:r w:rsidRPr="00466640">
              <w:t>Bường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Khánh)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ADFD2" w14:textId="119376EB" w:rsidR="0093428E" w:rsidRPr="00466640" w:rsidRDefault="0093428E" w:rsidP="0093428E">
            <w:pPr>
              <w:jc w:val="right"/>
            </w:pPr>
            <w:r w:rsidRPr="00466640">
              <w:t>5.200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8E57B" w14:textId="6CE8BD8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5.700</w:t>
            </w:r>
          </w:p>
        </w:tc>
      </w:tr>
      <w:tr w:rsidR="0093428E" w:rsidRPr="00466640" w14:paraId="4F33A75F" w14:textId="44187E78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3EC3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0ABDD" w14:textId="55EF827C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DFBD9" w14:textId="5113D204" w:rsidR="0093428E" w:rsidRPr="00466640" w:rsidRDefault="0093428E" w:rsidP="0093428E">
            <w:pPr>
              <w:jc w:val="right"/>
            </w:pPr>
            <w:r w:rsidRPr="00466640">
              <w:t>3.700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892D0" w14:textId="654ED40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4.500</w:t>
            </w:r>
          </w:p>
        </w:tc>
      </w:tr>
      <w:tr w:rsidR="0093428E" w:rsidRPr="00466640" w14:paraId="26869B36" w14:textId="15E531DF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D513" w14:textId="6E2E70F3" w:rsidR="0093428E" w:rsidRPr="00466640" w:rsidRDefault="0093428E" w:rsidP="0093428E">
            <w:pPr>
              <w:jc w:val="center"/>
            </w:pPr>
            <w:r w:rsidRPr="00466640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910E4" w14:textId="6B626F16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Đông (Công ty </w:t>
            </w:r>
            <w:proofErr w:type="spellStart"/>
            <w:r w:rsidRPr="00466640">
              <w:t>Cổ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phần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Đầu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tư</w:t>
            </w:r>
            <w:proofErr w:type="spellEnd"/>
            <w:r w:rsidRPr="00466640">
              <w:t xml:space="preserve"> Sen Việt Công </w:t>
            </w:r>
            <w:proofErr w:type="spellStart"/>
            <w:r w:rsidRPr="00466640">
              <w:t>thương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làm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chủ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đầu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tư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9F69B" w14:textId="3A4C7DDA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F8AE" w14:textId="4259F72C" w:rsidR="0093428E" w:rsidRPr="0093428E" w:rsidRDefault="0093428E" w:rsidP="0093428E">
            <w:pPr>
              <w:jc w:val="right"/>
            </w:pPr>
          </w:p>
        </w:tc>
      </w:tr>
      <w:tr w:rsidR="0093428E" w:rsidRPr="00466640" w14:paraId="60C12ED4" w14:textId="4A6ED55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7F59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5B1C" w14:textId="2384EC8A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của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Đông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42F3" w14:textId="3D732387" w:rsidR="0093428E" w:rsidRPr="00466640" w:rsidRDefault="0093428E" w:rsidP="0093428E">
            <w:pPr>
              <w:jc w:val="right"/>
            </w:pPr>
            <w:r w:rsidRPr="00466640">
              <w:t>3.300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A87C7" w14:textId="1BF0D529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5.500</w:t>
            </w:r>
          </w:p>
        </w:tc>
      </w:tr>
      <w:tr w:rsidR="0093428E" w:rsidRPr="00466640" w14:paraId="2A6A764C" w14:textId="7777777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0864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7B0C1" w14:textId="4DE6F5FD" w:rsidR="0093428E" w:rsidRPr="00466640" w:rsidRDefault="0093428E" w:rsidP="0093428E"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Phú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Hòa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4C071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79135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51D60CFC" w14:textId="7777777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7D78" w14:textId="7A8154CD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23EE2" w14:textId="4A495652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ấp</w:t>
            </w:r>
            <w:proofErr w:type="spellEnd"/>
            <w:r w:rsidRPr="00466640">
              <w:t xml:space="preserve"> 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33939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7005F" w14:textId="106C34C5" w:rsidR="0093428E" w:rsidRPr="0093428E" w:rsidRDefault="0093428E" w:rsidP="0093428E">
            <w:pPr>
              <w:jc w:val="right"/>
            </w:pPr>
          </w:p>
        </w:tc>
      </w:tr>
      <w:tr w:rsidR="0093428E" w:rsidRPr="00466640" w14:paraId="0E8D6030" w14:textId="7777777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1921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8ECD1" w14:textId="54F70580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1E1FF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7C5D5" w14:textId="6A15ECB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1.500</w:t>
            </w:r>
          </w:p>
        </w:tc>
      </w:tr>
      <w:tr w:rsidR="0093428E" w:rsidRPr="00466640" w14:paraId="52424E86" w14:textId="5E37A0B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8691C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514C3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Phú</w:t>
            </w:r>
            <w:proofErr w:type="spellEnd"/>
            <w:r w:rsidRPr="00466640">
              <w:rPr>
                <w:b/>
                <w:bCs/>
              </w:rPr>
              <w:t xml:space="preserve"> Lý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A6285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DEBB2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4E681EAD" w14:textId="71E7C34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4C16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C6EE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Lý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5142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AB2A3" w14:textId="22311E9E" w:rsidR="0093428E" w:rsidRPr="0093428E" w:rsidRDefault="0093428E" w:rsidP="0093428E">
            <w:pPr>
              <w:jc w:val="right"/>
            </w:pPr>
          </w:p>
        </w:tc>
      </w:tr>
      <w:tr w:rsidR="0093428E" w:rsidRPr="00466640" w14:paraId="3571108D" w14:textId="5DE3F43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BA8D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75B0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Lý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98D6" w14:textId="77777777" w:rsidR="0093428E" w:rsidRPr="00466640" w:rsidRDefault="0093428E" w:rsidP="0093428E">
            <w:pPr>
              <w:jc w:val="right"/>
            </w:pPr>
            <w:r w:rsidRPr="00466640"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3254" w14:textId="22B38349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550</w:t>
            </w:r>
          </w:p>
        </w:tc>
      </w:tr>
      <w:tr w:rsidR="0093428E" w:rsidRPr="00466640" w14:paraId="688D9E9E" w14:textId="0DC3864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4BDA6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C6DA2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Phước</w:t>
            </w:r>
            <w:proofErr w:type="spellEnd"/>
            <w:r w:rsidRPr="00466640">
              <w:rPr>
                <w:b/>
                <w:bCs/>
              </w:rPr>
              <w:t xml:space="preserve"> 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6C202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30964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3DD8DC7C" w14:textId="0C8C12A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EFB6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EA90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</w:t>
            </w:r>
            <w:proofErr w:type="gramStart"/>
            <w:r w:rsidRPr="00466640">
              <w:t>An</w:t>
            </w:r>
            <w:proofErr w:type="gramEnd"/>
            <w:r w:rsidRPr="00466640">
              <w:t xml:space="preserve"> 2 (Công ty HUD </w:t>
            </w:r>
            <w:proofErr w:type="spellStart"/>
            <w:r w:rsidRPr="00466640">
              <w:t>bàn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giao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cho</w:t>
            </w:r>
            <w:proofErr w:type="spellEnd"/>
            <w:r w:rsidRPr="00466640">
              <w:t xml:space="preserve"> UBND </w:t>
            </w:r>
            <w:proofErr w:type="spellStart"/>
            <w:r w:rsidRPr="00466640">
              <w:t>huyện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quản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lý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sử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dụng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8129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36108" w14:textId="51705DF4" w:rsidR="0093428E" w:rsidRPr="0093428E" w:rsidRDefault="0093428E" w:rsidP="0093428E">
            <w:pPr>
              <w:jc w:val="right"/>
            </w:pPr>
          </w:p>
        </w:tc>
      </w:tr>
      <w:tr w:rsidR="0093428E" w:rsidRPr="00466640" w14:paraId="1690C106" w14:textId="209E791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4BAD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0263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Văn </w:t>
            </w:r>
            <w:proofErr w:type="spellStart"/>
            <w:r w:rsidRPr="00466640">
              <w:t>Cừ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884E" w14:textId="77777777" w:rsidR="0093428E" w:rsidRPr="00466640" w:rsidRDefault="0093428E" w:rsidP="0093428E">
            <w:pPr>
              <w:jc w:val="right"/>
            </w:pPr>
            <w:r w:rsidRPr="00466640">
              <w:t>6.500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8A465" w14:textId="7D1C26D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8.500</w:t>
            </w:r>
          </w:p>
        </w:tc>
      </w:tr>
      <w:tr w:rsidR="0093428E" w:rsidRPr="00466640" w14:paraId="76123E5F" w14:textId="4CE7C19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CEDB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92EF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Lê Hồng Phong (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 </w:t>
            </w:r>
            <w:proofErr w:type="spellStart"/>
            <w:r w:rsidRPr="00466640">
              <w:t>cũ</w:t>
            </w:r>
            <w:proofErr w:type="spellEnd"/>
            <w:r w:rsidRPr="00466640">
              <w:t xml:space="preserve">),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Hữu Cảnh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D15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HUD </w:t>
            </w:r>
            <w:proofErr w:type="spellStart"/>
            <w:r w:rsidRPr="00466640">
              <w:t>Nhơn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Trạch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9977" w14:textId="77777777" w:rsidR="0093428E" w:rsidRPr="00466640" w:rsidRDefault="0093428E" w:rsidP="0093428E">
            <w:pPr>
              <w:jc w:val="right"/>
            </w:pPr>
            <w:r w:rsidRPr="00466640">
              <w:t>6.500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B4E84" w14:textId="03D74B5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10.000</w:t>
            </w:r>
          </w:p>
        </w:tc>
      </w:tr>
      <w:tr w:rsidR="0093428E" w:rsidRPr="00466640" w14:paraId="7EAE0347" w14:textId="51001DC8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C20A" w14:textId="77777777" w:rsidR="0093428E" w:rsidRPr="00466640" w:rsidRDefault="0093428E" w:rsidP="0093428E">
            <w:pPr>
              <w:jc w:val="center"/>
            </w:pPr>
            <w:r w:rsidRPr="00466640"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D977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A9048" w14:textId="77777777" w:rsidR="0093428E" w:rsidRPr="00466640" w:rsidRDefault="0093428E" w:rsidP="0093428E">
            <w:pPr>
              <w:jc w:val="right"/>
            </w:pPr>
            <w:r w:rsidRPr="00466640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35701" w14:textId="4F3A45BB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6.900</w:t>
            </w:r>
          </w:p>
        </w:tc>
      </w:tr>
      <w:tr w:rsidR="0093428E" w:rsidRPr="00466640" w14:paraId="159F6DD0" w14:textId="25AD709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B4EC" w14:textId="77777777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C4F0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</w:t>
            </w:r>
            <w:proofErr w:type="gramStart"/>
            <w:r w:rsidRPr="00466640">
              <w:t>An</w:t>
            </w:r>
            <w:proofErr w:type="gramEnd"/>
            <w:r w:rsidRPr="00466640">
              <w:t xml:space="preserve"> 3 (Ban Quản </w:t>
            </w:r>
            <w:proofErr w:type="spellStart"/>
            <w:r w:rsidRPr="00466640">
              <w:t>lý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dự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làm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chủ</w:t>
            </w:r>
            <w:proofErr w:type="spellEnd"/>
            <w:r w:rsidRPr="00466640">
              <w:t xml:space="preserve"> đầu </w:t>
            </w:r>
            <w:proofErr w:type="spellStart"/>
            <w:r w:rsidRPr="00466640">
              <w:t>tư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E0C2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45527" w14:textId="072E1C6E" w:rsidR="0093428E" w:rsidRPr="0093428E" w:rsidRDefault="0093428E" w:rsidP="0093428E">
            <w:pPr>
              <w:jc w:val="right"/>
            </w:pPr>
          </w:p>
        </w:tc>
      </w:tr>
      <w:tr w:rsidR="0093428E" w:rsidRPr="00466640" w14:paraId="3C8E41D8" w14:textId="4C0370E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774B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2A98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Văn </w:t>
            </w:r>
            <w:proofErr w:type="spellStart"/>
            <w:r w:rsidRPr="00466640">
              <w:t>Cừ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0BD2" w14:textId="77777777" w:rsidR="0093428E" w:rsidRPr="00466640" w:rsidRDefault="0093428E" w:rsidP="0093428E">
            <w:pPr>
              <w:jc w:val="right"/>
            </w:pPr>
            <w:r w:rsidRPr="00466640">
              <w:t>6.500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FA03E" w14:textId="426C43F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8.500</w:t>
            </w:r>
          </w:p>
        </w:tc>
      </w:tr>
      <w:tr w:rsidR="0093428E" w:rsidRPr="00466640" w14:paraId="579D325D" w14:textId="61833F3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CB0B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3B17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AFE0" w14:textId="77777777" w:rsidR="0093428E" w:rsidRPr="00466640" w:rsidRDefault="0093428E" w:rsidP="0093428E">
            <w:pPr>
              <w:jc w:val="right"/>
            </w:pPr>
            <w:r w:rsidRPr="00466640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C1E62" w14:textId="6B5080C1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5.900</w:t>
            </w:r>
          </w:p>
        </w:tc>
      </w:tr>
      <w:tr w:rsidR="0093428E" w:rsidRPr="00466640" w14:paraId="64BDD39F" w14:textId="68C6586F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FBB7" w14:textId="77777777" w:rsidR="0093428E" w:rsidRPr="00466640" w:rsidRDefault="0093428E" w:rsidP="0093428E">
            <w:pPr>
              <w:jc w:val="center"/>
            </w:pPr>
            <w:r w:rsidRPr="00466640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84D5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Long </w:t>
            </w:r>
            <w:proofErr w:type="spellStart"/>
            <w:r w:rsidRPr="00466640">
              <w:t>Thọ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A1B1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B9B6E" w14:textId="5DA29190" w:rsidR="0093428E" w:rsidRPr="0093428E" w:rsidRDefault="0093428E" w:rsidP="0093428E">
            <w:pPr>
              <w:jc w:val="right"/>
            </w:pPr>
          </w:p>
        </w:tc>
      </w:tr>
      <w:tr w:rsidR="0093428E" w:rsidRPr="00466640" w14:paraId="10047D3B" w14:textId="35C6942B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702C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3A07" w14:textId="68AAF0CF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Hùng Vương (Hương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19 </w:t>
            </w:r>
            <w:proofErr w:type="spellStart"/>
            <w:r w:rsidRPr="00466640">
              <w:t>cũ</w:t>
            </w:r>
            <w:proofErr w:type="spellEnd"/>
            <w:r w:rsidRPr="00466640">
              <w:t>)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giới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Nhơn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Trạch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hành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xăng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dầu</w:t>
            </w:r>
            <w:proofErr w:type="spellEnd"/>
            <w:r w:rsidRPr="00466640">
              <w:t xml:space="preserve"> An </w:t>
            </w:r>
            <w:proofErr w:type="spellStart"/>
            <w:proofErr w:type="gramStart"/>
            <w:r w:rsidRPr="00466640">
              <w:t>Phú</w:t>
            </w:r>
            <w:proofErr w:type="spellEnd"/>
            <w:r w:rsidRPr="00466640">
              <w:t xml:space="preserve"> 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E38D" w14:textId="77777777" w:rsidR="0093428E" w:rsidRPr="00466640" w:rsidRDefault="0093428E" w:rsidP="0093428E">
            <w:pPr>
              <w:jc w:val="right"/>
            </w:pPr>
            <w:r w:rsidRPr="00466640">
              <w:t>7.800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EFADB" w14:textId="637D6C42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9.800</w:t>
            </w:r>
          </w:p>
        </w:tc>
      </w:tr>
      <w:tr w:rsidR="0093428E" w:rsidRPr="00466640" w14:paraId="237737BE" w14:textId="0B5A771B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EE38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8D25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A420" w14:textId="77777777" w:rsidR="0093428E" w:rsidRPr="00466640" w:rsidRDefault="0093428E" w:rsidP="0093428E">
            <w:pPr>
              <w:jc w:val="right"/>
            </w:pPr>
            <w:r w:rsidRPr="00466640">
              <w:t>5.400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80E97" w14:textId="1D33F2C8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6.800</w:t>
            </w:r>
          </w:p>
        </w:tc>
      </w:tr>
      <w:tr w:rsidR="0093428E" w:rsidRPr="00466640" w14:paraId="06B5C071" w14:textId="6C74912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3EE1" w14:textId="77777777" w:rsidR="0093428E" w:rsidRPr="00466640" w:rsidRDefault="0093428E" w:rsidP="0093428E">
            <w:pPr>
              <w:jc w:val="center"/>
            </w:pPr>
            <w:r w:rsidRPr="00466640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02D2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</w:t>
            </w:r>
            <w:proofErr w:type="gramStart"/>
            <w:r w:rsidRPr="00466640">
              <w:t>An</w:t>
            </w:r>
            <w:proofErr w:type="gramEnd"/>
            <w:r w:rsidRPr="00466640">
              <w:t xml:space="preserve"> 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1E43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10D8F" w14:textId="4CE12A19" w:rsidR="0093428E" w:rsidRPr="0093428E" w:rsidRDefault="0093428E" w:rsidP="0093428E">
            <w:pPr>
              <w:jc w:val="right"/>
            </w:pPr>
          </w:p>
        </w:tc>
      </w:tr>
      <w:tr w:rsidR="0093428E" w:rsidRPr="00466640" w14:paraId="0E298249" w14:textId="10A20DFB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6933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7B35" w14:textId="2DF264E5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Hùng Vương (Hương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19 </w:t>
            </w:r>
            <w:proofErr w:type="spellStart"/>
            <w:r w:rsidRPr="00466640">
              <w:t>cũ</w:t>
            </w:r>
            <w:proofErr w:type="spellEnd"/>
            <w:r w:rsidRPr="00466640">
              <w:t>)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hàng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xăng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dầu</w:t>
            </w:r>
            <w:proofErr w:type="spellEnd"/>
            <w:r w:rsidRPr="00466640">
              <w:t xml:space="preserve"> An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Hữu Cảnh)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6424" w14:textId="77777777" w:rsidR="0093428E" w:rsidRPr="00466640" w:rsidRDefault="0093428E" w:rsidP="0093428E">
            <w:pPr>
              <w:jc w:val="right"/>
            </w:pPr>
            <w:r w:rsidRPr="00466640">
              <w:t>7.200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F004B" w14:textId="25707DC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9.000</w:t>
            </w:r>
          </w:p>
        </w:tc>
      </w:tr>
      <w:tr w:rsidR="0093428E" w:rsidRPr="00466640" w14:paraId="05C709A4" w14:textId="58BB1A3B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EFC0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92A9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252D" w14:textId="77777777" w:rsidR="0093428E" w:rsidRPr="00466640" w:rsidRDefault="0093428E" w:rsidP="0093428E">
            <w:pPr>
              <w:jc w:val="right"/>
            </w:pPr>
            <w:r w:rsidRPr="00466640">
              <w:t>5.000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A333C" w14:textId="2ED95A28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6.300</w:t>
            </w:r>
          </w:p>
        </w:tc>
      </w:tr>
      <w:tr w:rsidR="0093428E" w:rsidRPr="00466640" w14:paraId="524A2B19" w14:textId="5FBC4A8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98755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9AEE8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Phước</w:t>
            </w:r>
            <w:proofErr w:type="spellEnd"/>
            <w:r w:rsidRPr="00466640">
              <w:rPr>
                <w:b/>
                <w:bCs/>
              </w:rPr>
              <w:t xml:space="preserve"> Thái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7CAC1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5078C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13D58568" w14:textId="6B7F572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47E3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6EDC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Bình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CBE2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F7672" w14:textId="5417F27A" w:rsidR="0093428E" w:rsidRPr="0093428E" w:rsidRDefault="0093428E" w:rsidP="0093428E">
            <w:pPr>
              <w:jc w:val="right"/>
            </w:pPr>
          </w:p>
        </w:tc>
      </w:tr>
      <w:tr w:rsidR="0093428E" w:rsidRPr="00466640" w14:paraId="2257CA2C" w14:textId="10AFAFE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B9444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B1FF" w14:textId="53D0B1A5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vào</w:t>
            </w:r>
            <w:proofErr w:type="spellEnd"/>
            <w:r w:rsidRPr="00466640">
              <w:t xml:space="preserve"> UBND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Bình (</w:t>
            </w:r>
            <w:proofErr w:type="spellStart"/>
            <w:r w:rsidRPr="00466640">
              <w:t>cũ</w:t>
            </w:r>
            <w:proofErr w:type="spellEnd"/>
            <w:r w:rsidRPr="00466640">
              <w:t>)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51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làng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tộc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Chơro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phải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26,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190;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4,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190,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Bình Thái)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4D71" w14:textId="77777777" w:rsidR="0093428E" w:rsidRPr="00466640" w:rsidRDefault="0093428E" w:rsidP="0093428E">
            <w:pPr>
              <w:jc w:val="right"/>
            </w:pPr>
            <w:r w:rsidRPr="00466640">
              <w:t>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3AFB" w14:textId="1EEFE04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7.100</w:t>
            </w:r>
          </w:p>
        </w:tc>
      </w:tr>
      <w:tr w:rsidR="0093428E" w:rsidRPr="00466640" w14:paraId="22432403" w14:textId="47128CC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BB2D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61DF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8E84" w14:textId="77777777" w:rsidR="0093428E" w:rsidRPr="00466640" w:rsidRDefault="0093428E" w:rsidP="0093428E">
            <w:pPr>
              <w:jc w:val="right"/>
            </w:pPr>
            <w:r w:rsidRPr="00466640">
              <w:t>4.200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F3663" w14:textId="08A69C08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5.000</w:t>
            </w:r>
          </w:p>
        </w:tc>
      </w:tr>
      <w:tr w:rsidR="0093428E" w:rsidRPr="00466640" w14:paraId="35A96F04" w14:textId="35C63F1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5A90" w14:textId="77777777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0720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Hiệp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3509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042DC" w14:textId="57E2472F" w:rsidR="0093428E" w:rsidRPr="0093428E" w:rsidRDefault="0093428E" w:rsidP="0093428E">
            <w:pPr>
              <w:jc w:val="right"/>
            </w:pPr>
          </w:p>
        </w:tc>
      </w:tr>
      <w:tr w:rsidR="0093428E" w:rsidRPr="00466640" w14:paraId="0C2A2878" w14:textId="1AC1A70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B0A3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424A" w14:textId="48302055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vào</w:t>
            </w:r>
            <w:proofErr w:type="spellEnd"/>
            <w:r w:rsidRPr="00466640">
              <w:t xml:space="preserve"> UBND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Bình (</w:t>
            </w:r>
            <w:proofErr w:type="spellStart"/>
            <w:r w:rsidRPr="00466640">
              <w:t>cũ</w:t>
            </w:r>
            <w:proofErr w:type="spellEnd"/>
            <w:r w:rsidRPr="00466640">
              <w:t>)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51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làng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tộc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Chơro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phải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26,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190;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4,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190,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Bình Thái)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125B" w14:textId="77777777" w:rsidR="0093428E" w:rsidRPr="00466640" w:rsidRDefault="0093428E" w:rsidP="0093428E">
            <w:pPr>
              <w:jc w:val="right"/>
            </w:pPr>
            <w:r w:rsidRPr="00466640">
              <w:t>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248E2" w14:textId="2E0699C2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7.100</w:t>
            </w:r>
          </w:p>
        </w:tc>
      </w:tr>
      <w:tr w:rsidR="0093428E" w:rsidRPr="00466640" w14:paraId="70A35FC7" w14:textId="2E22D18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3D4A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147B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68EF" w14:textId="77777777" w:rsidR="0093428E" w:rsidRPr="00466640" w:rsidRDefault="0093428E" w:rsidP="0093428E">
            <w:pPr>
              <w:jc w:val="right"/>
            </w:pPr>
            <w:r w:rsidRPr="00466640">
              <w:t>4.200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E0B0F" w14:textId="5BA1508B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5.000</w:t>
            </w:r>
          </w:p>
        </w:tc>
      </w:tr>
      <w:tr w:rsidR="0093428E" w:rsidRPr="00466640" w14:paraId="65B08E34" w14:textId="638AE31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872F" w14:textId="7D8A2EA3" w:rsidR="0093428E" w:rsidRPr="00466640" w:rsidRDefault="0093428E" w:rsidP="0093428E">
            <w:pPr>
              <w:jc w:val="center"/>
            </w:pPr>
            <w:r w:rsidRPr="00466640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8E8A6" w14:textId="12F422C6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Hiệp</w:t>
            </w:r>
            <w:proofErr w:type="spellEnd"/>
            <w:r w:rsidRPr="00466640">
              <w:t xml:space="preserve"> mở </w:t>
            </w:r>
            <w:proofErr w:type="spellStart"/>
            <w:r w:rsidRPr="00466640">
              <w:t>rộng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1E23A" w14:textId="217FA62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BC60" w14:textId="706A123E" w:rsidR="0093428E" w:rsidRPr="0093428E" w:rsidRDefault="0093428E" w:rsidP="0093428E">
            <w:pPr>
              <w:jc w:val="right"/>
            </w:pPr>
          </w:p>
        </w:tc>
      </w:tr>
      <w:tr w:rsidR="0093428E" w:rsidRPr="00466640" w14:paraId="2243EFD2" w14:textId="68E5929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C71D" w14:textId="3915F24C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48C0F" w14:textId="176FD2CB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vào</w:t>
            </w:r>
            <w:proofErr w:type="spellEnd"/>
            <w:r w:rsidRPr="00466640">
              <w:t xml:space="preserve"> UBND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Bình (</w:t>
            </w:r>
            <w:proofErr w:type="spellStart"/>
            <w:proofErr w:type="gramStart"/>
            <w:r w:rsidRPr="00466640">
              <w:t>cũ</w:t>
            </w:r>
            <w:proofErr w:type="spellEnd"/>
            <w:r w:rsidRPr="00466640">
              <w:t>)  (</w:t>
            </w:r>
            <w:proofErr w:type="spellStart"/>
            <w:proofErr w:type="gramEnd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51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làng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tộc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Chơro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phải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26,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190;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4,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190,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Bình Thái)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E0433" w14:textId="1D445675" w:rsidR="0093428E" w:rsidRPr="00466640" w:rsidRDefault="0093428E" w:rsidP="0093428E">
            <w:pPr>
              <w:jc w:val="right"/>
            </w:pPr>
            <w:r w:rsidRPr="00466640">
              <w:t>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61515" w14:textId="33E6CC9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7.100</w:t>
            </w:r>
          </w:p>
        </w:tc>
      </w:tr>
      <w:tr w:rsidR="0093428E" w:rsidRPr="00466640" w14:paraId="6CD1BA36" w14:textId="17D3992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650B" w14:textId="61B57688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53AF3" w14:textId="099129CF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361F5" w14:textId="20FD9AFB" w:rsidR="0093428E" w:rsidRPr="00466640" w:rsidRDefault="0093428E" w:rsidP="0093428E">
            <w:pPr>
              <w:jc w:val="right"/>
            </w:pPr>
            <w:r w:rsidRPr="00466640">
              <w:t>4.200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639F1" w14:textId="39854BD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5.000</w:t>
            </w:r>
          </w:p>
        </w:tc>
      </w:tr>
      <w:tr w:rsidR="0093428E" w:rsidRPr="00466640" w14:paraId="1D9AE76E" w14:textId="230999CF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C92E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FC666" w14:textId="7750A2BE" w:rsidR="0093428E" w:rsidRPr="00466640" w:rsidRDefault="0093428E" w:rsidP="0093428E"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Tân </w:t>
            </w:r>
            <w:proofErr w:type="gramStart"/>
            <w:r w:rsidRPr="00466640">
              <w:rPr>
                <w:b/>
                <w:bCs/>
              </w:rPr>
              <w:t>An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B04FA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E6A13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15B74E68" w14:textId="3B18268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8530" w14:textId="6E9FFA49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A821D" w14:textId="15E1E374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0,87 ha (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Tân </w:t>
            </w:r>
            <w:proofErr w:type="gramStart"/>
            <w:r w:rsidRPr="00466640">
              <w:t>An</w:t>
            </w:r>
            <w:proofErr w:type="gram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E8027" w14:textId="15DF929D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A0745" w14:textId="3F4052CE" w:rsidR="0093428E" w:rsidRPr="0093428E" w:rsidRDefault="0093428E" w:rsidP="0093428E">
            <w:pPr>
              <w:jc w:val="right"/>
            </w:pPr>
          </w:p>
        </w:tc>
      </w:tr>
      <w:tr w:rsidR="0093428E" w:rsidRPr="00466640" w14:paraId="12E67BE2" w14:textId="5245A4D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3FC7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46D58" w14:textId="3D0850BA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Cộ</w:t>
            </w:r>
            <w:proofErr w:type="spellEnd"/>
            <w:r w:rsidRPr="00466640">
              <w:t xml:space="preserve"> - </w:t>
            </w:r>
            <w:proofErr w:type="spellStart"/>
            <w:r w:rsidRPr="00466640">
              <w:t>Cây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Xoài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tỉnh</w:t>
            </w:r>
            <w:proofErr w:type="spellEnd"/>
            <w:r w:rsidRPr="00466640">
              <w:t xml:space="preserve"> 768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3,8 ha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Tân </w:t>
            </w:r>
            <w:proofErr w:type="gramStart"/>
            <w:r w:rsidRPr="00466640">
              <w:t>An</w:t>
            </w:r>
            <w:proofErr w:type="gram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37759" w14:textId="030DB230" w:rsidR="0093428E" w:rsidRPr="00466640" w:rsidRDefault="0093428E" w:rsidP="0093428E">
            <w:pPr>
              <w:jc w:val="right"/>
            </w:pPr>
            <w:r w:rsidRPr="00466640">
              <w:t>2.000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12CC9" w14:textId="5EC7E320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2.800</w:t>
            </w:r>
          </w:p>
        </w:tc>
      </w:tr>
      <w:tr w:rsidR="0093428E" w:rsidRPr="00466640" w14:paraId="7D52BFA4" w14:textId="77AFF7B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0488" w14:textId="0A51BE28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4A4C2" w14:textId="3F797AE8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3,8 ha (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Tân </w:t>
            </w:r>
            <w:proofErr w:type="gramStart"/>
            <w:r w:rsidRPr="00466640">
              <w:t>An</w:t>
            </w:r>
            <w:proofErr w:type="gram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167AA" w14:textId="326CFB3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EA8AE" w14:textId="21B575B7" w:rsidR="0093428E" w:rsidRPr="0093428E" w:rsidRDefault="0093428E" w:rsidP="0093428E">
            <w:pPr>
              <w:jc w:val="right"/>
            </w:pPr>
          </w:p>
        </w:tc>
      </w:tr>
      <w:tr w:rsidR="0093428E" w:rsidRPr="00466640" w14:paraId="59DDFD67" w14:textId="1159F17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5846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746CE" w14:textId="19EE2ACD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Cộ</w:t>
            </w:r>
            <w:proofErr w:type="spellEnd"/>
            <w:r w:rsidRPr="00466640">
              <w:t xml:space="preserve"> - </w:t>
            </w:r>
            <w:proofErr w:type="spellStart"/>
            <w:r w:rsidRPr="00466640">
              <w:t>Cây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Xoài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tỉnh</w:t>
            </w:r>
            <w:proofErr w:type="spellEnd"/>
            <w:r w:rsidRPr="00466640">
              <w:t xml:space="preserve"> 768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3,8 ha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Tân </w:t>
            </w:r>
            <w:proofErr w:type="gramStart"/>
            <w:r w:rsidRPr="00466640">
              <w:t>An</w:t>
            </w:r>
            <w:proofErr w:type="gram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40A5A" w14:textId="60ECA854" w:rsidR="0093428E" w:rsidRPr="00466640" w:rsidRDefault="0093428E" w:rsidP="0093428E">
            <w:pPr>
              <w:jc w:val="right"/>
            </w:pPr>
            <w:r w:rsidRPr="00466640">
              <w:t>2.000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0CB9A" w14:textId="6D5F26E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2.800</w:t>
            </w:r>
          </w:p>
        </w:tc>
      </w:tr>
      <w:tr w:rsidR="0093428E" w:rsidRPr="00466640" w14:paraId="6E42ABEA" w14:textId="47DFB25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D6DE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DCEDA" w14:textId="72027EA5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5509F" w14:textId="64C181DD" w:rsidR="0093428E" w:rsidRPr="00466640" w:rsidRDefault="0093428E" w:rsidP="0093428E">
            <w:pPr>
              <w:jc w:val="right"/>
            </w:pPr>
            <w:r w:rsidRPr="00466640">
              <w:t>1400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9231E" w14:textId="2ABF46F1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2.000</w:t>
            </w:r>
          </w:p>
        </w:tc>
      </w:tr>
      <w:tr w:rsidR="0093428E" w:rsidRPr="00466640" w14:paraId="49602448" w14:textId="1E55379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E5605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6DA0E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Tân </w:t>
            </w:r>
            <w:proofErr w:type="spellStart"/>
            <w:r w:rsidRPr="00466640">
              <w:rPr>
                <w:b/>
                <w:bCs/>
              </w:rPr>
              <w:t>Phú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81590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2D29B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1EB2ECCD" w14:textId="0C965EF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B873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C288" w14:textId="64EDA9B5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(9,7ha) (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C26F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6480D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3F3103DD" w14:textId="74C7138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2B18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2185" w14:textId="0CF3096B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D1 </w:t>
            </w:r>
            <w:proofErr w:type="spellStart"/>
            <w:r w:rsidRPr="00466640">
              <w:t>đi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9,7 ha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Phạm Ngọc Thạch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Nguyễn Du)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B114" w14:textId="77777777" w:rsidR="0093428E" w:rsidRPr="00466640" w:rsidRDefault="0093428E" w:rsidP="0093428E">
            <w:pPr>
              <w:jc w:val="right"/>
            </w:pPr>
            <w:r w:rsidRPr="00466640"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43493" w14:textId="3F26D920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1.600</w:t>
            </w:r>
          </w:p>
        </w:tc>
      </w:tr>
      <w:tr w:rsidR="0093428E" w:rsidRPr="00466640" w14:paraId="36583B1E" w14:textId="17A1B6D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0695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6D6D" w14:textId="3CB68CBA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Hùng Vương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Phạm Ngọc Thạch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Nguyễn Du)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CCA2" w14:textId="77777777" w:rsidR="0093428E" w:rsidRPr="00466640" w:rsidRDefault="0093428E" w:rsidP="0093428E">
            <w:pPr>
              <w:jc w:val="right"/>
            </w:pPr>
            <w:r w:rsidRPr="00466640">
              <w:t>2.200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0C607" w14:textId="37EF0D98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3.500</w:t>
            </w:r>
          </w:p>
        </w:tc>
      </w:tr>
      <w:tr w:rsidR="0093428E" w:rsidRPr="00466640" w14:paraId="7A376773" w14:textId="7CE9C58B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C6B0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33124" w14:textId="69EA956D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Phạm Ngọc Thạch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20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83,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2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phải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508,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2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trái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1ECC" w14:textId="77777777" w:rsidR="0093428E" w:rsidRPr="00466640" w:rsidRDefault="0093428E" w:rsidP="0093428E">
            <w:pPr>
              <w:jc w:val="right"/>
            </w:pPr>
            <w:r w:rsidRPr="00466640">
              <w:t>2.200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C5EE2" w14:textId="5C33777B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2.900</w:t>
            </w:r>
          </w:p>
        </w:tc>
      </w:tr>
      <w:tr w:rsidR="0093428E" w:rsidRPr="00466640" w14:paraId="2DAFB662" w14:textId="7C878DA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9952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BCAD" w14:textId="4D04385C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Du (Nguyễn Tất Thành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113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3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785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3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phải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032D" w14:textId="77777777" w:rsidR="0093428E" w:rsidRPr="00466640" w:rsidRDefault="0093428E" w:rsidP="0093428E">
            <w:pPr>
              <w:jc w:val="right"/>
            </w:pPr>
            <w:r w:rsidRPr="00466640"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1CC41" w14:textId="4848E824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3.900</w:t>
            </w:r>
          </w:p>
        </w:tc>
      </w:tr>
      <w:tr w:rsidR="0093428E" w:rsidRPr="00466640" w14:paraId="3FDE9E34" w14:textId="248729F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7B77" w14:textId="77777777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32C3" w14:textId="447819F4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(15 ha) (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34F6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17C49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57C4FEBA" w14:textId="66E9E60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0CC0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161D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Hùng Vương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Chí Thanh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Lý Thường Kiệt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33BE" w14:textId="77777777" w:rsidR="0093428E" w:rsidRPr="00466640" w:rsidRDefault="0093428E" w:rsidP="0093428E">
            <w:pPr>
              <w:jc w:val="right"/>
            </w:pPr>
            <w:r w:rsidRPr="00466640">
              <w:t>1.600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A1E11" w14:textId="54ACDE78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3.300</w:t>
            </w:r>
          </w:p>
        </w:tc>
      </w:tr>
      <w:tr w:rsidR="0093428E" w:rsidRPr="00466640" w14:paraId="1E3C50E0" w14:textId="08D03A4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0567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2678" w14:textId="594D94E9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Tri Phương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Chí Thanh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Lý Thường Kiệt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B292" w14:textId="77777777" w:rsidR="0093428E" w:rsidRPr="00466640" w:rsidRDefault="0093428E" w:rsidP="0093428E">
            <w:pPr>
              <w:jc w:val="right"/>
            </w:pPr>
            <w:r w:rsidRPr="00466640">
              <w:t>1.600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7C5C7" w14:textId="49E1FCB7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3.300</w:t>
            </w:r>
          </w:p>
        </w:tc>
      </w:tr>
      <w:tr w:rsidR="0093428E" w:rsidRPr="00466640" w14:paraId="571891DE" w14:textId="3D4B27E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5FF2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6DBA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Chí Thanh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Hùng Vương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Lê Đại </w:t>
            </w:r>
            <w:proofErr w:type="spellStart"/>
            <w:r w:rsidRPr="00466640">
              <w:t>Hành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55DB" w14:textId="77777777" w:rsidR="0093428E" w:rsidRPr="00466640" w:rsidRDefault="0093428E" w:rsidP="0093428E">
            <w:pPr>
              <w:jc w:val="right"/>
            </w:pPr>
            <w:r w:rsidRPr="00466640"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797A0" w14:textId="51B318C9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3.900</w:t>
            </w:r>
          </w:p>
        </w:tc>
      </w:tr>
      <w:tr w:rsidR="0093428E" w:rsidRPr="00466640" w14:paraId="4F7961E8" w14:textId="6090978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CD49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48FB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Lý Thường Kiệt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Hùng Vương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Lê Đại </w:t>
            </w:r>
            <w:proofErr w:type="spellStart"/>
            <w:r w:rsidRPr="00466640">
              <w:t>Hành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8865" w14:textId="77777777" w:rsidR="0093428E" w:rsidRPr="00466640" w:rsidRDefault="0093428E" w:rsidP="0093428E">
            <w:pPr>
              <w:jc w:val="right"/>
            </w:pPr>
            <w:r w:rsidRPr="00466640"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153E2" w14:textId="23961B13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3.900</w:t>
            </w:r>
          </w:p>
        </w:tc>
      </w:tr>
      <w:tr w:rsidR="0093428E" w:rsidRPr="00466640" w14:paraId="06EA67A2" w14:textId="01CBD00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EB9A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697B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Lê Đại </w:t>
            </w:r>
            <w:proofErr w:type="spellStart"/>
            <w:r w:rsidRPr="00466640">
              <w:t>Hành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Chí Thanh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Lý Thường Kiệt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7B50" w14:textId="77777777" w:rsidR="0093428E" w:rsidRPr="00466640" w:rsidRDefault="0093428E" w:rsidP="0093428E">
            <w:pPr>
              <w:jc w:val="right"/>
            </w:pPr>
            <w:r w:rsidRPr="00466640"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88EF6" w14:textId="29FC7FC0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3.300</w:t>
            </w:r>
          </w:p>
        </w:tc>
      </w:tr>
      <w:tr w:rsidR="0093428E" w:rsidRPr="00466640" w14:paraId="34DECB76" w14:textId="149134D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74D6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3569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D1, D2, D3, D4, D5, D6, D7, D8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DB7B" w14:textId="77777777" w:rsidR="0093428E" w:rsidRPr="00466640" w:rsidRDefault="0093428E" w:rsidP="0093428E">
            <w:pPr>
              <w:jc w:val="right"/>
            </w:pPr>
            <w:r w:rsidRPr="00466640"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59CF5" w14:textId="48B0EE99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1.600</w:t>
            </w:r>
          </w:p>
        </w:tc>
      </w:tr>
      <w:tr w:rsidR="0093428E" w:rsidRPr="00466640" w14:paraId="0B91BAC4" w14:textId="6983285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362C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1AAF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N4, N5, N12, N13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B092" w14:textId="77777777" w:rsidR="0093428E" w:rsidRPr="00466640" w:rsidRDefault="0093428E" w:rsidP="0093428E">
            <w:pPr>
              <w:jc w:val="right"/>
            </w:pPr>
            <w:r w:rsidRPr="00466640">
              <w:t>1.100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F1786" w14:textId="0997FD4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1.600</w:t>
            </w:r>
          </w:p>
        </w:tc>
      </w:tr>
      <w:tr w:rsidR="0093428E" w:rsidRPr="00466640" w14:paraId="0FD6917E" w14:textId="432656E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AFFE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855B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N1, N2, N3, N6, N7, N8, N9, N10, N14, N15, N16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C50D" w14:textId="77777777" w:rsidR="0093428E" w:rsidRPr="00466640" w:rsidRDefault="0093428E" w:rsidP="0093428E">
            <w:pPr>
              <w:jc w:val="right"/>
            </w:pPr>
            <w:r w:rsidRPr="00466640"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1CDD7" w14:textId="192DD04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1.600</w:t>
            </w:r>
          </w:p>
        </w:tc>
      </w:tr>
      <w:tr w:rsidR="0093428E" w:rsidRPr="00466640" w14:paraId="3962A3FA" w14:textId="61A281B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355D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F92B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ABED" w14:textId="77777777" w:rsidR="0093428E" w:rsidRPr="00466640" w:rsidRDefault="0093428E" w:rsidP="0093428E">
            <w:pPr>
              <w:jc w:val="right"/>
            </w:pPr>
            <w:r w:rsidRPr="00466640">
              <w:t>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7A77F" w14:textId="5012EE06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1.600</w:t>
            </w:r>
          </w:p>
        </w:tc>
      </w:tr>
      <w:tr w:rsidR="0093428E" w:rsidRPr="00466640" w14:paraId="2D572DF5" w14:textId="67C16E5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9717C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35658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Thanh Sơn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465EE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27964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39865B66" w14:textId="13E7A1E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E953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B60B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trung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tâm</w:t>
            </w:r>
            <w:proofErr w:type="spellEnd"/>
            <w:r w:rsidRPr="00466640">
              <w:t xml:space="preserve"> xã Thanh Sơn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BA3C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A298E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0E142989" w14:textId="2A58FDE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3C75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3DA0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trung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tâm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Thanh Sơn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1D55" w14:textId="77777777" w:rsidR="0093428E" w:rsidRPr="00466640" w:rsidRDefault="0093428E" w:rsidP="0093428E">
            <w:pPr>
              <w:jc w:val="right"/>
            </w:pPr>
            <w:r w:rsidRPr="00466640"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0A404" w14:textId="635038C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430</w:t>
            </w:r>
          </w:p>
        </w:tc>
      </w:tr>
      <w:tr w:rsidR="0093428E" w:rsidRPr="00466640" w14:paraId="2ED37155" w14:textId="2070E9E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3693" w14:textId="77777777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7C04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Làng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Cá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Bè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Thanh Sơn)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A4C2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ACC9E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1098717F" w14:textId="4D18809F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8EF8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5F56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Làng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Cá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Bè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5CA1" w14:textId="77777777" w:rsidR="0093428E" w:rsidRPr="00466640" w:rsidRDefault="0093428E" w:rsidP="0093428E">
            <w:pPr>
              <w:jc w:val="right"/>
            </w:pPr>
            <w:r w:rsidRPr="00466640"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B2895" w14:textId="6B54AE8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120</w:t>
            </w:r>
          </w:p>
        </w:tc>
      </w:tr>
      <w:tr w:rsidR="0093428E" w:rsidRPr="00466640" w14:paraId="2E08FF42" w14:textId="0720A74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6C2EB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08A8A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Thống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Nhất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F8973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E561E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617FBF21" w14:textId="42FA720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51D5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1D76" w14:textId="6AE7CBDA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Túc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23D8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521B4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067844C0" w14:textId="031AC1D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2E86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CD34" w14:textId="676F63F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Túc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2DEA" w14:textId="77777777" w:rsidR="0093428E" w:rsidRPr="00466640" w:rsidRDefault="0093428E" w:rsidP="0093428E">
            <w:pPr>
              <w:jc w:val="right"/>
            </w:pPr>
            <w:r w:rsidRPr="00466640">
              <w:t>2.700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51F0" w14:textId="2F0C1BA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3.200</w:t>
            </w:r>
          </w:p>
        </w:tc>
      </w:tr>
      <w:tr w:rsidR="0093428E" w:rsidRPr="00466640" w14:paraId="5AFA1A49" w14:textId="5FD32F3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22BF4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CFDF1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Trảng</w:t>
            </w:r>
            <w:proofErr w:type="spellEnd"/>
            <w:r w:rsidRPr="00466640">
              <w:rPr>
                <w:b/>
                <w:bCs/>
              </w:rPr>
              <w:t xml:space="preserve"> Bom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6D946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654D3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7AB84D78" w14:textId="2AB0FD5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43C7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FA4A" w14:textId="37F1F92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5,3 ha 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Trảng</w:t>
            </w:r>
            <w:proofErr w:type="spellEnd"/>
            <w:r w:rsidRPr="00466640">
              <w:t xml:space="preserve"> Bom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D049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2DE05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7F2D381E" w14:textId="1A3C5E9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E357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4610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An Dương Vương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Đinh Tiên Hoàng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Ngô Quyền)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BC43" w14:textId="77777777" w:rsidR="0093428E" w:rsidRPr="00466640" w:rsidRDefault="0093428E" w:rsidP="0093428E">
            <w:pPr>
              <w:jc w:val="right"/>
            </w:pPr>
            <w:r w:rsidRPr="00466640">
              <w:t>7.000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60C4B" w14:textId="0C423BD0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9.800</w:t>
            </w:r>
          </w:p>
        </w:tc>
      </w:tr>
      <w:tr w:rsidR="0093428E" w:rsidRPr="00466640" w14:paraId="4DF4535E" w14:textId="181264A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D8AE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2F68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Hai </w:t>
            </w:r>
            <w:proofErr w:type="spellStart"/>
            <w:r w:rsidRPr="00466640">
              <w:t>Bà</w:t>
            </w:r>
            <w:proofErr w:type="spellEnd"/>
            <w:r w:rsidRPr="00466640">
              <w:t xml:space="preserve"> Trưng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Ngô Quyền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An Dương Vương)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51FE" w14:textId="77777777" w:rsidR="0093428E" w:rsidRPr="00466640" w:rsidRDefault="0093428E" w:rsidP="0093428E">
            <w:pPr>
              <w:jc w:val="right"/>
            </w:pPr>
            <w:r w:rsidRPr="00466640">
              <w:t>6.000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B1DA0" w14:textId="0814E26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8.400</w:t>
            </w:r>
          </w:p>
        </w:tc>
      </w:tr>
      <w:tr w:rsidR="0093428E" w:rsidRPr="00466640" w14:paraId="72920812" w14:textId="039C524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0BAD" w14:textId="77777777" w:rsidR="0093428E" w:rsidRPr="00466640" w:rsidRDefault="0093428E" w:rsidP="0093428E">
            <w:pPr>
              <w:jc w:val="center"/>
            </w:pPr>
            <w:r w:rsidRPr="00466640"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AD1B" w14:textId="77777777" w:rsidR="0093428E" w:rsidRPr="00466640" w:rsidRDefault="0093428E" w:rsidP="0093428E">
            <w:proofErr w:type="spellStart"/>
            <w:r w:rsidRPr="00466640">
              <w:t>Đương</w:t>
            </w:r>
            <w:proofErr w:type="spellEnd"/>
            <w:r w:rsidRPr="00466640">
              <w:t xml:space="preserve"> Lý Thái </w:t>
            </w:r>
            <w:proofErr w:type="spellStart"/>
            <w:r w:rsidRPr="00466640">
              <w:t>Tổ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ED07" w14:textId="77777777" w:rsidR="0093428E" w:rsidRPr="00466640" w:rsidRDefault="0093428E" w:rsidP="0093428E">
            <w:pPr>
              <w:jc w:val="right"/>
            </w:pPr>
            <w:r w:rsidRPr="00466640">
              <w:t>6.500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C33E6" w14:textId="76A9797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9.100</w:t>
            </w:r>
          </w:p>
        </w:tc>
      </w:tr>
      <w:tr w:rsidR="0093428E" w:rsidRPr="00466640" w14:paraId="11F4A64C" w14:textId="322FBF7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9545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664A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Lý Nam </w:t>
            </w:r>
            <w:proofErr w:type="spellStart"/>
            <w:r w:rsidRPr="00466640">
              <w:t>Đế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DFC7" w14:textId="77777777" w:rsidR="0093428E" w:rsidRPr="00466640" w:rsidRDefault="0093428E" w:rsidP="0093428E">
            <w:pPr>
              <w:jc w:val="right"/>
            </w:pPr>
            <w:r w:rsidRPr="00466640">
              <w:t>6.500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0376D" w14:textId="48267AC8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9.100</w:t>
            </w:r>
          </w:p>
        </w:tc>
      </w:tr>
      <w:tr w:rsidR="0093428E" w:rsidRPr="00466640" w14:paraId="2AEE96B1" w14:textId="0AEB479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59EB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81F0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30 </w:t>
            </w:r>
            <w:proofErr w:type="spellStart"/>
            <w:r w:rsidRPr="00466640">
              <w:t>tháng</w:t>
            </w:r>
            <w:proofErr w:type="spellEnd"/>
            <w:r w:rsidRPr="00466640">
              <w:t xml:space="preserve"> 4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1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An Dương Vương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8784" w14:textId="77777777" w:rsidR="0093428E" w:rsidRPr="00466640" w:rsidRDefault="0093428E" w:rsidP="0093428E">
            <w:pPr>
              <w:jc w:val="right"/>
            </w:pPr>
            <w:r w:rsidRPr="00466640">
              <w:t>11.000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60A0C" w14:textId="6A66BF31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15.300</w:t>
            </w:r>
          </w:p>
        </w:tc>
      </w:tr>
      <w:tr w:rsidR="0093428E" w:rsidRPr="00466640" w14:paraId="183CDF94" w14:textId="715C764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BF92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1185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C7C0" w14:textId="77777777" w:rsidR="0093428E" w:rsidRPr="00466640" w:rsidRDefault="0093428E" w:rsidP="0093428E">
            <w:pPr>
              <w:jc w:val="right"/>
            </w:pPr>
            <w:r w:rsidRPr="00466640">
              <w:t>5.000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26ED1" w14:textId="5C5290F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5.000</w:t>
            </w:r>
          </w:p>
        </w:tc>
      </w:tr>
      <w:tr w:rsidR="0093428E" w:rsidRPr="00466640" w14:paraId="647CA98C" w14:textId="40D2067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E789" w14:textId="77777777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6A80" w14:textId="0F4092F9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4,7 ha 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Trảng</w:t>
            </w:r>
            <w:proofErr w:type="spellEnd"/>
            <w:r w:rsidRPr="00466640">
              <w:t xml:space="preserve"> Bom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BAE4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FDCF3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072A6E7F" w14:textId="16DC4A9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4F48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3475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An Dương Vương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Đinh Tiên Hoàng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Ngô Quyền)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21EF" w14:textId="77777777" w:rsidR="0093428E" w:rsidRPr="00466640" w:rsidRDefault="0093428E" w:rsidP="0093428E">
            <w:pPr>
              <w:jc w:val="right"/>
            </w:pPr>
            <w:r w:rsidRPr="00466640">
              <w:t>7.000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572EC" w14:textId="6DEDA202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9.800</w:t>
            </w:r>
          </w:p>
        </w:tc>
      </w:tr>
      <w:tr w:rsidR="0093428E" w:rsidRPr="00466640" w14:paraId="4D22F627" w14:textId="63B67DD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B91D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2FC5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Đinh Tiên Hoàng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Hùng Vương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An Dương Vương (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4,7 ha))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6387" w14:textId="77777777" w:rsidR="0093428E" w:rsidRPr="00466640" w:rsidRDefault="0093428E" w:rsidP="0093428E">
            <w:pPr>
              <w:jc w:val="right"/>
            </w:pPr>
            <w:r w:rsidRPr="00466640">
              <w:t>7.000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633C3" w14:textId="0367ADA6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9.800</w:t>
            </w:r>
          </w:p>
        </w:tc>
      </w:tr>
      <w:tr w:rsidR="0093428E" w:rsidRPr="00466640" w14:paraId="4EC4F732" w14:textId="67FCA27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1447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C707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Hùng Vương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Hoàng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Ngô Quyền)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2C36" w14:textId="77777777" w:rsidR="0093428E" w:rsidRPr="00466640" w:rsidRDefault="0093428E" w:rsidP="0093428E">
            <w:pPr>
              <w:jc w:val="right"/>
            </w:pPr>
            <w:r w:rsidRPr="00466640">
              <w:t>11.000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CAC0" w14:textId="537B809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15.300</w:t>
            </w:r>
          </w:p>
        </w:tc>
      </w:tr>
      <w:tr w:rsidR="0093428E" w:rsidRPr="00466640" w14:paraId="69747C0E" w14:textId="6D9F11B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225C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2487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Lê Đại </w:t>
            </w:r>
            <w:proofErr w:type="spellStart"/>
            <w:r w:rsidRPr="00466640">
              <w:t>Hành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Huệ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Lý Nam </w:t>
            </w:r>
            <w:proofErr w:type="spellStart"/>
            <w:r w:rsidRPr="00466640">
              <w:t>Đế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0153" w14:textId="77777777" w:rsidR="0093428E" w:rsidRPr="00466640" w:rsidRDefault="0093428E" w:rsidP="0093428E">
            <w:pPr>
              <w:jc w:val="right"/>
            </w:pPr>
            <w:r w:rsidRPr="00466640">
              <w:t>6.500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6D3BA" w14:textId="67F10258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9.100</w:t>
            </w:r>
          </w:p>
        </w:tc>
      </w:tr>
      <w:tr w:rsidR="0093428E" w:rsidRPr="00466640" w14:paraId="007EC7B6" w14:textId="0BA53601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1A0D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2CF3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Lý Nam </w:t>
            </w:r>
            <w:proofErr w:type="spellStart"/>
            <w:r w:rsidRPr="00466640">
              <w:t>Đế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56A61" w14:textId="77777777" w:rsidR="0093428E" w:rsidRPr="00466640" w:rsidRDefault="0093428E" w:rsidP="0093428E">
            <w:pPr>
              <w:jc w:val="right"/>
            </w:pPr>
            <w:r w:rsidRPr="00466640">
              <w:t>6.500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57703" w14:textId="5B357C27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9.100</w:t>
            </w:r>
          </w:p>
        </w:tc>
      </w:tr>
      <w:tr w:rsidR="0093428E" w:rsidRPr="00466640" w14:paraId="7E07D37D" w14:textId="3E83A63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34A3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0870" w14:textId="7BEE5FA2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Trần</w:t>
            </w:r>
            <w:proofErr w:type="spellEnd"/>
            <w:r w:rsidRPr="00466640">
              <w:t xml:space="preserve"> Nhật Duật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Hùng Vương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562,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15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phải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352,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15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trái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Trảng</w:t>
            </w:r>
            <w:proofErr w:type="spellEnd"/>
            <w:r w:rsidRPr="00466640">
              <w:t xml:space="preserve"> Bom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9102" w14:textId="77777777" w:rsidR="0093428E" w:rsidRPr="00466640" w:rsidRDefault="0093428E" w:rsidP="0093428E">
            <w:pPr>
              <w:jc w:val="right"/>
            </w:pPr>
            <w:r w:rsidRPr="00466640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D2E2" w14:textId="565DB26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5.000</w:t>
            </w:r>
          </w:p>
        </w:tc>
      </w:tr>
      <w:tr w:rsidR="0093428E" w:rsidRPr="00466640" w14:paraId="651CF199" w14:textId="1E26189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537B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4CE8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351A" w14:textId="77777777" w:rsidR="0093428E" w:rsidRPr="00466640" w:rsidRDefault="0093428E" w:rsidP="0093428E">
            <w:pPr>
              <w:jc w:val="right"/>
            </w:pPr>
            <w:r w:rsidRPr="00466640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9652B" w14:textId="0E400DD4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4.500</w:t>
            </w:r>
          </w:p>
        </w:tc>
      </w:tr>
      <w:tr w:rsidR="0093428E" w:rsidRPr="00466640" w14:paraId="4A9A04F9" w14:textId="4FFAEB1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5B8B" w14:textId="77777777" w:rsidR="0093428E" w:rsidRPr="00466640" w:rsidRDefault="0093428E" w:rsidP="0093428E">
            <w:pPr>
              <w:jc w:val="center"/>
            </w:pPr>
            <w:r w:rsidRPr="00466640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989E" w14:textId="282232DB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vụ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Hữu Cảnh (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Trảng</w:t>
            </w:r>
            <w:proofErr w:type="spellEnd"/>
            <w:r w:rsidRPr="00466640">
              <w:t xml:space="preserve"> Bom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DD49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92A8A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46C699F6" w14:textId="2881ECE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9AED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411A" w14:textId="77777777" w:rsidR="0093428E" w:rsidRPr="00466640" w:rsidRDefault="0093428E" w:rsidP="0093428E">
            <w:r w:rsidRPr="00466640">
              <w:t xml:space="preserve">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1 (</w:t>
            </w:r>
            <w:proofErr w:type="spellStart"/>
            <w:r w:rsidRPr="00466640">
              <w:t>trừ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những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có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song </w:t>
            </w:r>
            <w:proofErr w:type="spellStart"/>
            <w:r w:rsidRPr="00466640">
              <w:t>hành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5577" w14:textId="77777777" w:rsidR="0093428E" w:rsidRPr="00466640" w:rsidRDefault="0093428E" w:rsidP="0093428E">
            <w:pPr>
              <w:jc w:val="right"/>
            </w:pPr>
            <w:r w:rsidRPr="00466640">
              <w:t>10.000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AADE" w14:textId="403FA8DA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13.900</w:t>
            </w:r>
          </w:p>
        </w:tc>
      </w:tr>
      <w:tr w:rsidR="0093428E" w:rsidRPr="00466640" w14:paraId="75E2884D" w14:textId="3FCCB76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4337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6E72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Trương Định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Lê Quý </w:t>
            </w:r>
            <w:proofErr w:type="spellStart"/>
            <w:r w:rsidRPr="00466640">
              <w:t>Đôn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Huệ)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E09C" w14:textId="77777777" w:rsidR="0093428E" w:rsidRPr="00466640" w:rsidRDefault="0093428E" w:rsidP="0093428E">
            <w:pPr>
              <w:jc w:val="right"/>
            </w:pPr>
            <w:r w:rsidRPr="00466640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5B3F4" w14:textId="052D45E3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5.000</w:t>
            </w:r>
          </w:p>
        </w:tc>
      </w:tr>
      <w:tr w:rsidR="0093428E" w:rsidRPr="00466640" w14:paraId="07F923E0" w14:textId="0EF56BF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E4B1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115F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Trương Định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Lê Quý </w:t>
            </w:r>
            <w:proofErr w:type="spellStart"/>
            <w:r w:rsidRPr="00466640">
              <w:t>Đôn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1)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56C3" w14:textId="77777777" w:rsidR="0093428E" w:rsidRPr="00466640" w:rsidRDefault="0093428E" w:rsidP="0093428E">
            <w:pPr>
              <w:jc w:val="right"/>
            </w:pPr>
            <w:r w:rsidRPr="00466640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A96EC" w14:textId="5F8251B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5.000</w:t>
            </w:r>
          </w:p>
        </w:tc>
      </w:tr>
      <w:tr w:rsidR="0093428E" w:rsidRPr="00466640" w14:paraId="3360F7F7" w14:textId="7ABCD98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0237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00E0" w14:textId="40CB6F91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Tri Phương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Hữu Cảnh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Hùng Vương)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65D2" w14:textId="77777777" w:rsidR="0093428E" w:rsidRPr="00466640" w:rsidRDefault="0093428E" w:rsidP="0093428E">
            <w:pPr>
              <w:jc w:val="right"/>
            </w:pPr>
            <w:r w:rsidRPr="00466640">
              <w:t>5.000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25C13" w14:textId="320A36B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5.600</w:t>
            </w:r>
          </w:p>
        </w:tc>
      </w:tr>
      <w:tr w:rsidR="0093428E" w:rsidRPr="00466640" w14:paraId="4BCCC9A9" w14:textId="21C30FC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8DEE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BD14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Nội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bộ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vụ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Hữu Cảnh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6508" w14:textId="77777777" w:rsidR="0093428E" w:rsidRPr="00466640" w:rsidRDefault="0093428E" w:rsidP="0093428E">
            <w:pPr>
              <w:jc w:val="right"/>
            </w:pPr>
            <w:r w:rsidRPr="00466640">
              <w:t>5.000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04A8F" w14:textId="3617644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5.000</w:t>
            </w:r>
          </w:p>
        </w:tc>
      </w:tr>
      <w:tr w:rsidR="0093428E" w:rsidRPr="00466640" w14:paraId="0018D44E" w14:textId="64793BEB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2580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4F74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Huệ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Tri Phương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1)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F892" w14:textId="77777777" w:rsidR="0093428E" w:rsidRPr="00466640" w:rsidRDefault="0093428E" w:rsidP="0093428E">
            <w:pPr>
              <w:jc w:val="right"/>
            </w:pPr>
            <w:r w:rsidRPr="00466640">
              <w:t>8.000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C9CC3" w14:textId="662B8EF0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11.100</w:t>
            </w:r>
          </w:p>
        </w:tc>
      </w:tr>
      <w:tr w:rsidR="0093428E" w:rsidRPr="00466640" w14:paraId="160C23DE" w14:textId="0B16980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70F4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1876" w14:textId="01D7B762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Huệ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Đinh Tiên Hoàng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Ngô Quyền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Hoàng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Tri Phương)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237C" w14:textId="77777777" w:rsidR="0093428E" w:rsidRPr="00466640" w:rsidRDefault="0093428E" w:rsidP="0093428E">
            <w:pPr>
              <w:jc w:val="right"/>
            </w:pPr>
            <w:r w:rsidRPr="00466640">
              <w:t>8.000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2AD9D" w14:textId="0F4DCCE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11.100</w:t>
            </w:r>
          </w:p>
        </w:tc>
      </w:tr>
      <w:tr w:rsidR="0093428E" w:rsidRPr="00466640" w14:paraId="440F4D4A" w14:textId="395B49E9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5E6C" w14:textId="33CB8892" w:rsidR="0093428E" w:rsidRPr="00466640" w:rsidRDefault="0093428E" w:rsidP="0093428E">
            <w:pPr>
              <w:jc w:val="center"/>
            </w:pPr>
            <w:r w:rsidRPr="00466640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2CAD" w14:textId="506B832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 (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Trảng</w:t>
            </w:r>
            <w:proofErr w:type="spellEnd"/>
            <w:r w:rsidRPr="00466640">
              <w:t xml:space="preserve"> Bom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C1B7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F3C71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08630C2A" w14:textId="752EC238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F87C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7667" w14:textId="2A698D49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Hữu Cảnh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trụ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sở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Hội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người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mù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Huệ)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2097" w14:textId="77777777" w:rsidR="0093428E" w:rsidRPr="00466640" w:rsidRDefault="0093428E" w:rsidP="0093428E">
            <w:pPr>
              <w:jc w:val="right"/>
            </w:pPr>
            <w:r w:rsidRPr="00466640">
              <w:t>11.000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DD243" w14:textId="202D532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15.300</w:t>
            </w:r>
          </w:p>
        </w:tc>
      </w:tr>
      <w:tr w:rsidR="0093428E" w:rsidRPr="00466640" w14:paraId="3257826F" w14:textId="61D807D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496C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ADD7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Văn Linh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09BD" w14:textId="77777777" w:rsidR="0093428E" w:rsidRPr="00466640" w:rsidRDefault="0093428E" w:rsidP="0093428E">
            <w:pPr>
              <w:jc w:val="right"/>
            </w:pPr>
            <w:r w:rsidRPr="00466640">
              <w:t>8.500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0AE99" w14:textId="4FECB6F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11.800</w:t>
            </w:r>
          </w:p>
        </w:tc>
      </w:tr>
      <w:tr w:rsidR="0093428E" w:rsidRPr="00466640" w14:paraId="326099BE" w14:textId="1026FCF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AFF1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A5A9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Huệ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Đinh Tiên Hoàng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Ngô Quyền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Hoàng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Văn Linh)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40EE" w14:textId="77777777" w:rsidR="0093428E" w:rsidRPr="00466640" w:rsidRDefault="0093428E" w:rsidP="0093428E">
            <w:pPr>
              <w:jc w:val="right"/>
            </w:pPr>
            <w:r w:rsidRPr="00466640">
              <w:t>8.000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3AAAF" w14:textId="5D8FB823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11.100</w:t>
            </w:r>
          </w:p>
        </w:tc>
      </w:tr>
      <w:tr w:rsidR="0093428E" w:rsidRPr="00466640" w14:paraId="6391B2F8" w14:textId="6777C75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D91A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9470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Lê Quý </w:t>
            </w:r>
            <w:proofErr w:type="spellStart"/>
            <w:r w:rsidRPr="00466640">
              <w:t>Đôn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45F0" w14:textId="77777777" w:rsidR="0093428E" w:rsidRPr="00466640" w:rsidRDefault="0093428E" w:rsidP="0093428E">
            <w:pPr>
              <w:jc w:val="right"/>
            </w:pPr>
            <w:r w:rsidRPr="00466640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6AD7D" w14:textId="7D4CB735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5.000</w:t>
            </w:r>
          </w:p>
        </w:tc>
      </w:tr>
      <w:tr w:rsidR="0093428E" w:rsidRPr="00466640" w14:paraId="2E439D08" w14:textId="5BDA9BA8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C96E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777F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Trương Định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Lê Quý </w:t>
            </w:r>
            <w:proofErr w:type="spellStart"/>
            <w:r w:rsidRPr="00466640">
              <w:t>Đôn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Nguyễn Huệ)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2A9D" w14:textId="77777777" w:rsidR="0093428E" w:rsidRPr="00466640" w:rsidRDefault="0093428E" w:rsidP="0093428E">
            <w:pPr>
              <w:jc w:val="right"/>
            </w:pPr>
            <w:r w:rsidRPr="00466640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2509F" w14:textId="177DFCCB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5.000</w:t>
            </w:r>
          </w:p>
        </w:tc>
      </w:tr>
      <w:tr w:rsidR="0093428E" w:rsidRPr="00466640" w14:paraId="6315A8A9" w14:textId="442BE6B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0722" w14:textId="77777777" w:rsidR="0093428E" w:rsidRPr="00466640" w:rsidRDefault="0093428E" w:rsidP="0093428E">
            <w:pPr>
              <w:jc w:val="center"/>
            </w:pPr>
            <w:r w:rsidRPr="00466640"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8B46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FA3C" w14:textId="77777777" w:rsidR="0093428E" w:rsidRPr="00466640" w:rsidRDefault="0093428E" w:rsidP="0093428E">
            <w:pPr>
              <w:jc w:val="right"/>
            </w:pPr>
            <w:r w:rsidRPr="00466640">
              <w:t>4.500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FA79E" w14:textId="5A5BE65A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4.500</w:t>
            </w:r>
          </w:p>
        </w:tc>
      </w:tr>
      <w:tr w:rsidR="0093428E" w:rsidRPr="00466640" w14:paraId="33F971FA" w14:textId="1C0E32C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4591" w14:textId="03FFCA87" w:rsidR="0093428E" w:rsidRPr="00466640" w:rsidRDefault="0093428E" w:rsidP="0093428E">
            <w:pPr>
              <w:jc w:val="center"/>
            </w:pPr>
            <w:r w:rsidRPr="00466640">
              <w:t>5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B447" w14:textId="7AA94945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Lò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Gạch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Trảng</w:t>
            </w:r>
            <w:proofErr w:type="spellEnd"/>
            <w:r w:rsidRPr="00466640">
              <w:t xml:space="preserve"> Bom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D125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E3EED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0657F0F9" w14:textId="0880ED0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4F47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06E6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Ngô Quyền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708F" w14:textId="77777777" w:rsidR="0093428E" w:rsidRPr="00466640" w:rsidRDefault="0093428E" w:rsidP="0093428E">
            <w:pPr>
              <w:jc w:val="right"/>
            </w:pPr>
            <w:r w:rsidRPr="00466640">
              <w:t>7.500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11036" w14:textId="45CD3B01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10.400</w:t>
            </w:r>
          </w:p>
        </w:tc>
      </w:tr>
      <w:tr w:rsidR="0093428E" w:rsidRPr="00466640" w14:paraId="25F111C7" w14:textId="0AA7C11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3DD2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986C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603F" w14:textId="77777777" w:rsidR="0093428E" w:rsidRPr="00466640" w:rsidRDefault="0093428E" w:rsidP="0093428E">
            <w:pPr>
              <w:jc w:val="right"/>
            </w:pPr>
            <w:r w:rsidRPr="00466640">
              <w:t>5.300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717D2" w14:textId="3509E95B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5.300</w:t>
            </w:r>
          </w:p>
        </w:tc>
      </w:tr>
      <w:tr w:rsidR="0093428E" w:rsidRPr="00466640" w14:paraId="2770E0AD" w14:textId="0549C14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3BE4F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8AD53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Trị</w:t>
            </w:r>
            <w:proofErr w:type="spellEnd"/>
            <w:r w:rsidRPr="00466640">
              <w:rPr>
                <w:b/>
                <w:bCs/>
              </w:rPr>
              <w:t xml:space="preserve"> 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E0DB7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8D9DE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7696A8B9" w14:textId="121B1D6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135B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60FA" w14:textId="62C00B20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phố</w:t>
            </w:r>
            <w:proofErr w:type="spellEnd"/>
            <w:r w:rsidRPr="00466640">
              <w:t xml:space="preserve"> 8 (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Vĩnh</w:t>
            </w:r>
            <w:proofErr w:type="spellEnd"/>
            <w:r w:rsidRPr="00466640">
              <w:t xml:space="preserve"> </w:t>
            </w:r>
            <w:proofErr w:type="gramStart"/>
            <w:r w:rsidRPr="00466640">
              <w:t>An</w:t>
            </w:r>
            <w:proofErr w:type="gram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42545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2ABF1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46E5CD93" w14:textId="59CAFBA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A730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9828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Phan Chu Trinh (ĐT 768), 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Quang Trung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ngã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Điện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lực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0774" w14:textId="77777777" w:rsidR="0093428E" w:rsidRPr="00466640" w:rsidRDefault="0093428E" w:rsidP="0093428E">
            <w:pPr>
              <w:jc w:val="right"/>
            </w:pPr>
            <w:r w:rsidRPr="00466640">
              <w:t>3.000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49A2B" w14:textId="2E11D117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3.600</w:t>
            </w:r>
          </w:p>
        </w:tc>
      </w:tr>
      <w:tr w:rsidR="0093428E" w:rsidRPr="00466640" w14:paraId="2127A6F6" w14:textId="263B4A6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5179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7D53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Tất Thành (ĐT 767)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ngã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Đập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cổng</w:t>
            </w:r>
            <w:proofErr w:type="spellEnd"/>
            <w:r w:rsidRPr="00466640">
              <w:t xml:space="preserve"> Công ty </w:t>
            </w:r>
            <w:proofErr w:type="spellStart"/>
            <w:r w:rsidRPr="00466640">
              <w:t>Thủy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điện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Trị</w:t>
            </w:r>
            <w:proofErr w:type="spellEnd"/>
            <w:r w:rsidRPr="00466640">
              <w:t xml:space="preserve"> An)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C86C" w14:textId="77777777" w:rsidR="0093428E" w:rsidRPr="00466640" w:rsidRDefault="0093428E" w:rsidP="0093428E">
            <w:pPr>
              <w:jc w:val="right"/>
            </w:pPr>
            <w:r w:rsidRPr="00466640">
              <w:t>3.000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2F32A" w14:textId="1DA34410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4.100</w:t>
            </w:r>
          </w:p>
        </w:tc>
      </w:tr>
      <w:tr w:rsidR="0093428E" w:rsidRPr="00466640" w14:paraId="1F08F166" w14:textId="45577B9B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E909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C48E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3D9A" w14:textId="77777777" w:rsidR="0093428E" w:rsidRPr="00466640" w:rsidRDefault="0093428E" w:rsidP="0093428E">
            <w:pPr>
              <w:jc w:val="right"/>
            </w:pPr>
            <w:r w:rsidRPr="00466640">
              <w:t>2.100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D1FC" w14:textId="39A84ACB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2.100</w:t>
            </w:r>
          </w:p>
        </w:tc>
      </w:tr>
      <w:tr w:rsidR="0093428E" w:rsidRPr="00466640" w14:paraId="781A8442" w14:textId="20DD80DF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D6EE" w14:textId="4469A841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F61B2" w14:textId="7E10FEB8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 (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Trị An)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3BF9C" w14:textId="6D08DAFE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5BA0F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5784A812" w14:textId="2CDFC37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CE53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E0829" w14:textId="7C77B253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Xóm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Mới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ấp</w:t>
            </w:r>
            <w:proofErr w:type="spellEnd"/>
            <w:r w:rsidRPr="00466640">
              <w:t xml:space="preserve"> 3,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Hiếu Liêm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dự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điểm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6 (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181,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58,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Trị</w:t>
            </w:r>
            <w:proofErr w:type="spellEnd"/>
            <w:r w:rsidRPr="00466640">
              <w:t xml:space="preserve"> An)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C0E12" w14:textId="59227466" w:rsidR="0093428E" w:rsidRPr="00466640" w:rsidRDefault="0093428E" w:rsidP="0093428E">
            <w:pPr>
              <w:jc w:val="right"/>
            </w:pPr>
            <w:r w:rsidRPr="00466640"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B7DEF" w14:textId="205631B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880</w:t>
            </w:r>
          </w:p>
        </w:tc>
      </w:tr>
      <w:tr w:rsidR="0093428E" w:rsidRPr="00466640" w14:paraId="4260B109" w14:textId="13FB066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3358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0A796" w14:textId="19D847DF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9FFA1" w14:textId="1949EF2F" w:rsidR="0093428E" w:rsidRPr="00466640" w:rsidRDefault="0093428E" w:rsidP="0093428E">
            <w:pPr>
              <w:jc w:val="right"/>
            </w:pPr>
            <w:r w:rsidRPr="00466640"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16953" w14:textId="21B45A0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620</w:t>
            </w:r>
          </w:p>
        </w:tc>
      </w:tr>
      <w:tr w:rsidR="0093428E" w:rsidRPr="00466640" w14:paraId="034911D5" w14:textId="22A248B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9ABA" w14:textId="320F8AA7" w:rsidR="0093428E" w:rsidRPr="00466640" w:rsidRDefault="0093428E" w:rsidP="0093428E">
            <w:pPr>
              <w:jc w:val="center"/>
            </w:pPr>
            <w:r w:rsidRPr="00466640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AA65" w14:textId="170102FB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((</w:t>
            </w:r>
            <w:proofErr w:type="spellStart"/>
            <w:r w:rsidRPr="00466640">
              <w:t>cũ</w:t>
            </w:r>
            <w:proofErr w:type="spellEnd"/>
            <w:r w:rsidRPr="00466640">
              <w:t>) (</w:t>
            </w:r>
            <w:proofErr w:type="spellStart"/>
            <w:r w:rsidRPr="00466640">
              <w:t>mở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rộng</w:t>
            </w:r>
            <w:proofErr w:type="spellEnd"/>
            <w:proofErr w:type="gramStart"/>
            <w:r w:rsidRPr="00466640">
              <w:t>))(</w:t>
            </w:r>
            <w:proofErr w:type="spellStart"/>
            <w:proofErr w:type="gramEnd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Trị</w:t>
            </w:r>
            <w:proofErr w:type="spellEnd"/>
            <w:r w:rsidRPr="00466640">
              <w:t xml:space="preserve"> An)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DE8F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BFA08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2C71D766" w14:textId="1A43DA2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D1DA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57E3" w14:textId="4CBB9DD9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Xóm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Mới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ấp</w:t>
            </w:r>
            <w:proofErr w:type="spellEnd"/>
            <w:r w:rsidRPr="00466640">
              <w:t xml:space="preserve"> 3,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Hiếu Liêm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dự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điểm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6 (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181,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19,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Trị</w:t>
            </w:r>
            <w:proofErr w:type="spellEnd"/>
            <w:r w:rsidRPr="00466640">
              <w:t xml:space="preserve"> </w:t>
            </w:r>
            <w:proofErr w:type="gramStart"/>
            <w:r w:rsidRPr="00466640">
              <w:t>An 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7915" w14:textId="77777777" w:rsidR="0093428E" w:rsidRPr="00466640" w:rsidRDefault="0093428E" w:rsidP="0093428E">
            <w:pPr>
              <w:jc w:val="right"/>
            </w:pPr>
            <w:r w:rsidRPr="00466640"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5BEF3" w14:textId="5DCFBCF1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880</w:t>
            </w:r>
          </w:p>
        </w:tc>
      </w:tr>
      <w:tr w:rsidR="0093428E" w:rsidRPr="00466640" w14:paraId="41F2C17F" w14:textId="354B388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2372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9983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3345" w14:textId="28FFB733" w:rsidR="0093428E" w:rsidRPr="00466640" w:rsidRDefault="0093428E" w:rsidP="0093428E">
            <w:pPr>
              <w:jc w:val="right"/>
            </w:pPr>
            <w:r w:rsidRPr="00466640"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3B0F7" w14:textId="0BCF157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620</w:t>
            </w:r>
          </w:p>
        </w:tc>
      </w:tr>
      <w:tr w:rsidR="0093428E" w:rsidRPr="00466640" w14:paraId="20E67A56" w14:textId="6B68B01F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0067" w14:textId="3FC5BD5B" w:rsidR="0093428E" w:rsidRPr="00466640" w:rsidRDefault="0093428E" w:rsidP="0093428E">
            <w:pPr>
              <w:jc w:val="center"/>
            </w:pPr>
            <w:r w:rsidRPr="00466640">
              <w:t>4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2C09" w14:textId="413E3F4F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phố</w:t>
            </w:r>
            <w:proofErr w:type="spellEnd"/>
            <w:r w:rsidRPr="00466640">
              <w:t xml:space="preserve"> 1 (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Vĩnh</w:t>
            </w:r>
            <w:proofErr w:type="spellEnd"/>
            <w:r w:rsidRPr="00466640">
              <w:t xml:space="preserve"> </w:t>
            </w:r>
            <w:proofErr w:type="gramStart"/>
            <w:r w:rsidRPr="00466640">
              <w:t>An</w:t>
            </w:r>
            <w:proofErr w:type="gram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2D16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97E8A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68F71373" w14:textId="7AB82F8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0ACF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91AC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Lê </w:t>
            </w:r>
            <w:proofErr w:type="spellStart"/>
            <w:r w:rsidRPr="00466640">
              <w:t>Duẩn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Phan Chu Trinh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Võ Văn Tần)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5198" w14:textId="77777777" w:rsidR="0093428E" w:rsidRPr="00466640" w:rsidRDefault="0093428E" w:rsidP="0093428E">
            <w:pPr>
              <w:jc w:val="right"/>
            </w:pPr>
            <w:r w:rsidRPr="00466640">
              <w:t>2.100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50FA4" w14:textId="6DD644E2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2.600</w:t>
            </w:r>
          </w:p>
        </w:tc>
      </w:tr>
      <w:tr w:rsidR="0093428E" w:rsidRPr="00466640" w14:paraId="474B6483" w14:textId="6835AAC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1DCF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71C7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C87F" w14:textId="77777777" w:rsidR="0093428E" w:rsidRPr="00466640" w:rsidRDefault="0093428E" w:rsidP="0093428E">
            <w:pPr>
              <w:jc w:val="right"/>
            </w:pPr>
            <w:r w:rsidRPr="00466640">
              <w:t>1.470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51723" w14:textId="174F256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1.500</w:t>
            </w:r>
          </w:p>
        </w:tc>
      </w:tr>
      <w:tr w:rsidR="0093428E" w:rsidRPr="00466640" w14:paraId="739EE54C" w14:textId="08B5962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BCE28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0A2D6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Xuân Bắc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3981A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EE496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05FD7B86" w14:textId="22A416BA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9C3B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5496" w14:textId="1C73BBA8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ấp</w:t>
            </w:r>
            <w:proofErr w:type="spellEnd"/>
            <w:r w:rsidRPr="00466640">
              <w:t xml:space="preserve"> 2,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Suối Nho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A71A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94F2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37694271" w14:textId="4046C44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6685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E7E9" w14:textId="686ACDB8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ấp</w:t>
            </w:r>
            <w:proofErr w:type="spellEnd"/>
            <w:r w:rsidRPr="00466640">
              <w:t xml:space="preserve"> 2,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Suối</w:t>
            </w:r>
            <w:proofErr w:type="spellEnd"/>
            <w:r w:rsidRPr="00466640">
              <w:t xml:space="preserve"> Nho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CF8D" w14:textId="77777777" w:rsidR="0093428E" w:rsidRPr="00466640" w:rsidRDefault="0093428E" w:rsidP="0093428E">
            <w:pPr>
              <w:jc w:val="right"/>
            </w:pPr>
            <w:r w:rsidRPr="00466640">
              <w:t>1.800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5CD9B" w14:textId="27310946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2.200</w:t>
            </w:r>
          </w:p>
        </w:tc>
      </w:tr>
      <w:tr w:rsidR="0093428E" w:rsidRPr="00466640" w14:paraId="03A02E22" w14:textId="0C0DBB6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6CA4E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C09B2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Xuân </w:t>
            </w:r>
            <w:proofErr w:type="spellStart"/>
            <w:r w:rsidRPr="00466640">
              <w:rPr>
                <w:b/>
                <w:bCs/>
              </w:rPr>
              <w:t>Hòa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CD911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A4CB0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5C52657F" w14:textId="22BCA44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705F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B1D1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Xuân Tâm </w:t>
            </w:r>
            <w:proofErr w:type="spellStart"/>
            <w:r w:rsidRPr="00466640">
              <w:t>trường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bắn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gia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vực III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9FCE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5FA73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0994DCB8" w14:textId="2C95E76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93CC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F111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Xuân Tâm </w:t>
            </w:r>
            <w:proofErr w:type="spellStart"/>
            <w:r w:rsidRPr="00466640">
              <w:t>trường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bắn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gia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vực</w:t>
            </w:r>
            <w:proofErr w:type="spellEnd"/>
            <w:r w:rsidRPr="00466640">
              <w:t xml:space="preserve"> III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11F6" w14:textId="77777777" w:rsidR="0093428E" w:rsidRPr="00466640" w:rsidRDefault="0093428E" w:rsidP="0093428E">
            <w:pPr>
              <w:jc w:val="right"/>
            </w:pPr>
            <w:r w:rsidRPr="00466640">
              <w:t>975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ACA76" w14:textId="17874CED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1.200</w:t>
            </w:r>
          </w:p>
        </w:tc>
      </w:tr>
      <w:tr w:rsidR="0093428E" w:rsidRPr="00466640" w14:paraId="5CFFD011" w14:textId="1D95D04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423DC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07E6D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Xuân </w:t>
            </w:r>
            <w:proofErr w:type="spellStart"/>
            <w:r w:rsidRPr="00466640">
              <w:rPr>
                <w:b/>
                <w:bCs/>
              </w:rPr>
              <w:t>Lộc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EC45C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34115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557D2027" w14:textId="55C4729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0EED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8E16" w14:textId="42D867D0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Gia Ray (</w:t>
            </w:r>
            <w:proofErr w:type="spellStart"/>
            <w:r w:rsidRPr="00466640">
              <w:t>cũ</w:t>
            </w:r>
            <w:proofErr w:type="spellEnd"/>
            <w:r w:rsidRPr="00466640">
              <w:t>) (</w:t>
            </w:r>
            <w:proofErr w:type="spellStart"/>
            <w:r w:rsidRPr="00466640">
              <w:t>phục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vụ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dự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cao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tốc</w:t>
            </w:r>
            <w:proofErr w:type="spellEnd"/>
            <w:r w:rsidRPr="00466640">
              <w:t xml:space="preserve"> Phan </w:t>
            </w:r>
            <w:proofErr w:type="spellStart"/>
            <w:r w:rsidRPr="00466640">
              <w:t>Thiết</w:t>
            </w:r>
            <w:proofErr w:type="spellEnd"/>
            <w:r w:rsidRPr="00466640">
              <w:t xml:space="preserve"> - </w:t>
            </w:r>
            <w:proofErr w:type="spellStart"/>
            <w:r w:rsidRPr="00466640">
              <w:t>Dầu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Giây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C2B9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CA18E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23FAF0FF" w14:textId="1E7EC63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5634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E129" w14:textId="1BE2F00F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Nguyễn Văn Linh (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21 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qua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Gia Ray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9453" w14:textId="77777777" w:rsidR="0093428E" w:rsidRPr="00466640" w:rsidRDefault="0093428E" w:rsidP="0093428E">
            <w:pPr>
              <w:jc w:val="right"/>
            </w:pPr>
            <w:r w:rsidRPr="00466640">
              <w:t>2.200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6E8C0" w14:textId="34979B08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2.800</w:t>
            </w:r>
          </w:p>
        </w:tc>
      </w:tr>
      <w:tr w:rsidR="0093428E" w:rsidRPr="00466640" w14:paraId="0C8C1902" w14:textId="529BCD2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2CFE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FB9E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B33E" w14:textId="77777777" w:rsidR="0093428E" w:rsidRPr="00466640" w:rsidRDefault="0093428E" w:rsidP="0093428E">
            <w:pPr>
              <w:jc w:val="right"/>
            </w:pPr>
            <w:r w:rsidRPr="00466640">
              <w:t>1.800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9AB2E" w14:textId="615B6D61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2.300</w:t>
            </w:r>
          </w:p>
        </w:tc>
      </w:tr>
      <w:tr w:rsidR="0093428E" w:rsidRPr="00466640" w14:paraId="3E680338" w14:textId="79C8E57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2024" w14:textId="77777777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EAAE" w14:textId="28A67E3D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thị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trấn</w:t>
            </w:r>
            <w:proofErr w:type="spellEnd"/>
            <w:r w:rsidRPr="00466640">
              <w:t xml:space="preserve"> Gia Ray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FABE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8EE30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1C359572" w14:textId="767671F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5E06" w14:textId="77777777" w:rsidR="0093428E" w:rsidRPr="00466640" w:rsidRDefault="0093428E" w:rsidP="0093428E">
            <w:pPr>
              <w:jc w:val="center"/>
            </w:pPr>
            <w:r w:rsidRPr="00466640">
              <w:lastRenderedPageBreak/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EE7D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Phan Văn </w:t>
            </w:r>
            <w:proofErr w:type="spellStart"/>
            <w:r w:rsidRPr="00466640">
              <w:t>Trị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Hùng Vương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21 </w:t>
            </w:r>
            <w:proofErr w:type="spellStart"/>
            <w:r w:rsidRPr="00466640">
              <w:t>tháng</w:t>
            </w:r>
            <w:proofErr w:type="spellEnd"/>
            <w:r w:rsidRPr="00466640">
              <w:t xml:space="preserve"> 3)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F0DF" w14:textId="77777777" w:rsidR="0093428E" w:rsidRPr="00466640" w:rsidRDefault="0093428E" w:rsidP="0093428E">
            <w:pPr>
              <w:jc w:val="right"/>
            </w:pPr>
            <w:r w:rsidRPr="00466640">
              <w:t>2.400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FECD9" w14:textId="4843F972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3.000</w:t>
            </w:r>
          </w:p>
        </w:tc>
      </w:tr>
      <w:tr w:rsidR="0093428E" w:rsidRPr="00466640" w14:paraId="658A602F" w14:textId="4D2E171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089C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2C7A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1C10" w14:textId="77777777" w:rsidR="0093428E" w:rsidRPr="00466640" w:rsidRDefault="0093428E" w:rsidP="0093428E">
            <w:pPr>
              <w:jc w:val="right"/>
            </w:pPr>
            <w:r w:rsidRPr="00466640">
              <w:t>1.800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8105C" w14:textId="1A253D78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2.300</w:t>
            </w:r>
          </w:p>
        </w:tc>
      </w:tr>
      <w:tr w:rsidR="0093428E" w:rsidRPr="00466640" w14:paraId="31E5ABA8" w14:textId="0DD89F2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EB21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14B9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DED8" w14:textId="77777777" w:rsidR="0093428E" w:rsidRPr="00466640" w:rsidRDefault="0093428E" w:rsidP="0093428E">
            <w:pPr>
              <w:jc w:val="right"/>
            </w:pPr>
            <w:r w:rsidRPr="00466640">
              <w:t>1.700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F174D" w14:textId="0C5AF1D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2.200</w:t>
            </w:r>
          </w:p>
        </w:tc>
      </w:tr>
      <w:tr w:rsidR="0093428E" w:rsidRPr="00466640" w14:paraId="3217E0C1" w14:textId="3D0DC74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25CB" w14:textId="77777777" w:rsidR="0093428E" w:rsidRPr="00466640" w:rsidRDefault="0093428E" w:rsidP="0093428E">
            <w:pPr>
              <w:jc w:val="center"/>
            </w:pPr>
            <w:r w:rsidRPr="00466640">
              <w:t>3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CDCF" w14:textId="0B8E9BEB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Xuân </w:t>
            </w:r>
            <w:proofErr w:type="spellStart"/>
            <w:r w:rsidRPr="00466640">
              <w:t>Hiệp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8213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D49F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48566CC7" w14:textId="05C3ABD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1B63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5858C" w14:textId="2AC33330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Tam </w:t>
            </w:r>
            <w:proofErr w:type="spellStart"/>
            <w:r w:rsidRPr="00466640">
              <w:t>Hiệp</w:t>
            </w:r>
            <w:proofErr w:type="spellEnd"/>
            <w:r w:rsidRPr="00466640">
              <w:t xml:space="preserve"> - Tân Tiến,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1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426,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292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phải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hết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thửa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68, </w:t>
            </w:r>
            <w:proofErr w:type="spellStart"/>
            <w:r w:rsidRPr="00466640">
              <w:t>tờ</w:t>
            </w:r>
            <w:proofErr w:type="spellEnd"/>
            <w:r w:rsidRPr="00466640">
              <w:t xml:space="preserve"> BĐĐC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292 </w:t>
            </w:r>
            <w:proofErr w:type="spellStart"/>
            <w:r w:rsidRPr="00466640">
              <w:t>về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bên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trái</w:t>
            </w:r>
            <w:proofErr w:type="spellEnd"/>
            <w:r w:rsidRPr="00466640">
              <w:t xml:space="preserve">,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Xuân </w:t>
            </w:r>
            <w:proofErr w:type="spellStart"/>
            <w:r w:rsidRPr="00466640">
              <w:t>Lộc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12ADD" w14:textId="77777777" w:rsidR="0093428E" w:rsidRPr="00466640" w:rsidRDefault="0093428E" w:rsidP="0093428E">
            <w:pPr>
              <w:jc w:val="right"/>
            </w:pPr>
            <w:r w:rsidRPr="00466640"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DC93" w14:textId="762D942C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1.400</w:t>
            </w:r>
          </w:p>
        </w:tc>
      </w:tr>
      <w:tr w:rsidR="0093428E" w:rsidRPr="00466640" w14:paraId="3821A88B" w14:textId="2F51D735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D7F3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4DF4" w14:textId="4B2D7519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vào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Trạm</w:t>
            </w:r>
            <w:proofErr w:type="spellEnd"/>
            <w:r w:rsidRPr="00466640">
              <w:t xml:space="preserve"> y </w:t>
            </w:r>
            <w:proofErr w:type="spellStart"/>
            <w:r w:rsidRPr="00466640">
              <w:t>tế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Xuân </w:t>
            </w:r>
            <w:proofErr w:type="spellStart"/>
            <w:r w:rsidRPr="00466640">
              <w:t>Hiệp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 xml:space="preserve">)),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1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ranh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hồ</w:t>
            </w:r>
            <w:proofErr w:type="spellEnd"/>
            <w:r w:rsidRPr="00466640">
              <w:t xml:space="preserve"> Gia </w:t>
            </w:r>
            <w:proofErr w:type="spellStart"/>
            <w:r w:rsidRPr="00466640">
              <w:t>Măng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9130" w14:textId="77777777" w:rsidR="0093428E" w:rsidRPr="00466640" w:rsidRDefault="0093428E" w:rsidP="0093428E">
            <w:pPr>
              <w:jc w:val="right"/>
            </w:pPr>
            <w:r w:rsidRPr="00466640">
              <w:t>1.200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9E3FE" w14:textId="31B91E43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1.400</w:t>
            </w:r>
          </w:p>
        </w:tc>
      </w:tr>
      <w:tr w:rsidR="0093428E" w:rsidRPr="00466640" w14:paraId="6972860B" w14:textId="036C7C0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A89F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CA95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827B" w14:textId="77777777" w:rsidR="0093428E" w:rsidRPr="00466640" w:rsidRDefault="0093428E" w:rsidP="0093428E">
            <w:pPr>
              <w:jc w:val="right"/>
            </w:pPr>
            <w:r w:rsidRPr="00466640"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58ED" w14:textId="6B8AE89E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990</w:t>
            </w:r>
          </w:p>
        </w:tc>
      </w:tr>
      <w:tr w:rsidR="0093428E" w:rsidRPr="00466640" w14:paraId="5AFFC4EB" w14:textId="3406742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870B" w14:textId="77777777" w:rsidR="0093428E" w:rsidRPr="00466640" w:rsidRDefault="0093428E" w:rsidP="0093428E">
            <w:pPr>
              <w:jc w:val="center"/>
              <w:rPr>
                <w:b/>
                <w:bCs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28570" w14:textId="5115D151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Cẩm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Mỹ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60EBA" w14:textId="77777777" w:rsidR="0093428E" w:rsidRPr="00466640" w:rsidRDefault="0093428E" w:rsidP="0093428E">
            <w:pPr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215E3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16A79796" w14:textId="432EA7FD" w:rsidTr="0093428E">
        <w:trPr>
          <w:trHeight w:val="48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7784" w14:textId="366F1901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FD2FB" w14:textId="26DD4BA0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Nhân</w:t>
            </w:r>
            <w:proofErr w:type="spellEnd"/>
            <w:r w:rsidRPr="00466640">
              <w:t xml:space="preserve"> Nghĩa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9A5D" w14:textId="174551C4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F7EEE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1BDE4A92" w14:textId="51E5717D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9B8" w14:textId="77777777" w:rsidR="0093428E" w:rsidRPr="00466640" w:rsidRDefault="0093428E" w:rsidP="0093428E">
            <w:pPr>
              <w:jc w:val="center"/>
              <w:rPr>
                <w:b/>
                <w:bCs/>
              </w:rPr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8C5A1" w14:textId="42C21BED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Nhân</w:t>
            </w:r>
            <w:proofErr w:type="spellEnd"/>
            <w:r w:rsidRPr="00466640">
              <w:t xml:space="preserve"> Nghĩa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2644A" w14:textId="12C47EE8" w:rsidR="0093428E" w:rsidRPr="00466640" w:rsidRDefault="0093428E" w:rsidP="0093428E">
            <w:pPr>
              <w:jc w:val="right"/>
            </w:pPr>
            <w:r w:rsidRPr="00466640">
              <w:t>2.100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F9A28" w14:textId="7ED042DD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2.500</w:t>
            </w:r>
          </w:p>
        </w:tc>
      </w:tr>
      <w:tr w:rsidR="0093428E" w:rsidRPr="00466640" w14:paraId="249C5271" w14:textId="2509D0E4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D3A45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166F2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Xuân Quế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731BF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F84F0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70D41B31" w14:textId="76BB90F3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37BAA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EE98" w14:textId="77777777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có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bố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trí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Xuân Quế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FBC8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4A919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312A99D7" w14:textId="71C7F06E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2A74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5D29" w14:textId="77777777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Nhân</w:t>
            </w:r>
            <w:proofErr w:type="spellEnd"/>
            <w:r w:rsidRPr="00466640">
              <w:t xml:space="preserve"> Nghĩa - </w:t>
            </w:r>
            <w:proofErr w:type="spellStart"/>
            <w:r w:rsidRPr="00466640">
              <w:t>Sông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Nhạn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đoạn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từ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đầu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Xuân Quế </w:t>
            </w:r>
            <w:proofErr w:type="spellStart"/>
            <w:r w:rsidRPr="00466640">
              <w:t>đến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cầu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Đỏ</w:t>
            </w:r>
            <w:proofErr w:type="spellEnd"/>
            <w:r w:rsidRPr="00466640">
              <w:t xml:space="preserve"> - </w:t>
            </w:r>
            <w:proofErr w:type="spellStart"/>
            <w:r w:rsidRPr="00466640">
              <w:t>Suối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Sâu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D080" w14:textId="77777777" w:rsidR="0093428E" w:rsidRPr="00466640" w:rsidRDefault="0093428E" w:rsidP="0093428E">
            <w:pPr>
              <w:jc w:val="right"/>
            </w:pPr>
            <w:r w:rsidRPr="00466640">
              <w:t>1.800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FAFB0" w14:textId="62D76DA3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2.100</w:t>
            </w:r>
          </w:p>
        </w:tc>
      </w:tr>
      <w:tr w:rsidR="0093428E" w:rsidRPr="00466640" w14:paraId="4A56821B" w14:textId="57E3B300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90B1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A9FF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715A" w14:textId="77777777" w:rsidR="0093428E" w:rsidRPr="00466640" w:rsidRDefault="0093428E" w:rsidP="0093428E">
            <w:pPr>
              <w:jc w:val="right"/>
            </w:pPr>
            <w:r w:rsidRPr="00466640"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6EC74" w14:textId="7BACD4A4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1.500</w:t>
            </w:r>
          </w:p>
        </w:tc>
      </w:tr>
      <w:tr w:rsidR="0093428E" w:rsidRPr="00466640" w14:paraId="08D4154B" w14:textId="02B9F5BC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7132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7198" w14:textId="749D12A3" w:rsidR="0093428E" w:rsidRPr="00466640" w:rsidRDefault="0093428E" w:rsidP="0093428E"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Sông</w:t>
            </w:r>
            <w:proofErr w:type="spellEnd"/>
            <w:r w:rsidRPr="00466640">
              <w:rPr>
                <w:b/>
                <w:bCs/>
              </w:rPr>
              <w:t xml:space="preserve"> Ray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4934F" w14:textId="77777777" w:rsidR="0093428E" w:rsidRPr="00466640" w:rsidRDefault="0093428E" w:rsidP="0093428E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4EDBC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19C36E09" w14:textId="44F1273B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CF4C" w14:textId="3E35D830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F4091" w14:textId="0867F389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Lâm San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CF017" w14:textId="5DCBB7D8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ADC6B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7ABA210A" w14:textId="6E66FAD7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D0C7" w14:textId="77777777" w:rsidR="0093428E" w:rsidRPr="00466640" w:rsidRDefault="0093428E" w:rsidP="0093428E">
            <w:pPr>
              <w:jc w:val="center"/>
            </w:pP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41F9" w14:textId="07999776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Lâm San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AEBF1" w14:textId="46705D86" w:rsidR="0093428E" w:rsidRPr="00466640" w:rsidRDefault="0093428E" w:rsidP="0093428E">
            <w:pPr>
              <w:jc w:val="right"/>
            </w:pPr>
            <w:r w:rsidRPr="00466640">
              <w:t>1.300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2019D" w14:textId="68ABFE7D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1.600</w:t>
            </w:r>
          </w:p>
        </w:tc>
      </w:tr>
      <w:tr w:rsidR="0093428E" w:rsidRPr="00466640" w14:paraId="3430FF0A" w14:textId="6AF4D972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A1BC0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77BB4" w14:textId="77777777" w:rsidR="0093428E" w:rsidRPr="00466640" w:rsidRDefault="0093428E" w:rsidP="0093428E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Phú</w:t>
            </w:r>
            <w:proofErr w:type="spellEnd"/>
            <w:r w:rsidRPr="00466640">
              <w:rPr>
                <w:b/>
                <w:bCs/>
              </w:rPr>
              <w:t xml:space="preserve"> Vinh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1720B" w14:textId="77777777" w:rsidR="0093428E" w:rsidRPr="00466640" w:rsidRDefault="0093428E" w:rsidP="0093428E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6DC88" w14:textId="77777777" w:rsidR="0093428E" w:rsidRPr="0093428E" w:rsidRDefault="0093428E" w:rsidP="0093428E">
            <w:pPr>
              <w:jc w:val="right"/>
              <w:rPr>
                <w:b/>
                <w:bCs/>
              </w:rPr>
            </w:pPr>
          </w:p>
        </w:tc>
      </w:tr>
      <w:tr w:rsidR="0093428E" w:rsidRPr="00466640" w14:paraId="7A7F0650" w14:textId="0F87197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03F7" w14:textId="77777777" w:rsidR="0093428E" w:rsidRPr="00466640" w:rsidRDefault="0093428E" w:rsidP="0093428E">
            <w:pPr>
              <w:jc w:val="center"/>
            </w:pPr>
            <w:r w:rsidRPr="00466640">
              <w:t>1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F2B1" w14:textId="7AAD0061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Tân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79F1" w14:textId="77777777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8855B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46F57DE2" w14:textId="0F50C476" w:rsidTr="0093428E">
        <w:trPr>
          <w:trHeight w:val="432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1D40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1990" w14:textId="119AB038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120 (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Tân (</w:t>
            </w:r>
            <w:proofErr w:type="spellStart"/>
            <w:r w:rsidRPr="00466640">
              <w:t>cũ</w:t>
            </w:r>
            <w:proofErr w:type="spellEnd"/>
            <w:r w:rsidRPr="00466640">
              <w:t xml:space="preserve">))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5FC9" w14:textId="77777777" w:rsidR="0093428E" w:rsidRPr="00466640" w:rsidRDefault="0093428E" w:rsidP="0093428E">
            <w:pPr>
              <w:jc w:val="right"/>
            </w:pPr>
            <w:r w:rsidRPr="00466640"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D9286" w14:textId="570C150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490</w:t>
            </w:r>
          </w:p>
        </w:tc>
      </w:tr>
      <w:tr w:rsidR="0093428E" w:rsidRPr="00466640" w14:paraId="100AA846" w14:textId="5A3AE63C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151A" w14:textId="77777777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63A9" w14:textId="77777777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FC5F" w14:textId="77777777" w:rsidR="0093428E" w:rsidRPr="00466640" w:rsidRDefault="0093428E" w:rsidP="0093428E">
            <w:pPr>
              <w:jc w:val="right"/>
            </w:pPr>
            <w:r w:rsidRPr="00466640"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F778C" w14:textId="1EDF7CAF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350</w:t>
            </w:r>
          </w:p>
        </w:tc>
      </w:tr>
      <w:tr w:rsidR="0093428E" w:rsidRPr="00466640" w14:paraId="518E24E7" w14:textId="20B9F0FB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83FD" w14:textId="77472FA8" w:rsidR="0093428E" w:rsidRPr="00466640" w:rsidRDefault="0093428E" w:rsidP="0093428E">
            <w:pPr>
              <w:jc w:val="center"/>
            </w:pPr>
            <w:r w:rsidRPr="00466640">
              <w:t>2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B5880" w14:textId="6BF6DA30" w:rsidR="0093428E" w:rsidRPr="00466640" w:rsidRDefault="0093428E" w:rsidP="0093428E">
            <w:r w:rsidRPr="00466640">
              <w:t xml:space="preserve">Khu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Tân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F0D4D" w14:textId="55A364D3" w:rsidR="0093428E" w:rsidRPr="00466640" w:rsidRDefault="0093428E" w:rsidP="0093428E">
            <w:pPr>
              <w:jc w:val="right"/>
            </w:pPr>
            <w:r w:rsidRPr="00466640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E8CBA" w14:textId="77777777" w:rsidR="0093428E" w:rsidRPr="0093428E" w:rsidRDefault="0093428E" w:rsidP="0093428E">
            <w:pPr>
              <w:jc w:val="right"/>
            </w:pPr>
          </w:p>
        </w:tc>
      </w:tr>
      <w:tr w:rsidR="0093428E" w:rsidRPr="00466640" w14:paraId="5D7731F2" w14:textId="7E49703E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BBAF" w14:textId="785FDC60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0CD10" w14:textId="191A2C9F" w:rsidR="0093428E" w:rsidRPr="00466640" w:rsidRDefault="0093428E" w:rsidP="0093428E">
            <w:proofErr w:type="spellStart"/>
            <w:r w:rsidRPr="00466640">
              <w:t>Đường</w:t>
            </w:r>
            <w:proofErr w:type="spellEnd"/>
            <w:r w:rsidRPr="00466640">
              <w:t xml:space="preserve"> 120 (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Tân (</w:t>
            </w:r>
            <w:proofErr w:type="spellStart"/>
            <w:r w:rsidRPr="00466640">
              <w:t>cũ</w:t>
            </w:r>
            <w:proofErr w:type="spellEnd"/>
            <w:r w:rsidRPr="00466640">
              <w:t>))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7CA42" w14:textId="6D56D2C6" w:rsidR="0093428E" w:rsidRPr="00466640" w:rsidRDefault="0093428E" w:rsidP="0093428E">
            <w:pPr>
              <w:jc w:val="right"/>
            </w:pPr>
            <w:r w:rsidRPr="00466640">
              <w:t>420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3EEF6" w14:textId="00650DE4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490</w:t>
            </w:r>
          </w:p>
        </w:tc>
      </w:tr>
      <w:tr w:rsidR="0093428E" w:rsidRPr="00466640" w14:paraId="4819AE2A" w14:textId="2ED337B3" w:rsidTr="0093428E">
        <w:trPr>
          <w:trHeight w:val="4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605D" w14:textId="36E0D4CA" w:rsidR="0093428E" w:rsidRPr="00466640" w:rsidRDefault="0093428E" w:rsidP="0093428E">
            <w:pPr>
              <w:jc w:val="center"/>
            </w:pPr>
            <w:r w:rsidRPr="00466640">
              <w:t> </w:t>
            </w:r>
          </w:p>
        </w:tc>
        <w:tc>
          <w:tcPr>
            <w:tcW w:w="6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99B77" w14:textId="6A5021B9" w:rsidR="0093428E" w:rsidRPr="00466640" w:rsidRDefault="0093428E" w:rsidP="0093428E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DE93D" w14:textId="1F2A95F8" w:rsidR="0093428E" w:rsidRPr="00466640" w:rsidRDefault="0093428E" w:rsidP="0093428E">
            <w:pPr>
              <w:jc w:val="right"/>
            </w:pPr>
            <w:r w:rsidRPr="00466640"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C89D1" w14:textId="09BC02C7" w:rsidR="0093428E" w:rsidRPr="0093428E" w:rsidRDefault="0093428E" w:rsidP="0093428E">
            <w:pPr>
              <w:jc w:val="right"/>
            </w:pPr>
            <w:r w:rsidRPr="0093428E">
              <w:rPr>
                <w:color w:val="000000"/>
              </w:rPr>
              <w:t>350</w:t>
            </w:r>
          </w:p>
        </w:tc>
      </w:tr>
    </w:tbl>
    <w:p w14:paraId="7DC8715A" w14:textId="75B6F5CF" w:rsidR="00563B20" w:rsidRPr="00466640" w:rsidRDefault="00563B20" w:rsidP="00563B20">
      <w:pPr>
        <w:pStyle w:val="ListParagraph"/>
        <w:numPr>
          <w:ilvl w:val="0"/>
          <w:numId w:val="46"/>
        </w:numPr>
        <w:spacing w:line="288" w:lineRule="auto"/>
        <w:rPr>
          <w:b/>
          <w:bCs/>
          <w:lang w:val="nl-NL"/>
        </w:rPr>
      </w:pPr>
      <w:r w:rsidRPr="00466640">
        <w:rPr>
          <w:b/>
          <w:bCs/>
          <w:lang w:val="nl-NL"/>
        </w:rPr>
        <w:t>Tỉnh Bình Phước cũ</w:t>
      </w:r>
    </w:p>
    <w:tbl>
      <w:tblPr>
        <w:tblW w:w="1002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5040"/>
        <w:gridCol w:w="1588"/>
        <w:gridCol w:w="1832"/>
        <w:gridCol w:w="1022"/>
      </w:tblGrid>
      <w:tr w:rsidR="00490428" w:rsidRPr="00466640" w14:paraId="6DFE8D6D" w14:textId="77777777" w:rsidTr="00490428">
        <w:trPr>
          <w:trHeight w:val="432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D63A0" w14:textId="4649ADC5" w:rsidR="00490428" w:rsidRPr="00466640" w:rsidRDefault="00490428" w:rsidP="00490428">
            <w:pPr>
              <w:jc w:val="center"/>
              <w:rPr>
                <w:b/>
                <w:bCs/>
              </w:rPr>
            </w:pPr>
            <w:r w:rsidRPr="00466640">
              <w:rPr>
                <w:b/>
                <w:bCs/>
              </w:rPr>
              <w:t>TT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69B1D" w14:textId="767460AA" w:rsidR="00490428" w:rsidRPr="00466640" w:rsidRDefault="00490428" w:rsidP="003F07CB">
            <w:pPr>
              <w:jc w:val="center"/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Tên</w:t>
            </w:r>
            <w:proofErr w:type="spellEnd"/>
            <w:r w:rsidRPr="00466640">
              <w:rPr>
                <w:b/>
                <w:bCs/>
              </w:rPr>
              <w:t xml:space="preserve"> Khu </w:t>
            </w:r>
            <w:proofErr w:type="spellStart"/>
            <w:r w:rsidRPr="00466640">
              <w:rPr>
                <w:b/>
                <w:bCs/>
              </w:rPr>
              <w:t>tái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định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cư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99BAD" w14:textId="77777777" w:rsidR="00490428" w:rsidRPr="00466640" w:rsidRDefault="00490428" w:rsidP="003F07CB">
            <w:pPr>
              <w:jc w:val="center"/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Điểm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đầu</w:t>
            </w:r>
            <w:proofErr w:type="spellEnd"/>
            <w:r w:rsidRPr="00466640">
              <w:rPr>
                <w:b/>
                <w:bCs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044E" w14:textId="77777777" w:rsidR="00490428" w:rsidRPr="00466640" w:rsidRDefault="00490428" w:rsidP="003F07CB">
            <w:pPr>
              <w:jc w:val="center"/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Điểm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cuối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FF09D" w14:textId="77777777" w:rsidR="00490428" w:rsidRPr="00466640" w:rsidRDefault="00490428" w:rsidP="003F07CB">
            <w:pPr>
              <w:jc w:val="center"/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Giá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đề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xuất</w:t>
            </w:r>
            <w:proofErr w:type="spellEnd"/>
          </w:p>
        </w:tc>
      </w:tr>
      <w:tr w:rsidR="00490428" w:rsidRPr="00466640" w14:paraId="3FAD1AA2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028EB" w14:textId="77777777" w:rsidR="00490428" w:rsidRPr="00466640" w:rsidRDefault="00490428" w:rsidP="00490428">
            <w:pPr>
              <w:jc w:val="center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86B09" w14:textId="3BD3D35B" w:rsidR="00490428" w:rsidRPr="00466640" w:rsidRDefault="00490428" w:rsidP="00490428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Phường</w:t>
            </w:r>
            <w:proofErr w:type="spellEnd"/>
            <w:r w:rsidRPr="00466640">
              <w:rPr>
                <w:b/>
                <w:bCs/>
              </w:rPr>
              <w:t xml:space="preserve"> Bình </w:t>
            </w:r>
            <w:proofErr w:type="spellStart"/>
            <w:r w:rsidRPr="00466640">
              <w:rPr>
                <w:b/>
                <w:bCs/>
              </w:rPr>
              <w:t>Phước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F41AF" w14:textId="77777777" w:rsidR="00490428" w:rsidRPr="00466640" w:rsidRDefault="00490428" w:rsidP="00490428">
            <w:pPr>
              <w:rPr>
                <w:b/>
                <w:bCs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7DBDE" w14:textId="77777777" w:rsidR="00490428" w:rsidRPr="00466640" w:rsidRDefault="00490428" w:rsidP="00490428">
            <w:pPr>
              <w:rPr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AD93E" w14:textId="77777777" w:rsidR="00490428" w:rsidRPr="00466640" w:rsidRDefault="00490428" w:rsidP="00490428">
            <w:pPr>
              <w:jc w:val="right"/>
              <w:rPr>
                <w:b/>
                <w:bCs/>
              </w:rPr>
            </w:pPr>
          </w:p>
        </w:tc>
      </w:tr>
      <w:tr w:rsidR="00490428" w:rsidRPr="00466640" w14:paraId="0CDFA1AB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4122" w14:textId="139C34BD" w:rsidR="00490428" w:rsidRPr="00466640" w:rsidRDefault="00490428" w:rsidP="00490428">
            <w:pPr>
              <w:jc w:val="center"/>
            </w:pPr>
            <w:r w:rsidRPr="00466640"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E6064" w14:textId="2C0E9790" w:rsidR="00490428" w:rsidRPr="00466640" w:rsidRDefault="00490428" w:rsidP="00490428">
            <w:proofErr w:type="spellStart"/>
            <w:r w:rsidRPr="00466640">
              <w:t>Cụm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huyện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đội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Đồng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4C1B4" w14:textId="77777777" w:rsidR="00490428" w:rsidRPr="00466640" w:rsidRDefault="00490428" w:rsidP="00490428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80D60" w14:textId="77777777" w:rsidR="00490428" w:rsidRPr="00466640" w:rsidRDefault="00490428" w:rsidP="00490428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606CC" w14:textId="559E0C34" w:rsidR="00490428" w:rsidRPr="00466640" w:rsidRDefault="00490428" w:rsidP="00490428">
            <w:pPr>
              <w:jc w:val="right"/>
              <w:rPr>
                <w:b/>
                <w:bCs/>
              </w:rPr>
            </w:pPr>
          </w:p>
        </w:tc>
      </w:tr>
      <w:tr w:rsidR="00490428" w:rsidRPr="00466640" w14:paraId="74BDBA33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8532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E3A0" w14:textId="17A49CAE" w:rsidR="00490428" w:rsidRPr="00466640" w:rsidRDefault="00490428" w:rsidP="00490428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quy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hoạch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số</w:t>
            </w:r>
            <w:proofErr w:type="spellEnd"/>
            <w:r w:rsidRPr="00466640">
              <w:t xml:space="preserve"> 13 </w:t>
            </w:r>
            <w:proofErr w:type="spellStart"/>
            <w:r w:rsidRPr="00466640">
              <w:t>thuộc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cụm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huyện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đội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Đồng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6E67" w14:textId="77777777" w:rsidR="00490428" w:rsidRPr="00466640" w:rsidRDefault="00490428" w:rsidP="00490428">
            <w:proofErr w:type="spellStart"/>
            <w:r w:rsidRPr="00466640">
              <w:t>Đường</w:t>
            </w:r>
            <w:proofErr w:type="spellEnd"/>
            <w:r w:rsidRPr="00466640">
              <w:t xml:space="preserve"> Quốc </w:t>
            </w:r>
            <w:proofErr w:type="spellStart"/>
            <w:r w:rsidRPr="00466640">
              <w:t>lộ</w:t>
            </w:r>
            <w:proofErr w:type="spellEnd"/>
            <w:r w:rsidRPr="00466640">
              <w:t xml:space="preserve"> 14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5A3B" w14:textId="77777777" w:rsidR="00490428" w:rsidRPr="00466640" w:rsidRDefault="00490428" w:rsidP="00490428"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dân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6A2B" w14:textId="77777777" w:rsidR="00490428" w:rsidRPr="00466640" w:rsidRDefault="00490428" w:rsidP="00490428">
            <w:pPr>
              <w:jc w:val="right"/>
            </w:pPr>
            <w:r w:rsidRPr="00466640">
              <w:t>15.000</w:t>
            </w:r>
          </w:p>
        </w:tc>
      </w:tr>
      <w:tr w:rsidR="00490428" w:rsidRPr="00466640" w14:paraId="0D81BA19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B40D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3AC7" w14:textId="37D19BAB" w:rsidR="00490428" w:rsidRPr="00466640" w:rsidRDefault="00490428" w:rsidP="00490428"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thuộc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cụm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huyện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đội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Đồng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Phú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cũ</w:t>
            </w:r>
            <w:proofErr w:type="spellEnd"/>
            <w:r w:rsidRPr="00466640">
              <w:t xml:space="preserve">) </w:t>
            </w:r>
            <w:proofErr w:type="spellStart"/>
            <w:r w:rsidRPr="00466640">
              <w:t>đã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được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đầu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mặt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nhựa</w:t>
            </w:r>
            <w:proofErr w:type="spellEnd"/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AEB3" w14:textId="77777777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CAA9" w14:textId="77777777" w:rsidR="00490428" w:rsidRPr="00466640" w:rsidRDefault="00490428" w:rsidP="00490428">
            <w:pPr>
              <w:jc w:val="right"/>
            </w:pPr>
            <w:r w:rsidRPr="00466640">
              <w:t>11.000</w:t>
            </w:r>
          </w:p>
        </w:tc>
      </w:tr>
      <w:tr w:rsidR="004C17B3" w:rsidRPr="00466640" w14:paraId="5A85F36E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8A69" w14:textId="5FD898AD" w:rsidR="004C17B3" w:rsidRPr="00466640" w:rsidRDefault="004C17B3" w:rsidP="00490428">
            <w:pPr>
              <w:jc w:val="center"/>
            </w:pPr>
            <w: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9A63" w14:textId="6FFC8E1E" w:rsidR="004C17B3" w:rsidRPr="00466640" w:rsidRDefault="004C17B3" w:rsidP="00490428">
            <w:r>
              <w:t xml:space="preserve">Khu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cư</w:t>
            </w:r>
            <w:proofErr w:type="spellEnd"/>
            <w:r>
              <w:t xml:space="preserve"> Tiến </w:t>
            </w:r>
            <w:proofErr w:type="spellStart"/>
            <w:r>
              <w:t>Hưng</w:t>
            </w:r>
            <w:proofErr w:type="spellEnd"/>
            <w:r>
              <w:t xml:space="preserve"> (</w:t>
            </w:r>
            <w:proofErr w:type="spellStart"/>
            <w:r>
              <w:t>khu</w:t>
            </w:r>
            <w:proofErr w:type="spellEnd"/>
            <w:r>
              <w:t xml:space="preserve"> </w:t>
            </w:r>
            <w:proofErr w:type="spellStart"/>
            <w:r>
              <w:t>tái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cư</w:t>
            </w:r>
            <w:proofErr w:type="spellEnd"/>
            <w:r>
              <w:t>)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3A34E" w14:textId="77777777" w:rsidR="004C17B3" w:rsidRPr="00466640" w:rsidRDefault="004C17B3" w:rsidP="00490428"/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CAAEC" w14:textId="77777777" w:rsidR="004C17B3" w:rsidRPr="00466640" w:rsidRDefault="004C17B3" w:rsidP="00490428">
            <w:pPr>
              <w:jc w:val="right"/>
            </w:pPr>
          </w:p>
        </w:tc>
      </w:tr>
      <w:tr w:rsidR="00BA1B4F" w:rsidRPr="00466640" w14:paraId="258AFF37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418D" w14:textId="77777777" w:rsidR="00BA1B4F" w:rsidRDefault="00BA1B4F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8A81" w14:textId="4556A129" w:rsidR="00BA1B4F" w:rsidRDefault="00BA1B4F" w:rsidP="00490428">
            <w:proofErr w:type="spellStart"/>
            <w:r>
              <w:t>Đường</w:t>
            </w:r>
            <w:proofErr w:type="spellEnd"/>
            <w:r>
              <w:t xml:space="preserve"> D2 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926E5" w14:textId="77777777" w:rsidR="00BA1B4F" w:rsidRPr="00466640" w:rsidRDefault="00BA1B4F" w:rsidP="00490428"/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5E33B" w14:textId="47E67F24" w:rsidR="00BA1B4F" w:rsidRPr="00466640" w:rsidRDefault="00BA1B4F" w:rsidP="00490428">
            <w:pPr>
              <w:jc w:val="right"/>
            </w:pPr>
            <w:r>
              <w:t>5.000</w:t>
            </w:r>
          </w:p>
        </w:tc>
      </w:tr>
      <w:tr w:rsidR="004C17B3" w:rsidRPr="00466640" w14:paraId="2D549BAE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8F06" w14:textId="77777777" w:rsidR="004C17B3" w:rsidRDefault="004C17B3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D9C2" w14:textId="0697AA0D" w:rsidR="004C17B3" w:rsidRDefault="004C17B3" w:rsidP="00490428">
            <w:r>
              <w:t xml:space="preserve">Các </w:t>
            </w:r>
            <w:proofErr w:type="spellStart"/>
            <w:r>
              <w:t>tuyến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 w:rsidR="00BA1B4F">
              <w:t>còn</w:t>
            </w:r>
            <w:proofErr w:type="spellEnd"/>
            <w:r w:rsidR="00BA1B4F">
              <w:t xml:space="preserve"> </w:t>
            </w:r>
            <w:proofErr w:type="spellStart"/>
            <w:r w:rsidR="00BA1B4F">
              <w:t>lại</w:t>
            </w:r>
            <w:proofErr w:type="spellEnd"/>
            <w:r w:rsidR="00BA1B4F"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khu</w:t>
            </w:r>
            <w:proofErr w:type="spellEnd"/>
            <w:r>
              <w:t xml:space="preserve"> </w:t>
            </w:r>
            <w:proofErr w:type="spellStart"/>
            <w:r>
              <w:t>tái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cư</w:t>
            </w:r>
            <w:proofErr w:type="spellEnd"/>
            <w:r>
              <w:t xml:space="preserve"> Tiến </w:t>
            </w:r>
            <w:proofErr w:type="spellStart"/>
            <w:r>
              <w:t>Hưng</w:t>
            </w:r>
            <w:proofErr w:type="spellEnd"/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1B5A0" w14:textId="77777777" w:rsidR="004C17B3" w:rsidRPr="00466640" w:rsidRDefault="004C17B3" w:rsidP="00490428"/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1A645" w14:textId="263DA702" w:rsidR="004C17B3" w:rsidRPr="00466640" w:rsidRDefault="004C17B3" w:rsidP="00490428">
            <w:pPr>
              <w:jc w:val="right"/>
            </w:pPr>
            <w:r>
              <w:t>4.500</w:t>
            </w:r>
          </w:p>
        </w:tc>
      </w:tr>
      <w:tr w:rsidR="00490428" w:rsidRPr="00466640" w14:paraId="45EA41D7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8C9A" w14:textId="77777777" w:rsidR="00490428" w:rsidRPr="00466640" w:rsidRDefault="00490428" w:rsidP="00490428">
            <w:pPr>
              <w:jc w:val="center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80FA5" w14:textId="63015B1E" w:rsidR="00490428" w:rsidRPr="00466640" w:rsidRDefault="00490428" w:rsidP="00490428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Nha Bích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D1EAE" w14:textId="77777777" w:rsidR="00490428" w:rsidRPr="00466640" w:rsidRDefault="00490428" w:rsidP="00490428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EEF39" w14:textId="77777777" w:rsidR="00490428" w:rsidRPr="00466640" w:rsidRDefault="00490428" w:rsidP="00490428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C3AD7" w14:textId="2B470959" w:rsidR="00490428" w:rsidRPr="00466640" w:rsidRDefault="00490428" w:rsidP="00490428">
            <w:pPr>
              <w:jc w:val="right"/>
              <w:rPr>
                <w:b/>
                <w:bCs/>
              </w:rPr>
            </w:pPr>
          </w:p>
        </w:tc>
      </w:tr>
      <w:tr w:rsidR="00490428" w:rsidRPr="00466640" w14:paraId="4EA50174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0B7A" w14:textId="6A9FE5CA" w:rsidR="00490428" w:rsidRPr="00466640" w:rsidRDefault="00490428" w:rsidP="00490428">
            <w:pPr>
              <w:jc w:val="center"/>
            </w:pPr>
            <w:r w:rsidRPr="00466640"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B922" w14:textId="2A4BCFB5" w:rsidR="00490428" w:rsidRPr="00466640" w:rsidRDefault="00490428" w:rsidP="00490428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80ha - </w:t>
            </w:r>
            <w:proofErr w:type="spellStart"/>
            <w:r w:rsidRPr="00466640">
              <w:t>Ấp</w:t>
            </w:r>
            <w:proofErr w:type="spellEnd"/>
            <w:r w:rsidRPr="00466640">
              <w:t xml:space="preserve"> 6 -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Nha Bích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3A00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8D404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A51E7" w14:textId="5F3E68BB" w:rsidR="00490428" w:rsidRPr="00466640" w:rsidRDefault="00490428" w:rsidP="00490428">
            <w:pPr>
              <w:jc w:val="right"/>
            </w:pPr>
          </w:p>
        </w:tc>
      </w:tr>
      <w:tr w:rsidR="00490428" w:rsidRPr="00466640" w14:paraId="601DFC82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F48C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A6C5" w14:textId="01010E0F" w:rsidR="00490428" w:rsidRPr="00466640" w:rsidRDefault="00490428" w:rsidP="00490428">
            <w:proofErr w:type="spellStart"/>
            <w:r w:rsidRPr="00466640">
              <w:t>Đường</w:t>
            </w:r>
            <w:proofErr w:type="spellEnd"/>
            <w:r w:rsidRPr="00466640">
              <w:t xml:space="preserve"> D6 (</w:t>
            </w:r>
            <w:proofErr w:type="spellStart"/>
            <w:r w:rsidRPr="00466640">
              <w:t>Trục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chính</w:t>
            </w:r>
            <w:proofErr w:type="spellEnd"/>
            <w:r w:rsidRPr="00466640">
              <w:t xml:space="preserve"> -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nhựa</w:t>
            </w:r>
            <w:proofErr w:type="spellEnd"/>
            <w:r w:rsidRPr="00466640"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8F0F" w14:textId="77777777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C14D5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F5D0" w14:textId="77777777" w:rsidR="00490428" w:rsidRPr="00466640" w:rsidRDefault="00490428" w:rsidP="00490428">
            <w:pPr>
              <w:jc w:val="right"/>
            </w:pPr>
            <w:r w:rsidRPr="00466640">
              <w:t>1.000</w:t>
            </w:r>
          </w:p>
        </w:tc>
      </w:tr>
      <w:tr w:rsidR="00490428" w:rsidRPr="00466640" w14:paraId="0069709B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1133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0028" w14:textId="27A660F3" w:rsidR="00490428" w:rsidRPr="00466640" w:rsidRDefault="00490428" w:rsidP="00490428">
            <w:proofErr w:type="spellStart"/>
            <w:r w:rsidRPr="00466640">
              <w:t>Đường</w:t>
            </w:r>
            <w:proofErr w:type="spellEnd"/>
            <w:r w:rsidRPr="00466640">
              <w:t xml:space="preserve"> D3 </w:t>
            </w:r>
            <w:proofErr w:type="spellStart"/>
            <w:r w:rsidRPr="00466640">
              <w:t>và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D8 (</w:t>
            </w:r>
            <w:proofErr w:type="spellStart"/>
            <w:r w:rsidRPr="00466640">
              <w:t>Trục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chính</w:t>
            </w:r>
            <w:proofErr w:type="spellEnd"/>
            <w:r w:rsidRPr="00466640">
              <w:t xml:space="preserve"> -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sỏi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đỏ</w:t>
            </w:r>
            <w:proofErr w:type="spellEnd"/>
            <w:r w:rsidRPr="00466640"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052D" w14:textId="77777777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F78ED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CCF3" w14:textId="77777777" w:rsidR="00490428" w:rsidRPr="00466640" w:rsidRDefault="00490428" w:rsidP="00490428">
            <w:pPr>
              <w:jc w:val="right"/>
            </w:pPr>
            <w:r w:rsidRPr="00466640">
              <w:t>800</w:t>
            </w:r>
          </w:p>
        </w:tc>
      </w:tr>
      <w:tr w:rsidR="00490428" w:rsidRPr="00466640" w14:paraId="0735BA93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9D0A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9431" w14:textId="5FBA9539" w:rsidR="00490428" w:rsidRPr="00466640" w:rsidRDefault="00490428" w:rsidP="00490428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0A40" w14:textId="77777777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8F113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25BD" w14:textId="77777777" w:rsidR="00490428" w:rsidRPr="00466640" w:rsidRDefault="00490428" w:rsidP="00490428">
            <w:pPr>
              <w:jc w:val="right"/>
            </w:pPr>
            <w:r w:rsidRPr="00466640">
              <w:t>600</w:t>
            </w:r>
          </w:p>
        </w:tc>
      </w:tr>
      <w:tr w:rsidR="00490428" w:rsidRPr="00466640" w14:paraId="38470393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E075" w14:textId="133F59E4" w:rsidR="00490428" w:rsidRPr="00466640" w:rsidRDefault="00490428" w:rsidP="00490428">
            <w:pPr>
              <w:jc w:val="center"/>
            </w:pPr>
            <w:r w:rsidRPr="00466640"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5712" w14:textId="36C44507" w:rsidR="00490428" w:rsidRPr="00466640" w:rsidRDefault="00490428" w:rsidP="00490428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10ha - </w:t>
            </w:r>
            <w:proofErr w:type="spellStart"/>
            <w:r w:rsidRPr="00466640">
              <w:t>Ấp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Suối</w:t>
            </w:r>
            <w:proofErr w:type="spellEnd"/>
            <w:r w:rsidRPr="00466640">
              <w:t xml:space="preserve"> Ngang -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Nha Bích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13D3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547AB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B1F93" w14:textId="7844C01F" w:rsidR="00490428" w:rsidRPr="00466640" w:rsidRDefault="00490428" w:rsidP="00490428">
            <w:pPr>
              <w:jc w:val="right"/>
            </w:pPr>
          </w:p>
        </w:tc>
      </w:tr>
      <w:tr w:rsidR="00490428" w:rsidRPr="00466640" w14:paraId="47D01732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9047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E896" w14:textId="5DE7A3D8" w:rsidR="00490428" w:rsidRPr="00466640" w:rsidRDefault="00490428" w:rsidP="00490428">
            <w:proofErr w:type="spellStart"/>
            <w:r w:rsidRPr="00466640">
              <w:t>Đường</w:t>
            </w:r>
            <w:proofErr w:type="spellEnd"/>
            <w:r w:rsidRPr="00466640">
              <w:t xml:space="preserve"> D1 (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nhựa</w:t>
            </w:r>
            <w:proofErr w:type="spellEnd"/>
            <w:r w:rsidRPr="00466640"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6F39" w14:textId="77777777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2C868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0A6E" w14:textId="77777777" w:rsidR="00490428" w:rsidRPr="00466640" w:rsidRDefault="00490428" w:rsidP="00490428">
            <w:pPr>
              <w:jc w:val="right"/>
            </w:pPr>
            <w:r w:rsidRPr="00466640">
              <w:t>1.200</w:t>
            </w:r>
          </w:p>
        </w:tc>
      </w:tr>
      <w:tr w:rsidR="00490428" w:rsidRPr="00466640" w14:paraId="0C946BBE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44CB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AEF6" w14:textId="10FCC279" w:rsidR="00490428" w:rsidRPr="00466640" w:rsidRDefault="00490428" w:rsidP="00490428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đất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C605" w14:textId="77777777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37F8F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97AB" w14:textId="77777777" w:rsidR="00490428" w:rsidRPr="00466640" w:rsidRDefault="00490428" w:rsidP="00490428">
            <w:pPr>
              <w:jc w:val="right"/>
            </w:pPr>
            <w:r w:rsidRPr="00466640">
              <w:t>700</w:t>
            </w:r>
          </w:p>
        </w:tc>
      </w:tr>
      <w:tr w:rsidR="00490428" w:rsidRPr="00466640" w14:paraId="1FB6B862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218D" w14:textId="77777777" w:rsidR="00490428" w:rsidRPr="00466640" w:rsidRDefault="00490428" w:rsidP="00490428">
            <w:pPr>
              <w:jc w:val="center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60BBA" w14:textId="3704F95C" w:rsidR="00490428" w:rsidRPr="00466640" w:rsidRDefault="00490428" w:rsidP="00490428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Phường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Chơn</w:t>
            </w:r>
            <w:proofErr w:type="spellEnd"/>
            <w:r w:rsidRPr="00466640">
              <w:rPr>
                <w:b/>
                <w:bCs/>
              </w:rPr>
              <w:t xml:space="preserve"> Thành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C9EC8" w14:textId="77777777" w:rsidR="00490428" w:rsidRPr="00466640" w:rsidRDefault="00490428" w:rsidP="00490428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4520B" w14:textId="77777777" w:rsidR="00490428" w:rsidRPr="00466640" w:rsidRDefault="00490428" w:rsidP="00490428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C65B6" w14:textId="008B5E93" w:rsidR="00490428" w:rsidRPr="00466640" w:rsidRDefault="00490428" w:rsidP="00490428">
            <w:pPr>
              <w:jc w:val="right"/>
              <w:rPr>
                <w:b/>
                <w:bCs/>
              </w:rPr>
            </w:pPr>
          </w:p>
        </w:tc>
      </w:tr>
      <w:tr w:rsidR="00490428" w:rsidRPr="00466640" w14:paraId="08AF1F62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5AED" w14:textId="00683BB3" w:rsidR="00490428" w:rsidRPr="00466640" w:rsidRDefault="00490428" w:rsidP="00490428">
            <w:pPr>
              <w:jc w:val="center"/>
            </w:pPr>
            <w:r w:rsidRPr="00466640"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ECCD" w14:textId="0F1703FB" w:rsidR="00490428" w:rsidRPr="00466640" w:rsidRDefault="00490428" w:rsidP="00490428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12,4 ha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4DCB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D05A4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E3474" w14:textId="7DB7E3DF" w:rsidR="00490428" w:rsidRPr="00466640" w:rsidRDefault="00490428" w:rsidP="00490428">
            <w:pPr>
              <w:jc w:val="right"/>
            </w:pPr>
          </w:p>
        </w:tc>
      </w:tr>
      <w:tr w:rsidR="00490428" w:rsidRPr="00466640" w14:paraId="3760CD20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6427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B2E4" w14:textId="05ACE60E" w:rsidR="00490428" w:rsidRPr="00466640" w:rsidRDefault="00490428" w:rsidP="00490428">
            <w:proofErr w:type="spellStart"/>
            <w:r w:rsidRPr="00466640">
              <w:t>Đường</w:t>
            </w:r>
            <w:proofErr w:type="spellEnd"/>
            <w:r w:rsidRPr="00466640">
              <w:t xml:space="preserve"> D2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A8D3" w14:textId="77777777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371E1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ACA9" w14:textId="77777777" w:rsidR="00490428" w:rsidRPr="00466640" w:rsidRDefault="00490428" w:rsidP="00490428">
            <w:pPr>
              <w:jc w:val="right"/>
            </w:pPr>
            <w:r w:rsidRPr="00466640">
              <w:t>3.000</w:t>
            </w:r>
          </w:p>
        </w:tc>
      </w:tr>
      <w:tr w:rsidR="00490428" w:rsidRPr="00466640" w14:paraId="65847058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F81F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16AD" w14:textId="57C912ED" w:rsidR="00490428" w:rsidRPr="00466640" w:rsidRDefault="00490428" w:rsidP="00490428">
            <w:proofErr w:type="spellStart"/>
            <w:r w:rsidRPr="00466640">
              <w:t>Đường</w:t>
            </w:r>
            <w:proofErr w:type="spellEnd"/>
            <w:r w:rsidRPr="00466640">
              <w:t xml:space="preserve"> N9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49A59" w14:textId="77777777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24EAE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36EA" w14:textId="77777777" w:rsidR="00490428" w:rsidRPr="00466640" w:rsidRDefault="00490428" w:rsidP="00490428">
            <w:pPr>
              <w:jc w:val="right"/>
            </w:pPr>
            <w:r w:rsidRPr="00466640">
              <w:t>2.500</w:t>
            </w:r>
          </w:p>
        </w:tc>
      </w:tr>
      <w:tr w:rsidR="00490428" w:rsidRPr="00466640" w14:paraId="4F6C8B7E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30B2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C8CC" w14:textId="792697EC" w:rsidR="00490428" w:rsidRPr="00466640" w:rsidRDefault="00490428" w:rsidP="00490428">
            <w:proofErr w:type="spellStart"/>
            <w:r w:rsidRPr="00466640">
              <w:t>Đường</w:t>
            </w:r>
            <w:proofErr w:type="spellEnd"/>
            <w:r w:rsidRPr="00466640">
              <w:t xml:space="preserve"> D8M, D9M, D8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F201" w14:textId="77777777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DFD89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3D32" w14:textId="77777777" w:rsidR="00490428" w:rsidRPr="00466640" w:rsidRDefault="00490428" w:rsidP="00490428">
            <w:pPr>
              <w:jc w:val="right"/>
            </w:pPr>
            <w:r w:rsidRPr="00466640">
              <w:t>2.300</w:t>
            </w:r>
          </w:p>
        </w:tc>
      </w:tr>
      <w:tr w:rsidR="00490428" w:rsidRPr="00466640" w14:paraId="1B26B5D6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D136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042EF" w14:textId="6E1BEF28" w:rsidR="00490428" w:rsidRPr="00466640" w:rsidRDefault="00490428" w:rsidP="00490428">
            <w:r w:rsidRPr="00466640">
              <w:t xml:space="preserve">Các </w:t>
            </w:r>
            <w:proofErr w:type="spellStart"/>
            <w:r w:rsidRPr="00466640">
              <w:t>tuyến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thuộc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7C5A" w14:textId="77777777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36502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CF2C" w14:textId="77777777" w:rsidR="00490428" w:rsidRPr="00466640" w:rsidRDefault="00490428" w:rsidP="00490428">
            <w:pPr>
              <w:jc w:val="right"/>
            </w:pPr>
            <w:r w:rsidRPr="00466640">
              <w:t>2.000</w:t>
            </w:r>
          </w:p>
        </w:tc>
      </w:tr>
      <w:tr w:rsidR="009B0EE0" w:rsidRPr="00466640" w14:paraId="5871BB4A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F68E" w14:textId="77777777" w:rsidR="009B0EE0" w:rsidRPr="009B0EE0" w:rsidRDefault="009B0EE0" w:rsidP="00490428">
            <w:pPr>
              <w:jc w:val="center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74C8" w14:textId="42079EB8" w:rsidR="009B0EE0" w:rsidRPr="009B0EE0" w:rsidRDefault="009B0EE0" w:rsidP="00490428">
            <w:pPr>
              <w:rPr>
                <w:b/>
                <w:bCs/>
              </w:rPr>
            </w:pPr>
            <w:proofErr w:type="spellStart"/>
            <w:r w:rsidRPr="009B0EE0">
              <w:rPr>
                <w:b/>
                <w:bCs/>
              </w:rPr>
              <w:t>Xã</w:t>
            </w:r>
            <w:proofErr w:type="spellEnd"/>
            <w:r w:rsidRPr="009B0EE0">
              <w:rPr>
                <w:b/>
                <w:bCs/>
              </w:rPr>
              <w:t xml:space="preserve"> Tân Lợi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51CA2" w14:textId="77777777" w:rsidR="009B0EE0" w:rsidRPr="00466640" w:rsidRDefault="009B0EE0" w:rsidP="00490428"/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855FC" w14:textId="77777777" w:rsidR="009B0EE0" w:rsidRPr="00466640" w:rsidRDefault="009B0EE0" w:rsidP="00490428"/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763F0" w14:textId="77777777" w:rsidR="009B0EE0" w:rsidRPr="00466640" w:rsidRDefault="009B0EE0" w:rsidP="00490428">
            <w:pPr>
              <w:jc w:val="right"/>
            </w:pPr>
          </w:p>
        </w:tc>
      </w:tr>
      <w:tr w:rsidR="009B0EE0" w:rsidRPr="00466640" w14:paraId="3CBB1B3B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6811" w14:textId="71106EA9" w:rsidR="009B0EE0" w:rsidRPr="009B0EE0" w:rsidRDefault="009B0EE0" w:rsidP="00490428">
            <w:pPr>
              <w:jc w:val="center"/>
            </w:pPr>
            <w:r w:rsidRPr="009B0EE0"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42FE" w14:textId="5F1A2520" w:rsidR="009B0EE0" w:rsidRPr="009B0EE0" w:rsidRDefault="009B0EE0" w:rsidP="00490428">
            <w:r w:rsidRPr="009B0EE0">
              <w:t xml:space="preserve">Khu </w:t>
            </w:r>
            <w:proofErr w:type="spellStart"/>
            <w:r w:rsidRPr="009B0EE0">
              <w:t>tái</w:t>
            </w:r>
            <w:proofErr w:type="spellEnd"/>
            <w:r w:rsidRPr="009B0EE0">
              <w:t xml:space="preserve"> </w:t>
            </w:r>
            <w:proofErr w:type="spellStart"/>
            <w:r w:rsidRPr="009B0EE0">
              <w:t>định</w:t>
            </w:r>
            <w:proofErr w:type="spellEnd"/>
            <w:r w:rsidRPr="009B0EE0">
              <w:t xml:space="preserve"> </w:t>
            </w:r>
            <w:proofErr w:type="spellStart"/>
            <w:r w:rsidRPr="009B0EE0">
              <w:t>cư</w:t>
            </w:r>
            <w:proofErr w:type="spellEnd"/>
            <w:r w:rsidRPr="009B0EE0">
              <w:t xml:space="preserve"> </w:t>
            </w:r>
            <w:proofErr w:type="spellStart"/>
            <w:r w:rsidRPr="009B0EE0">
              <w:t>khu</w:t>
            </w:r>
            <w:proofErr w:type="spellEnd"/>
            <w:r w:rsidRPr="009B0EE0">
              <w:t xml:space="preserve"> </w:t>
            </w:r>
            <w:proofErr w:type="spellStart"/>
            <w:r w:rsidRPr="009B0EE0">
              <w:t>trung</w:t>
            </w:r>
            <w:proofErr w:type="spellEnd"/>
            <w:r w:rsidRPr="009B0EE0">
              <w:t xml:space="preserve"> </w:t>
            </w:r>
            <w:proofErr w:type="spellStart"/>
            <w:r w:rsidRPr="009B0EE0">
              <w:t>tâm</w:t>
            </w:r>
            <w:proofErr w:type="spellEnd"/>
            <w:r w:rsidRPr="009B0EE0">
              <w:t xml:space="preserve"> </w:t>
            </w:r>
            <w:proofErr w:type="spellStart"/>
            <w:r w:rsidRPr="009B0EE0">
              <w:t>hành</w:t>
            </w:r>
            <w:proofErr w:type="spellEnd"/>
            <w:r w:rsidRPr="009B0EE0">
              <w:t xml:space="preserve"> </w:t>
            </w:r>
            <w:proofErr w:type="spellStart"/>
            <w:r w:rsidRPr="009B0EE0">
              <w:t>chính</w:t>
            </w:r>
            <w:proofErr w:type="spellEnd"/>
            <w:r w:rsidRPr="009B0EE0">
              <w:t xml:space="preserve"> (</w:t>
            </w:r>
            <w:proofErr w:type="spellStart"/>
            <w:r w:rsidRPr="009B0EE0">
              <w:t>các</w:t>
            </w:r>
            <w:proofErr w:type="spellEnd"/>
            <w:r w:rsidRPr="009B0EE0">
              <w:t xml:space="preserve"> xã </w:t>
            </w:r>
            <w:proofErr w:type="spellStart"/>
            <w:r w:rsidRPr="009B0EE0">
              <w:t>cũ</w:t>
            </w:r>
            <w:proofErr w:type="spellEnd"/>
            <w:r w:rsidRPr="009B0EE0"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6FCFC" w14:textId="77777777" w:rsidR="009B0EE0" w:rsidRPr="00466640" w:rsidRDefault="009B0EE0" w:rsidP="00490428"/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45346" w14:textId="77777777" w:rsidR="009B0EE0" w:rsidRPr="00466640" w:rsidRDefault="009B0EE0" w:rsidP="00490428"/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B647F" w14:textId="5061B007" w:rsidR="009B0EE0" w:rsidRPr="00466640" w:rsidRDefault="009B0EE0" w:rsidP="00490428">
            <w:pPr>
              <w:jc w:val="right"/>
            </w:pPr>
          </w:p>
        </w:tc>
      </w:tr>
      <w:tr w:rsidR="009B0EE0" w:rsidRPr="00466640" w14:paraId="61F59945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6761" w14:textId="77777777" w:rsidR="009B0EE0" w:rsidRPr="009B0EE0" w:rsidRDefault="009B0EE0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D2CC" w14:textId="4805412E" w:rsidR="009B0EE0" w:rsidRPr="009B0EE0" w:rsidRDefault="009B0EE0" w:rsidP="00490428">
            <w:r>
              <w:t xml:space="preserve">Các </w:t>
            </w:r>
            <w:proofErr w:type="spellStart"/>
            <w:r>
              <w:t>thửa</w:t>
            </w:r>
            <w:proofErr w:type="spellEnd"/>
            <w:r>
              <w:t xml:space="preserve"> </w:t>
            </w:r>
            <w:proofErr w:type="spellStart"/>
            <w:r>
              <w:t>đất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khu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 w:rsidR="008F2A99">
              <w:t xml:space="preserve"> (</w:t>
            </w:r>
            <w:proofErr w:type="spellStart"/>
            <w:r w:rsidR="008F2A99">
              <w:t>các</w:t>
            </w:r>
            <w:proofErr w:type="spellEnd"/>
            <w:r w:rsidR="008F2A99">
              <w:t xml:space="preserve"> </w:t>
            </w:r>
            <w:proofErr w:type="spellStart"/>
            <w:r w:rsidR="008F2A99">
              <w:t>xã</w:t>
            </w:r>
            <w:proofErr w:type="spellEnd"/>
            <w:r w:rsidR="008F2A99">
              <w:t xml:space="preserve"> </w:t>
            </w:r>
            <w:proofErr w:type="spellStart"/>
            <w:r w:rsidR="008F2A99">
              <w:t>cũ</w:t>
            </w:r>
            <w:proofErr w:type="spellEnd"/>
            <w:r w:rsidR="008F2A99"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5BECA" w14:textId="77777777" w:rsidR="009B0EE0" w:rsidRPr="00466640" w:rsidRDefault="009B0EE0" w:rsidP="00490428"/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52DB0" w14:textId="77777777" w:rsidR="009B0EE0" w:rsidRPr="00466640" w:rsidRDefault="009B0EE0" w:rsidP="00490428"/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69EC3" w14:textId="48038B1B" w:rsidR="009B0EE0" w:rsidRPr="00466640" w:rsidRDefault="00707859" w:rsidP="00490428">
            <w:pPr>
              <w:jc w:val="right"/>
            </w:pPr>
            <w:r>
              <w:t>1.500</w:t>
            </w:r>
          </w:p>
        </w:tc>
      </w:tr>
      <w:tr w:rsidR="00490428" w:rsidRPr="00466640" w14:paraId="70658D51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2040" w14:textId="77777777" w:rsidR="00490428" w:rsidRPr="00466640" w:rsidRDefault="00490428" w:rsidP="00490428">
            <w:pPr>
              <w:jc w:val="center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E5CE7" w14:textId="2710CBE0" w:rsidR="00490428" w:rsidRPr="00466640" w:rsidRDefault="00490428" w:rsidP="00490428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Phường</w:t>
            </w:r>
            <w:proofErr w:type="spellEnd"/>
            <w:r w:rsidRPr="00466640">
              <w:rPr>
                <w:b/>
                <w:bCs/>
              </w:rPr>
              <w:t xml:space="preserve"> </w:t>
            </w:r>
            <w:proofErr w:type="spellStart"/>
            <w:r w:rsidRPr="00466640">
              <w:rPr>
                <w:b/>
                <w:bCs/>
              </w:rPr>
              <w:t>Phước</w:t>
            </w:r>
            <w:proofErr w:type="spellEnd"/>
            <w:r w:rsidRPr="00466640">
              <w:rPr>
                <w:b/>
                <w:bCs/>
              </w:rPr>
              <w:t xml:space="preserve"> Bình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EFB0F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252EF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43E44" w14:textId="12ADE43E" w:rsidR="00490428" w:rsidRPr="00466640" w:rsidRDefault="00490428" w:rsidP="00490428">
            <w:pPr>
              <w:jc w:val="right"/>
            </w:pPr>
          </w:p>
        </w:tc>
      </w:tr>
      <w:tr w:rsidR="00490428" w:rsidRPr="00466640" w14:paraId="68946535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4999" w14:textId="39C6FA86" w:rsidR="00490428" w:rsidRPr="00466640" w:rsidRDefault="00490428" w:rsidP="00490428">
            <w:pPr>
              <w:jc w:val="center"/>
            </w:pPr>
            <w:r w:rsidRPr="00466640"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B5BBC" w14:textId="646402DA" w:rsidR="00490428" w:rsidRPr="00466640" w:rsidRDefault="00490428" w:rsidP="00490428">
            <w:r w:rsidRPr="00466640">
              <w:t xml:space="preserve">Khu TĐC Khu </w:t>
            </w:r>
            <w:proofErr w:type="spellStart"/>
            <w:r w:rsidRPr="00466640">
              <w:t>phố</w:t>
            </w:r>
            <w:proofErr w:type="spellEnd"/>
            <w:r w:rsidRPr="00466640">
              <w:t xml:space="preserve"> 9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ADFCA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80D77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99134" w14:textId="3419D1B3" w:rsidR="00490428" w:rsidRPr="00466640" w:rsidRDefault="00490428" w:rsidP="00490428">
            <w:pPr>
              <w:jc w:val="right"/>
            </w:pPr>
          </w:p>
        </w:tc>
      </w:tr>
      <w:tr w:rsidR="00490428" w:rsidRPr="00466640" w14:paraId="09D45183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029A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A30F" w14:textId="63EA5BB4" w:rsidR="00490428" w:rsidRPr="00466640" w:rsidRDefault="00490428" w:rsidP="00490428">
            <w:r w:rsidRPr="00466640">
              <w:t xml:space="preserve">Các </w:t>
            </w:r>
            <w:proofErr w:type="spellStart"/>
            <w:r w:rsidRPr="00466640">
              <w:t>tuyến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ngang</w:t>
            </w:r>
            <w:proofErr w:type="spellEnd"/>
            <w:r w:rsidRPr="00466640">
              <w:t xml:space="preserve"> Khu TĐC Khu </w:t>
            </w:r>
            <w:proofErr w:type="spellStart"/>
            <w:r w:rsidRPr="00466640">
              <w:t>phố</w:t>
            </w:r>
            <w:proofErr w:type="spellEnd"/>
            <w:r w:rsidRPr="00466640">
              <w:t xml:space="preserve"> 9 (3 </w:t>
            </w:r>
            <w:proofErr w:type="spellStart"/>
            <w:r w:rsidRPr="00466640">
              <w:t>nhánh</w:t>
            </w:r>
            <w:proofErr w:type="spellEnd"/>
            <w:r w:rsidRPr="00466640">
              <w:t>)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3325" w14:textId="77777777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bộ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các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CADD" w14:textId="77777777" w:rsidR="00490428" w:rsidRPr="00466640" w:rsidRDefault="00490428" w:rsidP="00490428">
            <w:pPr>
              <w:jc w:val="right"/>
            </w:pPr>
            <w:r w:rsidRPr="00466640">
              <w:t>2.300</w:t>
            </w:r>
          </w:p>
        </w:tc>
      </w:tr>
      <w:tr w:rsidR="00490428" w:rsidRPr="00466640" w14:paraId="727E3AAB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6CF6" w14:textId="77777777" w:rsidR="00490428" w:rsidRPr="00466640" w:rsidRDefault="00490428" w:rsidP="00490428">
            <w:pPr>
              <w:jc w:val="center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239E6" w14:textId="43E98B3D" w:rsidR="00490428" w:rsidRPr="00466640" w:rsidRDefault="00490428" w:rsidP="00490428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Đồng Tâm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40904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ABDD7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19D59" w14:textId="5D8E9C30" w:rsidR="00490428" w:rsidRPr="00466640" w:rsidRDefault="00490428" w:rsidP="00490428">
            <w:pPr>
              <w:jc w:val="right"/>
            </w:pPr>
          </w:p>
        </w:tc>
      </w:tr>
      <w:tr w:rsidR="00490428" w:rsidRPr="00466640" w14:paraId="372C0CB0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2D47" w14:textId="2185BEE0" w:rsidR="00490428" w:rsidRPr="00466640" w:rsidRDefault="00490428" w:rsidP="00490428">
            <w:pPr>
              <w:jc w:val="center"/>
            </w:pPr>
            <w:r w:rsidRPr="00466640"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21657" w14:textId="26541659" w:rsidR="00490428" w:rsidRPr="00466640" w:rsidRDefault="00490428" w:rsidP="00490428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định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K84C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FCD71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9269F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B4893" w14:textId="430AC750" w:rsidR="00490428" w:rsidRPr="00466640" w:rsidRDefault="00490428" w:rsidP="00490428">
            <w:pPr>
              <w:jc w:val="right"/>
            </w:pPr>
          </w:p>
        </w:tc>
      </w:tr>
      <w:tr w:rsidR="00490428" w:rsidRPr="00466640" w14:paraId="2AA67F4A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2BD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9B3F" w14:textId="6CD7A135" w:rsidR="00490428" w:rsidRPr="00466640" w:rsidRDefault="00490428" w:rsidP="00490428">
            <w:r w:rsidRPr="00466640">
              <w:t xml:space="preserve">Các </w:t>
            </w:r>
            <w:proofErr w:type="spellStart"/>
            <w:r w:rsidRPr="00466640">
              <w:t>tuyến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khu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9B87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4323" w14:textId="63D0669E" w:rsidR="00490428" w:rsidRPr="00466640" w:rsidRDefault="003B21BE" w:rsidP="00490428">
            <w:pPr>
              <w:jc w:val="right"/>
            </w:pPr>
            <w:r w:rsidRPr="00466640">
              <w:t>7</w:t>
            </w:r>
            <w:r w:rsidR="00490428" w:rsidRPr="00466640">
              <w:t>00</w:t>
            </w:r>
          </w:p>
        </w:tc>
      </w:tr>
      <w:tr w:rsidR="00490428" w:rsidRPr="00466640" w14:paraId="0ED1C8DB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147D" w14:textId="22F85139" w:rsidR="00490428" w:rsidRPr="00466640" w:rsidRDefault="00490428" w:rsidP="00490428">
            <w:pPr>
              <w:jc w:val="center"/>
            </w:pPr>
            <w:r w:rsidRPr="00466640"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E4D8" w14:textId="65BFA1DF" w:rsidR="00490428" w:rsidRPr="00466640" w:rsidRDefault="00490428" w:rsidP="00490428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(</w:t>
            </w:r>
            <w:proofErr w:type="spellStart"/>
            <w:r w:rsidRPr="00466640">
              <w:t>nằm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quy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hoạch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trung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tâm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hành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chính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Tân </w:t>
            </w:r>
            <w:proofErr w:type="spellStart"/>
            <w:r w:rsidRPr="00466640">
              <w:t>Phước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cũ</w:t>
            </w:r>
            <w:proofErr w:type="spellEnd"/>
            <w:r w:rsidRPr="00466640">
              <w:t xml:space="preserve"> nay </w:t>
            </w:r>
            <w:proofErr w:type="spellStart"/>
            <w:r w:rsidRPr="00466640">
              <w:t>là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Đồng</w:t>
            </w:r>
            <w:proofErr w:type="spellEnd"/>
            <w:r w:rsidRPr="00466640">
              <w:t xml:space="preserve"> Tâm)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0E964" w14:textId="77777777" w:rsidR="00490428" w:rsidRPr="00466640" w:rsidRDefault="00490428" w:rsidP="00490428"/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680A4" w14:textId="77777777" w:rsidR="00490428" w:rsidRPr="00466640" w:rsidRDefault="00490428" w:rsidP="00490428">
            <w:pPr>
              <w:jc w:val="right"/>
            </w:pPr>
          </w:p>
        </w:tc>
      </w:tr>
      <w:tr w:rsidR="00490428" w:rsidRPr="00466640" w14:paraId="1C10C974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76EF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A3FB" w14:textId="3140F312" w:rsidR="00490428" w:rsidRPr="00466640" w:rsidRDefault="00490428" w:rsidP="00490428">
            <w:proofErr w:type="spellStart"/>
            <w:r w:rsidRPr="00466640">
              <w:t>Đường</w:t>
            </w:r>
            <w:proofErr w:type="spellEnd"/>
            <w:r w:rsidRPr="00466640">
              <w:t xml:space="preserve"> D8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9CAB8" w14:textId="5D23AC5E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  <w:r w:rsidRPr="00466640">
              <w:t xml:space="preserve">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2DC79" w14:textId="2E6F7D56" w:rsidR="00490428" w:rsidRPr="00466640" w:rsidRDefault="00490428" w:rsidP="00490428">
            <w:pPr>
              <w:jc w:val="right"/>
            </w:pPr>
            <w:r w:rsidRPr="00466640">
              <w:t>1.800</w:t>
            </w:r>
          </w:p>
        </w:tc>
      </w:tr>
      <w:tr w:rsidR="00490428" w:rsidRPr="00466640" w14:paraId="0D9B6711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64DF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E7CD" w14:textId="2AFA8165" w:rsidR="00490428" w:rsidRPr="00466640" w:rsidRDefault="00490428" w:rsidP="00490428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  <w:r w:rsidRPr="00466640">
              <w:t xml:space="preserve"> 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C83E9" w14:textId="066F30B9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D2C5A" w14:textId="69B8C8A3" w:rsidR="00490428" w:rsidRPr="00466640" w:rsidRDefault="00490428" w:rsidP="00490428">
            <w:pPr>
              <w:jc w:val="right"/>
            </w:pPr>
            <w:r w:rsidRPr="00466640">
              <w:t>1.500</w:t>
            </w:r>
          </w:p>
        </w:tc>
      </w:tr>
      <w:tr w:rsidR="00490428" w:rsidRPr="00466640" w14:paraId="074EAE9D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0069" w14:textId="55637707" w:rsidR="00490428" w:rsidRPr="00466640" w:rsidRDefault="00490428" w:rsidP="00490428">
            <w:pPr>
              <w:jc w:val="center"/>
            </w:pPr>
            <w:r w:rsidRPr="00466640"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5CBD" w14:textId="22F2BDAE" w:rsidR="00490428" w:rsidRPr="00466640" w:rsidRDefault="00490428" w:rsidP="00490428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Đồng</w:t>
            </w:r>
            <w:proofErr w:type="spellEnd"/>
            <w:r w:rsidRPr="00466640">
              <w:t xml:space="preserve"> Tâm (</w:t>
            </w:r>
            <w:proofErr w:type="spellStart"/>
            <w:r w:rsidRPr="00466640">
              <w:t>nằm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quy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hoạch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trung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tâm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hành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chính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xã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Đồng</w:t>
            </w:r>
            <w:proofErr w:type="spellEnd"/>
            <w:r w:rsidRPr="00466640">
              <w:t xml:space="preserve"> Tâm)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79906" w14:textId="77777777" w:rsidR="00490428" w:rsidRPr="00466640" w:rsidRDefault="00490428" w:rsidP="00490428"/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65744" w14:textId="77777777" w:rsidR="00490428" w:rsidRPr="00466640" w:rsidRDefault="00490428" w:rsidP="00490428">
            <w:pPr>
              <w:jc w:val="right"/>
            </w:pPr>
          </w:p>
        </w:tc>
      </w:tr>
      <w:tr w:rsidR="00490428" w:rsidRPr="00466640" w14:paraId="621CF1A7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9E18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DFAD" w14:textId="5DA31F01" w:rsidR="00490428" w:rsidRPr="00466640" w:rsidRDefault="00490428" w:rsidP="00490428">
            <w:proofErr w:type="spellStart"/>
            <w:r w:rsidRPr="00466640">
              <w:t>Đường</w:t>
            </w:r>
            <w:proofErr w:type="spellEnd"/>
            <w:r w:rsidRPr="00466640">
              <w:t xml:space="preserve"> N4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6CB56" w14:textId="55E94BAB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373C3" w14:textId="4CA21760" w:rsidR="00490428" w:rsidRPr="00466640" w:rsidRDefault="00490428" w:rsidP="00490428">
            <w:pPr>
              <w:jc w:val="right"/>
            </w:pPr>
            <w:r w:rsidRPr="00466640">
              <w:t>1.500</w:t>
            </w:r>
          </w:p>
        </w:tc>
      </w:tr>
      <w:tr w:rsidR="00490428" w:rsidRPr="00466640" w14:paraId="58D237CB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9B8E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6556" w14:textId="7208C4F2" w:rsidR="00490428" w:rsidRPr="00466640" w:rsidRDefault="00490428" w:rsidP="00490428">
            <w:proofErr w:type="spellStart"/>
            <w:r w:rsidRPr="00466640">
              <w:t>Đường</w:t>
            </w:r>
            <w:proofErr w:type="spellEnd"/>
            <w:r w:rsidRPr="00466640">
              <w:t xml:space="preserve"> N6, D4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96A68" w14:textId="55787259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413A3" w14:textId="71ABB0C5" w:rsidR="00490428" w:rsidRPr="00466640" w:rsidRDefault="00490428" w:rsidP="00490428">
            <w:pPr>
              <w:jc w:val="right"/>
            </w:pPr>
            <w:r w:rsidRPr="00466640">
              <w:t>1.200</w:t>
            </w:r>
          </w:p>
        </w:tc>
      </w:tr>
      <w:tr w:rsidR="00490428" w:rsidRPr="00466640" w14:paraId="64B0A434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37C6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7F92" w14:textId="08C792AF" w:rsidR="00490428" w:rsidRPr="00466640" w:rsidRDefault="00490428" w:rsidP="00490428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  <w:r w:rsidRPr="00466640">
              <w:t xml:space="preserve"> 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FD94F" w14:textId="6B52E896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07A4C" w14:textId="3190786B" w:rsidR="00490428" w:rsidRPr="00466640" w:rsidRDefault="00490428" w:rsidP="00490428">
            <w:pPr>
              <w:jc w:val="right"/>
            </w:pPr>
            <w:r w:rsidRPr="00466640">
              <w:t>1.000</w:t>
            </w:r>
          </w:p>
        </w:tc>
      </w:tr>
      <w:tr w:rsidR="00490428" w:rsidRPr="00466640" w14:paraId="38269A11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7BF7" w14:textId="77777777" w:rsidR="00490428" w:rsidRPr="00466640" w:rsidRDefault="00490428" w:rsidP="00490428">
            <w:pPr>
              <w:jc w:val="center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A9AE9" w14:textId="7A5CB9D1" w:rsidR="00490428" w:rsidRPr="00466640" w:rsidRDefault="00490428" w:rsidP="00490428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Hưng </w:t>
            </w:r>
            <w:proofErr w:type="spellStart"/>
            <w:r w:rsidRPr="00466640">
              <w:rPr>
                <w:b/>
                <w:bCs/>
              </w:rPr>
              <w:t>Phước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58C60" w14:textId="77777777" w:rsidR="00490428" w:rsidRPr="00466640" w:rsidRDefault="00490428" w:rsidP="00490428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70D67" w14:textId="77777777" w:rsidR="00490428" w:rsidRPr="00466640" w:rsidRDefault="00490428" w:rsidP="00490428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9E9AD" w14:textId="0F8D14CB" w:rsidR="00490428" w:rsidRPr="00466640" w:rsidRDefault="00490428" w:rsidP="00490428">
            <w:pPr>
              <w:jc w:val="right"/>
              <w:rPr>
                <w:b/>
                <w:bCs/>
              </w:rPr>
            </w:pPr>
          </w:p>
        </w:tc>
      </w:tr>
      <w:tr w:rsidR="00490428" w:rsidRPr="00466640" w14:paraId="0E285CC5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20D0" w14:textId="2B50B3E0" w:rsidR="00490428" w:rsidRPr="00466640" w:rsidRDefault="00490428" w:rsidP="00490428">
            <w:pPr>
              <w:jc w:val="center"/>
            </w:pPr>
            <w:r w:rsidRPr="00466640"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160B5" w14:textId="1B0D8215" w:rsidR="00490428" w:rsidRPr="00466640" w:rsidRDefault="00490428" w:rsidP="00490428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công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trình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Hồ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chứa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nước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Bù</w:t>
            </w:r>
            <w:proofErr w:type="spellEnd"/>
            <w:r w:rsidRPr="00466640">
              <w:t xml:space="preserve"> Tam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7D420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19755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76B33" w14:textId="32636339" w:rsidR="00490428" w:rsidRPr="00466640" w:rsidRDefault="00490428" w:rsidP="00490428">
            <w:pPr>
              <w:jc w:val="right"/>
            </w:pPr>
          </w:p>
        </w:tc>
      </w:tr>
      <w:tr w:rsidR="00490428" w:rsidRPr="00466640" w14:paraId="62929F7C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2E23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B1DB" w14:textId="00ABCCD1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F28D" w14:textId="77777777" w:rsidR="00490428" w:rsidRPr="00466640" w:rsidRDefault="00490428" w:rsidP="00490428">
            <w:r w:rsidRPr="00466640"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FCD0" w14:textId="77777777" w:rsidR="00490428" w:rsidRPr="00466640" w:rsidRDefault="00490428" w:rsidP="00490428">
            <w:pPr>
              <w:jc w:val="right"/>
            </w:pPr>
            <w:r w:rsidRPr="00466640">
              <w:t>500</w:t>
            </w:r>
          </w:p>
        </w:tc>
      </w:tr>
      <w:tr w:rsidR="00490428" w:rsidRPr="00466640" w14:paraId="67EF57C5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2E9F" w14:textId="77777777" w:rsidR="00490428" w:rsidRPr="00466640" w:rsidRDefault="00490428" w:rsidP="00490428">
            <w:pPr>
              <w:jc w:val="center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D55C7" w14:textId="153FE81C" w:rsidR="00490428" w:rsidRPr="00466640" w:rsidRDefault="00490428" w:rsidP="00490428">
            <w:pPr>
              <w:rPr>
                <w:b/>
                <w:bCs/>
              </w:rPr>
            </w:pPr>
            <w:proofErr w:type="spellStart"/>
            <w:r w:rsidRPr="00466640">
              <w:rPr>
                <w:b/>
                <w:bCs/>
              </w:rPr>
              <w:t>Xã</w:t>
            </w:r>
            <w:proofErr w:type="spellEnd"/>
            <w:r w:rsidRPr="00466640">
              <w:rPr>
                <w:b/>
                <w:bCs/>
              </w:rPr>
              <w:t xml:space="preserve"> Bù </w:t>
            </w:r>
            <w:proofErr w:type="spellStart"/>
            <w:r w:rsidRPr="00466640">
              <w:rPr>
                <w:b/>
                <w:bCs/>
              </w:rPr>
              <w:t>Đăng</w:t>
            </w:r>
            <w:proofErr w:type="spellEnd"/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08530" w14:textId="77777777" w:rsidR="00490428" w:rsidRPr="00466640" w:rsidRDefault="00490428" w:rsidP="00490428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270BB" w14:textId="77777777" w:rsidR="00490428" w:rsidRPr="00466640" w:rsidRDefault="00490428" w:rsidP="00490428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B9E28" w14:textId="29E25361" w:rsidR="00490428" w:rsidRPr="00466640" w:rsidRDefault="00490428" w:rsidP="00490428">
            <w:pPr>
              <w:jc w:val="right"/>
              <w:rPr>
                <w:b/>
                <w:bCs/>
              </w:rPr>
            </w:pPr>
          </w:p>
        </w:tc>
      </w:tr>
      <w:tr w:rsidR="00490428" w:rsidRPr="00466640" w14:paraId="5B902A44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52CA" w14:textId="52116CBE" w:rsidR="00490428" w:rsidRPr="00466640" w:rsidRDefault="00490428" w:rsidP="00490428">
            <w:pPr>
              <w:jc w:val="center"/>
            </w:pPr>
            <w:r w:rsidRPr="00466640"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23DB6" w14:textId="67E1694B" w:rsidR="00490428" w:rsidRPr="00466640" w:rsidRDefault="00490428" w:rsidP="00490428">
            <w:r w:rsidRPr="00466640">
              <w:t xml:space="preserve">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Lý Thường Kiệt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63ADF" w14:textId="77777777" w:rsidR="00490428" w:rsidRPr="00466640" w:rsidRDefault="00490428" w:rsidP="00490428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D48FD" w14:textId="77777777" w:rsidR="00490428" w:rsidRPr="00466640" w:rsidRDefault="00490428" w:rsidP="00490428">
            <w:pPr>
              <w:rPr>
                <w:b/>
                <w:bCs/>
              </w:rPr>
            </w:pPr>
            <w:r w:rsidRPr="00466640">
              <w:rPr>
                <w:b/>
                <w:bCs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5F2CA" w14:textId="6AA589A0" w:rsidR="00490428" w:rsidRPr="00466640" w:rsidRDefault="00490428" w:rsidP="00490428">
            <w:pPr>
              <w:jc w:val="right"/>
              <w:rPr>
                <w:b/>
                <w:bCs/>
              </w:rPr>
            </w:pPr>
          </w:p>
        </w:tc>
      </w:tr>
      <w:tr w:rsidR="00490428" w:rsidRPr="00466640" w14:paraId="5B54C6F5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4D05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4859" w14:textId="5B21E27A" w:rsidR="00490428" w:rsidRPr="00466640" w:rsidRDefault="00490428" w:rsidP="00490428">
            <w:proofErr w:type="spellStart"/>
            <w:r w:rsidRPr="00466640">
              <w:t>Đường</w:t>
            </w:r>
            <w:proofErr w:type="spellEnd"/>
            <w:r w:rsidRPr="00466640">
              <w:t xml:space="preserve"> D3 -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Lý Thường Kiệt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496A" w14:textId="77777777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1B23" w14:textId="2538892D" w:rsidR="00490428" w:rsidRPr="00466640" w:rsidRDefault="00490428" w:rsidP="00490428">
            <w:pPr>
              <w:jc w:val="right"/>
            </w:pPr>
            <w:r w:rsidRPr="00466640">
              <w:t>2.000</w:t>
            </w:r>
          </w:p>
        </w:tc>
      </w:tr>
      <w:tr w:rsidR="00490428" w:rsidRPr="00466640" w14:paraId="1F41861E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1F77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9C83" w14:textId="46698578" w:rsidR="00490428" w:rsidRPr="00466640" w:rsidRDefault="00490428" w:rsidP="00490428">
            <w:proofErr w:type="spellStart"/>
            <w:r w:rsidRPr="00466640">
              <w:t>Đường</w:t>
            </w:r>
            <w:proofErr w:type="spellEnd"/>
            <w:r w:rsidRPr="00466640">
              <w:t xml:space="preserve"> D2 -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Lý Thường Kiệt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42ED" w14:textId="77777777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692B" w14:textId="65CDF932" w:rsidR="00490428" w:rsidRPr="00466640" w:rsidRDefault="00490428" w:rsidP="00490428">
            <w:pPr>
              <w:jc w:val="right"/>
            </w:pPr>
            <w:r w:rsidRPr="00466640">
              <w:t>1.700</w:t>
            </w:r>
          </w:p>
        </w:tc>
      </w:tr>
      <w:tr w:rsidR="00490428" w:rsidRPr="00466640" w14:paraId="425221E9" w14:textId="77777777" w:rsidTr="00490428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3532" w14:textId="77777777" w:rsidR="00490428" w:rsidRPr="00466640" w:rsidRDefault="00490428" w:rsidP="00490428">
            <w:pPr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D89F" w14:textId="72EDEE05" w:rsidR="00490428" w:rsidRPr="00466640" w:rsidRDefault="00490428" w:rsidP="00490428">
            <w:r w:rsidRPr="00466640">
              <w:t xml:space="preserve">Các </w:t>
            </w:r>
            <w:proofErr w:type="spellStart"/>
            <w:r w:rsidRPr="00466640">
              <w:t>đường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còn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lại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trong</w:t>
            </w:r>
            <w:proofErr w:type="spellEnd"/>
            <w:r w:rsidRPr="00466640">
              <w:t xml:space="preserve"> Khu </w:t>
            </w:r>
            <w:proofErr w:type="spellStart"/>
            <w:r w:rsidRPr="00466640">
              <w:t>tái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định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cư</w:t>
            </w:r>
            <w:proofErr w:type="spellEnd"/>
            <w:r w:rsidRPr="00466640">
              <w:t xml:space="preserve"> Lý Thường Kiệt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11C9C" w14:textId="6A8AF353" w:rsidR="00490428" w:rsidRPr="00466640" w:rsidRDefault="00490428" w:rsidP="00490428">
            <w:proofErr w:type="spellStart"/>
            <w:r w:rsidRPr="00466640">
              <w:t>Toàn</w:t>
            </w:r>
            <w:proofErr w:type="spellEnd"/>
            <w:r w:rsidRPr="00466640">
              <w:t xml:space="preserve"> </w:t>
            </w:r>
            <w:proofErr w:type="spellStart"/>
            <w:r w:rsidRPr="00466640">
              <w:t>tuyến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36623" w14:textId="02D2BF96" w:rsidR="00490428" w:rsidRPr="00466640" w:rsidRDefault="00490428" w:rsidP="00490428">
            <w:pPr>
              <w:jc w:val="right"/>
            </w:pPr>
            <w:r w:rsidRPr="00466640">
              <w:t>1.500</w:t>
            </w:r>
          </w:p>
        </w:tc>
      </w:tr>
    </w:tbl>
    <w:p w14:paraId="5D430BFD" w14:textId="77777777" w:rsidR="003F07CB" w:rsidRPr="00466640" w:rsidRDefault="003F07CB" w:rsidP="003F07CB">
      <w:pPr>
        <w:pStyle w:val="ListParagraph"/>
        <w:spacing w:line="288" w:lineRule="auto"/>
        <w:rPr>
          <w:b/>
          <w:bCs/>
          <w:lang w:val="nl-NL"/>
        </w:rPr>
      </w:pPr>
    </w:p>
    <w:p w14:paraId="609D6897" w14:textId="559906AB" w:rsidR="00AC14FD" w:rsidRPr="00466640" w:rsidRDefault="009B29C1" w:rsidP="00D62001">
      <w:r w:rsidRPr="00466640">
        <w:tab/>
      </w:r>
    </w:p>
    <w:sectPr w:rsidR="00AC14FD" w:rsidRPr="00466640" w:rsidSect="00B4609E">
      <w:headerReference w:type="default" r:id="rId8"/>
      <w:footerReference w:type="even" r:id="rId9"/>
      <w:footerReference w:type="default" r:id="rId10"/>
      <w:pgSz w:w="11909" w:h="16834" w:code="9"/>
      <w:pgMar w:top="1260" w:right="710" w:bottom="709" w:left="1170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40111" w14:textId="77777777" w:rsidR="00D15757" w:rsidRDefault="00D15757">
      <w:r>
        <w:separator/>
      </w:r>
    </w:p>
  </w:endnote>
  <w:endnote w:type="continuationSeparator" w:id="0">
    <w:p w14:paraId="24421155" w14:textId="77777777" w:rsidR="00D15757" w:rsidRDefault="00D1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Helve-Condense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07AB" w14:textId="77777777" w:rsidR="008E1BB1" w:rsidRDefault="008E1BB1" w:rsidP="00D50E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F829E7" w14:textId="77777777" w:rsidR="008E1BB1" w:rsidRDefault="008E1BB1" w:rsidP="007E0340">
    <w:pPr>
      <w:pStyle w:val="Footer"/>
      <w:ind w:right="360"/>
    </w:pPr>
  </w:p>
  <w:p w14:paraId="0A07E7EB" w14:textId="77777777" w:rsidR="008E1BB1" w:rsidRDefault="008E1BB1"/>
  <w:p w14:paraId="6FD171CB" w14:textId="77777777" w:rsidR="008E1BB1" w:rsidRDefault="008E1BB1"/>
  <w:p w14:paraId="2BDA569C" w14:textId="77777777" w:rsidR="008E1BB1" w:rsidRDefault="008E1BB1"/>
  <w:p w14:paraId="0E978312" w14:textId="77777777" w:rsidR="008E1BB1" w:rsidRDefault="008E1BB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DFC1F" w14:textId="70BB0045" w:rsidR="008E1BB1" w:rsidRPr="009E6F8F" w:rsidRDefault="008E1BB1" w:rsidP="00DF4469">
    <w:pPr>
      <w:pStyle w:val="Footer"/>
      <w:jc w:val="center"/>
      <w:rPr>
        <w:sz w:val="22"/>
        <w:szCs w:val="22"/>
      </w:rPr>
    </w:pPr>
    <w:r w:rsidRPr="009E6F8F">
      <w:rPr>
        <w:sz w:val="22"/>
        <w:szCs w:val="22"/>
      </w:rPr>
      <w:fldChar w:fldCharType="begin"/>
    </w:r>
    <w:r w:rsidRPr="009E6F8F">
      <w:rPr>
        <w:sz w:val="22"/>
        <w:szCs w:val="22"/>
      </w:rPr>
      <w:instrText xml:space="preserve"> PAGE   \* MERGEFORMAT </w:instrText>
    </w:r>
    <w:r w:rsidRPr="009E6F8F">
      <w:rPr>
        <w:sz w:val="22"/>
        <w:szCs w:val="22"/>
      </w:rPr>
      <w:fldChar w:fldCharType="separate"/>
    </w:r>
    <w:r>
      <w:rPr>
        <w:noProof/>
        <w:sz w:val="22"/>
        <w:szCs w:val="22"/>
      </w:rPr>
      <w:t>24</w:t>
    </w:r>
    <w:r w:rsidRPr="009E6F8F">
      <w:rPr>
        <w:sz w:val="22"/>
        <w:szCs w:val="22"/>
      </w:rPr>
      <w:fldChar w:fldCharType="end"/>
    </w:r>
  </w:p>
  <w:p w14:paraId="7DBD3340" w14:textId="77777777" w:rsidR="008E1BB1" w:rsidRDefault="008E1BB1"/>
  <w:p w14:paraId="706A391E" w14:textId="77777777" w:rsidR="008E1BB1" w:rsidRDefault="008E1B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19690" w14:textId="77777777" w:rsidR="00D15757" w:rsidRDefault="00D15757">
      <w:r>
        <w:separator/>
      </w:r>
    </w:p>
  </w:footnote>
  <w:footnote w:type="continuationSeparator" w:id="0">
    <w:p w14:paraId="78611B3B" w14:textId="77777777" w:rsidR="00D15757" w:rsidRDefault="00D15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2599" w14:textId="1CCA9D3C" w:rsidR="008E1BB1" w:rsidRDefault="008E1BB1"/>
  <w:p w14:paraId="78882C6D" w14:textId="77268BB5" w:rsidR="008E1BB1" w:rsidRDefault="008E1BB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980" w:hanging="360"/>
      </w:pPr>
      <w:rPr>
        <w:rFonts w:ascii="Symbol" w:hAnsi="Symbol" w:hint="default"/>
        <w:color w:val="000000"/>
        <w:szCs w:val="26"/>
        <w:lang w:val="nl-N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9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b/>
        <w:color w:val="1F497D"/>
        <w:sz w:val="26"/>
        <w:szCs w:val="26"/>
        <w:shd w:val="clear" w:color="auto" w:fill="FFFFFF"/>
        <w:lang w:val="en-US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Times New Roman" w:hint="default"/>
        <w:b w:val="0"/>
        <w:sz w:val="26"/>
        <w:szCs w:val="26"/>
        <w:shd w:val="clear" w:color="auto" w:fill="FFFFFF"/>
        <w:lang w:val="vi-VN" w:eastAsia="ar-SA" w:bidi="ar-SA"/>
      </w:rPr>
    </w:lvl>
  </w:abstractNum>
  <w:abstractNum w:abstractNumId="3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11" w:hanging="360"/>
      </w:pPr>
      <w:rPr>
        <w:rFonts w:ascii="Symbol" w:hAnsi="Symbol" w:cs="Wingdings" w:hint="default"/>
        <w:sz w:val="26"/>
        <w:szCs w:val="26"/>
        <w:shd w:val="clear" w:color="auto" w:fill="FFFFFF"/>
        <w:lang w:val="vi-VN" w:eastAsia="ar-SA" w:bidi="ar-SA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shd w:val="clear" w:color="auto" w:fill="FFFFFF"/>
        <w:lang w:val="en-US"/>
      </w:rPr>
    </w:lvl>
  </w:abstractNum>
  <w:abstractNum w:abstractNumId="5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980" w:hanging="360"/>
      </w:pPr>
      <w:rPr>
        <w:rFonts w:ascii="Wingdings" w:hAnsi="Wingdings" w:hint="default"/>
        <w:color w:val="000000"/>
        <w:sz w:val="26"/>
        <w:szCs w:val="26"/>
      </w:rPr>
    </w:lvl>
  </w:abstractNum>
  <w:abstractNum w:abstractNumId="6" w15:restartNumberingAfterBreak="0">
    <w:nsid w:val="022449B1"/>
    <w:multiLevelType w:val="hybridMultilevel"/>
    <w:tmpl w:val="723E1A0C"/>
    <w:lvl w:ilvl="0" w:tplc="DE867340">
      <w:numFmt w:val="decimal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7" w15:restartNumberingAfterBreak="0">
    <w:nsid w:val="07102224"/>
    <w:multiLevelType w:val="hybridMultilevel"/>
    <w:tmpl w:val="D83E6804"/>
    <w:lvl w:ilvl="0" w:tplc="029C53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7D35FFA"/>
    <w:multiLevelType w:val="hybridMultilevel"/>
    <w:tmpl w:val="6F1E5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76032"/>
    <w:multiLevelType w:val="multilevel"/>
    <w:tmpl w:val="5DA03D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Tiuln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Tiunh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ub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EBF5D6F"/>
    <w:multiLevelType w:val="hybridMultilevel"/>
    <w:tmpl w:val="872AC3CA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1257078"/>
    <w:multiLevelType w:val="hybridMultilevel"/>
    <w:tmpl w:val="F75C2450"/>
    <w:lvl w:ilvl="0" w:tplc="6E2636CE">
      <w:start w:val="1"/>
      <w:numFmt w:val="lowerLetter"/>
      <w:pStyle w:val="111a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6164"/>
    <w:multiLevelType w:val="multilevel"/>
    <w:tmpl w:val="B298FB4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6F61CE0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B45B1"/>
    <w:multiLevelType w:val="hybridMultilevel"/>
    <w:tmpl w:val="2EEEBC84"/>
    <w:lvl w:ilvl="0" w:tplc="9C889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D9A5A01"/>
    <w:multiLevelType w:val="multilevel"/>
    <w:tmpl w:val="0C4C183E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03006EB"/>
    <w:multiLevelType w:val="hybridMultilevel"/>
    <w:tmpl w:val="723E1A0C"/>
    <w:lvl w:ilvl="0" w:tplc="DE867340">
      <w:start w:val="1"/>
      <w:numFmt w:val="bullet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17" w15:restartNumberingAfterBreak="0">
    <w:nsid w:val="21CE0819"/>
    <w:multiLevelType w:val="hybridMultilevel"/>
    <w:tmpl w:val="B9963D9A"/>
    <w:lvl w:ilvl="0" w:tplc="CA92CA34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00" w:hanging="360"/>
      </w:pPr>
    </w:lvl>
    <w:lvl w:ilvl="2" w:tplc="0409001B" w:tentative="1">
      <w:start w:val="1"/>
      <w:numFmt w:val="lowerRoman"/>
      <w:lvlText w:val="%3."/>
      <w:lvlJc w:val="right"/>
      <w:pPr>
        <w:ind w:left="3020" w:hanging="180"/>
      </w:pPr>
    </w:lvl>
    <w:lvl w:ilvl="3" w:tplc="0409000F" w:tentative="1">
      <w:start w:val="1"/>
      <w:numFmt w:val="decimal"/>
      <w:lvlText w:val="%4."/>
      <w:lvlJc w:val="left"/>
      <w:pPr>
        <w:ind w:left="3740" w:hanging="360"/>
      </w:pPr>
    </w:lvl>
    <w:lvl w:ilvl="4" w:tplc="04090019" w:tentative="1">
      <w:start w:val="1"/>
      <w:numFmt w:val="lowerLetter"/>
      <w:lvlText w:val="%5."/>
      <w:lvlJc w:val="left"/>
      <w:pPr>
        <w:ind w:left="4460" w:hanging="360"/>
      </w:pPr>
    </w:lvl>
    <w:lvl w:ilvl="5" w:tplc="0409001B" w:tentative="1">
      <w:start w:val="1"/>
      <w:numFmt w:val="lowerRoman"/>
      <w:lvlText w:val="%6."/>
      <w:lvlJc w:val="right"/>
      <w:pPr>
        <w:ind w:left="5180" w:hanging="180"/>
      </w:pPr>
    </w:lvl>
    <w:lvl w:ilvl="6" w:tplc="0409000F" w:tentative="1">
      <w:start w:val="1"/>
      <w:numFmt w:val="decimal"/>
      <w:lvlText w:val="%7."/>
      <w:lvlJc w:val="left"/>
      <w:pPr>
        <w:ind w:left="5900" w:hanging="360"/>
      </w:pPr>
    </w:lvl>
    <w:lvl w:ilvl="7" w:tplc="04090019" w:tentative="1">
      <w:start w:val="1"/>
      <w:numFmt w:val="lowerLetter"/>
      <w:lvlText w:val="%8."/>
      <w:lvlJc w:val="left"/>
      <w:pPr>
        <w:ind w:left="6620" w:hanging="360"/>
      </w:pPr>
    </w:lvl>
    <w:lvl w:ilvl="8" w:tplc="0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8" w15:restartNumberingAfterBreak="0">
    <w:nsid w:val="2306611B"/>
    <w:multiLevelType w:val="hybridMultilevel"/>
    <w:tmpl w:val="FCFCF7EE"/>
    <w:lvl w:ilvl="0" w:tplc="03204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9255F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641856"/>
    <w:multiLevelType w:val="multilevel"/>
    <w:tmpl w:val="089CA3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1" w15:restartNumberingAfterBreak="0">
    <w:nsid w:val="29346F08"/>
    <w:multiLevelType w:val="hybridMultilevel"/>
    <w:tmpl w:val="91284056"/>
    <w:lvl w:ilvl="0" w:tplc="1E6C6A24">
      <w:start w:val="1"/>
      <w:numFmt w:val="bullet"/>
      <w:pStyle w:val="1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2BF64437"/>
    <w:multiLevelType w:val="hybridMultilevel"/>
    <w:tmpl w:val="49B86808"/>
    <w:lvl w:ilvl="0" w:tplc="A0AED4A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2F6D1C42"/>
    <w:multiLevelType w:val="hybridMultilevel"/>
    <w:tmpl w:val="98849F52"/>
    <w:lvl w:ilvl="0" w:tplc="F760D960">
      <w:start w:val="1"/>
      <w:numFmt w:val="bullet"/>
      <w:pStyle w:val="111a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7AE7"/>
    <w:multiLevelType w:val="hybridMultilevel"/>
    <w:tmpl w:val="572A5C38"/>
    <w:lvl w:ilvl="0" w:tplc="05C6D01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690B"/>
    <w:multiLevelType w:val="hybridMultilevel"/>
    <w:tmpl w:val="35264D92"/>
    <w:lvl w:ilvl="0" w:tplc="0409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6" w15:restartNumberingAfterBreak="0">
    <w:nsid w:val="3DC03EC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4B7952"/>
    <w:multiLevelType w:val="hybridMultilevel"/>
    <w:tmpl w:val="E564E9BA"/>
    <w:lvl w:ilvl="0" w:tplc="D94A9B82">
      <w:start w:val="1"/>
      <w:numFmt w:val="upperRoman"/>
      <w:pStyle w:val="Heading7"/>
      <w:lvlText w:val="%1."/>
      <w:lvlJc w:val="left"/>
      <w:pPr>
        <w:tabs>
          <w:tab w:val="num" w:pos="180"/>
        </w:tabs>
        <w:ind w:left="180" w:firstLine="108"/>
      </w:pPr>
      <w:rPr>
        <w:b/>
      </w:rPr>
    </w:lvl>
    <w:lvl w:ilvl="1" w:tplc="4B067226">
      <w:start w:val="1"/>
      <w:numFmt w:val="none"/>
      <w:lvlText w:val="1"/>
      <w:lvlJc w:val="left"/>
      <w:pPr>
        <w:tabs>
          <w:tab w:val="num" w:pos="1440"/>
        </w:tabs>
        <w:ind w:left="1440" w:hanging="360"/>
      </w:pPr>
    </w:lvl>
    <w:lvl w:ilvl="2" w:tplc="64B4CC2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 w:hint="default"/>
        <w:color w:val="auto"/>
      </w:rPr>
    </w:lvl>
    <w:lvl w:ilvl="3" w:tplc="BF92F6C8">
      <w:start w:val="1"/>
      <w:numFmt w:val="bullet"/>
      <w:lvlText w:val="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</w:rPr>
    </w:lvl>
    <w:lvl w:ilvl="4" w:tplc="80CED1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</w:rPr>
    </w:lvl>
    <w:lvl w:ilvl="6" w:tplc="41664CAE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 w:tplc="F5508092">
      <w:start w:val="31"/>
      <w:numFmt w:val="bullet"/>
      <w:lvlText w:val=""/>
      <w:lvlJc w:val="left"/>
      <w:pPr>
        <w:ind w:left="5760" w:hanging="360"/>
      </w:pPr>
      <w:rPr>
        <w:rFonts w:ascii="Wingdings" w:eastAsia="Times New Roman" w:hAnsi="Wingdings" w:cs="Times New Roman" w:hint="default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B15C5D"/>
    <w:multiLevelType w:val="multilevel"/>
    <w:tmpl w:val="A8B6D666"/>
    <w:styleLink w:val="Styl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 w15:restartNumberingAfterBreak="0">
    <w:nsid w:val="3F10119E"/>
    <w:multiLevelType w:val="hybridMultilevel"/>
    <w:tmpl w:val="F03233FA"/>
    <w:lvl w:ilvl="0" w:tplc="8800EC1A">
      <w:start w:val="19"/>
      <w:numFmt w:val="bullet"/>
      <w:lvlText w:val=""/>
      <w:lvlJc w:val="left"/>
      <w:pPr>
        <w:ind w:left="2160" w:hanging="360"/>
      </w:pPr>
      <w:rPr>
        <w:rFonts w:ascii="Symbol" w:eastAsia="Times New Roman" w:hAnsi="Symbol" w:cs="Times New Roman" w:hint="default"/>
        <w:color w:val="auto"/>
        <w:lang w:val="en-US"/>
      </w:rPr>
    </w:lvl>
    <w:lvl w:ilvl="1" w:tplc="BF92F6C8">
      <w:start w:val="1"/>
      <w:numFmt w:val="bullet"/>
      <w:lvlText w:val="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72AEE"/>
    <w:multiLevelType w:val="multilevel"/>
    <w:tmpl w:val="53903B9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98419D8"/>
    <w:multiLevelType w:val="hybridMultilevel"/>
    <w:tmpl w:val="8DFC8F14"/>
    <w:lvl w:ilvl="0" w:tplc="869C9A7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1E12FC"/>
    <w:multiLevelType w:val="multilevel"/>
    <w:tmpl w:val="82DA6426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B9137AC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287291"/>
    <w:multiLevelType w:val="hybridMultilevel"/>
    <w:tmpl w:val="01C40658"/>
    <w:lvl w:ilvl="0" w:tplc="A70E3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644E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color w:val="auto"/>
      </w:rPr>
    </w:lvl>
    <w:lvl w:ilvl="2" w:tplc="67CEA3EE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835E320E">
      <w:start w:val="1"/>
      <w:numFmt w:val="bullet"/>
      <w:pStyle w:val="11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i w:val="0"/>
      </w:rPr>
    </w:lvl>
    <w:lvl w:ilvl="4" w:tplc="C28032E6">
      <w:start w:val="1"/>
      <w:numFmt w:val="lowerLetter"/>
      <w:lvlText w:val="%5."/>
      <w:lvlJc w:val="left"/>
      <w:pPr>
        <w:ind w:left="3600" w:hanging="360"/>
      </w:pPr>
      <w:rPr>
        <w:b/>
      </w:rPr>
    </w:lvl>
    <w:lvl w:ilvl="5" w:tplc="18FA9716" w:tentative="1">
      <w:start w:val="1"/>
      <w:numFmt w:val="lowerRoman"/>
      <w:lvlText w:val="%6."/>
      <w:lvlJc w:val="right"/>
      <w:pPr>
        <w:ind w:left="4320" w:hanging="180"/>
      </w:pPr>
    </w:lvl>
    <w:lvl w:ilvl="6" w:tplc="AE9AC61C" w:tentative="1">
      <w:start w:val="1"/>
      <w:numFmt w:val="decimal"/>
      <w:lvlText w:val="%7."/>
      <w:lvlJc w:val="left"/>
      <w:pPr>
        <w:ind w:left="5040" w:hanging="360"/>
      </w:pPr>
    </w:lvl>
    <w:lvl w:ilvl="7" w:tplc="AADA1528" w:tentative="1">
      <w:start w:val="1"/>
      <w:numFmt w:val="lowerLetter"/>
      <w:lvlText w:val="%8."/>
      <w:lvlJc w:val="left"/>
      <w:pPr>
        <w:ind w:left="5760" w:hanging="360"/>
      </w:pPr>
    </w:lvl>
    <w:lvl w:ilvl="8" w:tplc="FFEA4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25B91"/>
    <w:multiLevelType w:val="hybridMultilevel"/>
    <w:tmpl w:val="874A9084"/>
    <w:lvl w:ilvl="0" w:tplc="E61EB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9350657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F96F82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38" w15:restartNumberingAfterBreak="0">
    <w:nsid w:val="60741339"/>
    <w:multiLevelType w:val="multilevel"/>
    <w:tmpl w:val="469C302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23302BD"/>
    <w:multiLevelType w:val="hybridMultilevel"/>
    <w:tmpl w:val="61602454"/>
    <w:lvl w:ilvl="0" w:tplc="01C0A57C">
      <w:start w:val="1"/>
      <w:numFmt w:val="bullet"/>
      <w:pStyle w:val="11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113A6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68C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6D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4D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FEA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C7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3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426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C52855"/>
    <w:multiLevelType w:val="hybridMultilevel"/>
    <w:tmpl w:val="18980514"/>
    <w:lvl w:ilvl="0" w:tplc="730AEBB0">
      <w:numFmt w:val="bullet"/>
      <w:lvlText w:val="+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1" w15:restartNumberingAfterBreak="0">
    <w:nsid w:val="65B65087"/>
    <w:multiLevelType w:val="hybridMultilevel"/>
    <w:tmpl w:val="F65493AE"/>
    <w:lvl w:ilvl="0" w:tplc="D8224AF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DA6288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3" w15:restartNumberingAfterBreak="0">
    <w:nsid w:val="6FC77327"/>
    <w:multiLevelType w:val="hybridMultilevel"/>
    <w:tmpl w:val="14A087CC"/>
    <w:lvl w:ilvl="0" w:tplc="078CFE18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4" w15:restartNumberingAfterBreak="0">
    <w:nsid w:val="70634770"/>
    <w:multiLevelType w:val="hybridMultilevel"/>
    <w:tmpl w:val="B036AFD0"/>
    <w:lvl w:ilvl="0" w:tplc="032041E2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194168C"/>
    <w:multiLevelType w:val="hybridMultilevel"/>
    <w:tmpl w:val="7376129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A2087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35B3166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7722E96"/>
    <w:multiLevelType w:val="hybridMultilevel"/>
    <w:tmpl w:val="737612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314489"/>
    <w:multiLevelType w:val="multilevel"/>
    <w:tmpl w:val="A8B6D666"/>
    <w:styleLink w:val="Style1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0" w15:restartNumberingAfterBreak="0">
    <w:nsid w:val="79D07478"/>
    <w:multiLevelType w:val="hybridMultilevel"/>
    <w:tmpl w:val="F4E48208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7CCE34DA"/>
    <w:multiLevelType w:val="hybridMultilevel"/>
    <w:tmpl w:val="1152C4E8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29C53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2057344">
    <w:abstractNumId w:val="34"/>
  </w:num>
  <w:num w:numId="2" w16cid:durableId="824125990">
    <w:abstractNumId w:val="11"/>
  </w:num>
  <w:num w:numId="3" w16cid:durableId="1857183859">
    <w:abstractNumId w:val="23"/>
  </w:num>
  <w:num w:numId="4" w16cid:durableId="601761872">
    <w:abstractNumId w:val="39"/>
  </w:num>
  <w:num w:numId="5" w16cid:durableId="1938320024">
    <w:abstractNumId w:val="21"/>
  </w:num>
  <w:num w:numId="6" w16cid:durableId="308680811">
    <w:abstractNumId w:val="15"/>
  </w:num>
  <w:num w:numId="7" w16cid:durableId="878014205">
    <w:abstractNumId w:val="9"/>
  </w:num>
  <w:num w:numId="8" w16cid:durableId="1048796213">
    <w:abstractNumId w:val="49"/>
  </w:num>
  <w:num w:numId="9" w16cid:durableId="1186871528">
    <w:abstractNumId w:val="28"/>
  </w:num>
  <w:num w:numId="10" w16cid:durableId="115029999">
    <w:abstractNumId w:val="27"/>
  </w:num>
  <w:num w:numId="11" w16cid:durableId="1157383013">
    <w:abstractNumId w:val="41"/>
  </w:num>
  <w:num w:numId="12" w16cid:durableId="793325757">
    <w:abstractNumId w:val="12"/>
  </w:num>
  <w:num w:numId="13" w16cid:durableId="137384543">
    <w:abstractNumId w:val="31"/>
  </w:num>
  <w:num w:numId="14" w16cid:durableId="25563248">
    <w:abstractNumId w:val="46"/>
  </w:num>
  <w:num w:numId="15" w16cid:durableId="619604770">
    <w:abstractNumId w:val="33"/>
  </w:num>
  <w:num w:numId="16" w16cid:durableId="1828086417">
    <w:abstractNumId w:val="13"/>
  </w:num>
  <w:num w:numId="17" w16cid:durableId="421726188">
    <w:abstractNumId w:val="17"/>
  </w:num>
  <w:num w:numId="18" w16cid:durableId="49161762">
    <w:abstractNumId w:val="43"/>
  </w:num>
  <w:num w:numId="19" w16cid:durableId="2051764392">
    <w:abstractNumId w:val="36"/>
  </w:num>
  <w:num w:numId="20" w16cid:durableId="1024093519">
    <w:abstractNumId w:val="47"/>
  </w:num>
  <w:num w:numId="21" w16cid:durableId="994795484">
    <w:abstractNumId w:val="29"/>
  </w:num>
  <w:num w:numId="22" w16cid:durableId="1426460684">
    <w:abstractNumId w:val="25"/>
  </w:num>
  <w:num w:numId="23" w16cid:durableId="883834227">
    <w:abstractNumId w:val="30"/>
  </w:num>
  <w:num w:numId="24" w16cid:durableId="1880778660">
    <w:abstractNumId w:val="19"/>
  </w:num>
  <w:num w:numId="25" w16cid:durableId="1215003509">
    <w:abstractNumId w:val="51"/>
  </w:num>
  <w:num w:numId="26" w16cid:durableId="1155996304">
    <w:abstractNumId w:val="26"/>
  </w:num>
  <w:num w:numId="27" w16cid:durableId="2132311868">
    <w:abstractNumId w:val="7"/>
  </w:num>
  <w:num w:numId="28" w16cid:durableId="1884097807">
    <w:abstractNumId w:val="35"/>
  </w:num>
  <w:num w:numId="29" w16cid:durableId="798298502">
    <w:abstractNumId w:val="50"/>
  </w:num>
  <w:num w:numId="30" w16cid:durableId="1920553687">
    <w:abstractNumId w:val="32"/>
  </w:num>
  <w:num w:numId="31" w16cid:durableId="2027902244">
    <w:abstractNumId w:val="38"/>
  </w:num>
  <w:num w:numId="32" w16cid:durableId="1562130026">
    <w:abstractNumId w:val="18"/>
  </w:num>
  <w:num w:numId="33" w16cid:durableId="74549426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61992177">
    <w:abstractNumId w:val="6"/>
  </w:num>
  <w:num w:numId="35" w16cid:durableId="1237597015">
    <w:abstractNumId w:val="44"/>
  </w:num>
  <w:num w:numId="36" w16cid:durableId="376440324">
    <w:abstractNumId w:val="10"/>
  </w:num>
  <w:num w:numId="37" w16cid:durableId="531765176">
    <w:abstractNumId w:val="14"/>
  </w:num>
  <w:num w:numId="38" w16cid:durableId="350647299">
    <w:abstractNumId w:val="42"/>
  </w:num>
  <w:num w:numId="39" w16cid:durableId="316153018">
    <w:abstractNumId w:val="37"/>
  </w:num>
  <w:num w:numId="40" w16cid:durableId="1567104450">
    <w:abstractNumId w:val="8"/>
  </w:num>
  <w:num w:numId="41" w16cid:durableId="1541242709">
    <w:abstractNumId w:val="29"/>
  </w:num>
  <w:num w:numId="42" w16cid:durableId="1877350507">
    <w:abstractNumId w:val="22"/>
  </w:num>
  <w:num w:numId="43" w16cid:durableId="191848824">
    <w:abstractNumId w:val="40"/>
  </w:num>
  <w:num w:numId="44" w16cid:durableId="888150821">
    <w:abstractNumId w:val="24"/>
  </w:num>
  <w:num w:numId="45" w16cid:durableId="1091269601">
    <w:abstractNumId w:val="20"/>
  </w:num>
  <w:num w:numId="46" w16cid:durableId="1787309750">
    <w:abstractNumId w:val="48"/>
  </w:num>
  <w:num w:numId="47" w16cid:durableId="830095677">
    <w:abstractNumId w:val="4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A6E"/>
    <w:rsid w:val="00000115"/>
    <w:rsid w:val="000003A6"/>
    <w:rsid w:val="0000071D"/>
    <w:rsid w:val="000009E9"/>
    <w:rsid w:val="00000D93"/>
    <w:rsid w:val="0000103C"/>
    <w:rsid w:val="00001112"/>
    <w:rsid w:val="0000194A"/>
    <w:rsid w:val="00001A64"/>
    <w:rsid w:val="00001CBA"/>
    <w:rsid w:val="00001E16"/>
    <w:rsid w:val="00001F09"/>
    <w:rsid w:val="00002522"/>
    <w:rsid w:val="00002882"/>
    <w:rsid w:val="00002986"/>
    <w:rsid w:val="00002A71"/>
    <w:rsid w:val="00003C4F"/>
    <w:rsid w:val="00003DC6"/>
    <w:rsid w:val="000041FE"/>
    <w:rsid w:val="0000472E"/>
    <w:rsid w:val="00004ED9"/>
    <w:rsid w:val="000053DB"/>
    <w:rsid w:val="00005527"/>
    <w:rsid w:val="00005594"/>
    <w:rsid w:val="0000591E"/>
    <w:rsid w:val="0000593A"/>
    <w:rsid w:val="00005B64"/>
    <w:rsid w:val="00005F83"/>
    <w:rsid w:val="00006066"/>
    <w:rsid w:val="000065D8"/>
    <w:rsid w:val="000066EF"/>
    <w:rsid w:val="0000700F"/>
    <w:rsid w:val="000075B2"/>
    <w:rsid w:val="00007A57"/>
    <w:rsid w:val="00010651"/>
    <w:rsid w:val="000108B8"/>
    <w:rsid w:val="00010906"/>
    <w:rsid w:val="00010DF3"/>
    <w:rsid w:val="00011199"/>
    <w:rsid w:val="000111AE"/>
    <w:rsid w:val="00011514"/>
    <w:rsid w:val="00011959"/>
    <w:rsid w:val="0001249E"/>
    <w:rsid w:val="000124CC"/>
    <w:rsid w:val="00012E53"/>
    <w:rsid w:val="00012F3A"/>
    <w:rsid w:val="00013EEA"/>
    <w:rsid w:val="00013F92"/>
    <w:rsid w:val="0001457B"/>
    <w:rsid w:val="000146D0"/>
    <w:rsid w:val="000147D4"/>
    <w:rsid w:val="00014B99"/>
    <w:rsid w:val="00014C3C"/>
    <w:rsid w:val="000150F7"/>
    <w:rsid w:val="00015337"/>
    <w:rsid w:val="00015951"/>
    <w:rsid w:val="00015F3B"/>
    <w:rsid w:val="00016240"/>
    <w:rsid w:val="0001648C"/>
    <w:rsid w:val="000165C7"/>
    <w:rsid w:val="00016A1D"/>
    <w:rsid w:val="00016AD8"/>
    <w:rsid w:val="00016BB0"/>
    <w:rsid w:val="00017CF6"/>
    <w:rsid w:val="00020096"/>
    <w:rsid w:val="0002015D"/>
    <w:rsid w:val="00020280"/>
    <w:rsid w:val="000202B4"/>
    <w:rsid w:val="00020A82"/>
    <w:rsid w:val="00020B72"/>
    <w:rsid w:val="00020BFF"/>
    <w:rsid w:val="00021316"/>
    <w:rsid w:val="0002195A"/>
    <w:rsid w:val="00021AD5"/>
    <w:rsid w:val="00021BAF"/>
    <w:rsid w:val="00021BF2"/>
    <w:rsid w:val="00022107"/>
    <w:rsid w:val="0002255E"/>
    <w:rsid w:val="00022575"/>
    <w:rsid w:val="00022BC3"/>
    <w:rsid w:val="00022F53"/>
    <w:rsid w:val="00023194"/>
    <w:rsid w:val="000233C1"/>
    <w:rsid w:val="00023B10"/>
    <w:rsid w:val="00023C33"/>
    <w:rsid w:val="00023DD6"/>
    <w:rsid w:val="00023E33"/>
    <w:rsid w:val="00023EC6"/>
    <w:rsid w:val="000243B4"/>
    <w:rsid w:val="000246BB"/>
    <w:rsid w:val="00024B0F"/>
    <w:rsid w:val="00024D25"/>
    <w:rsid w:val="000250A1"/>
    <w:rsid w:val="00025576"/>
    <w:rsid w:val="000258E4"/>
    <w:rsid w:val="00025C1E"/>
    <w:rsid w:val="00025C59"/>
    <w:rsid w:val="00025E92"/>
    <w:rsid w:val="0002600E"/>
    <w:rsid w:val="000261CB"/>
    <w:rsid w:val="000262C8"/>
    <w:rsid w:val="00026A70"/>
    <w:rsid w:val="00026B03"/>
    <w:rsid w:val="00026C8C"/>
    <w:rsid w:val="00026CCF"/>
    <w:rsid w:val="00026D08"/>
    <w:rsid w:val="00026DFA"/>
    <w:rsid w:val="00026E2D"/>
    <w:rsid w:val="00026FA1"/>
    <w:rsid w:val="0002711F"/>
    <w:rsid w:val="000271FC"/>
    <w:rsid w:val="0002729E"/>
    <w:rsid w:val="000272DB"/>
    <w:rsid w:val="0002755C"/>
    <w:rsid w:val="000275A7"/>
    <w:rsid w:val="000278CD"/>
    <w:rsid w:val="0002798F"/>
    <w:rsid w:val="000302C1"/>
    <w:rsid w:val="00030333"/>
    <w:rsid w:val="0003063C"/>
    <w:rsid w:val="00030A3B"/>
    <w:rsid w:val="0003104C"/>
    <w:rsid w:val="00031242"/>
    <w:rsid w:val="00031664"/>
    <w:rsid w:val="000317E3"/>
    <w:rsid w:val="00031F09"/>
    <w:rsid w:val="00031FA4"/>
    <w:rsid w:val="000321E6"/>
    <w:rsid w:val="000324C8"/>
    <w:rsid w:val="00032555"/>
    <w:rsid w:val="000326FB"/>
    <w:rsid w:val="00032DD2"/>
    <w:rsid w:val="00033193"/>
    <w:rsid w:val="000334EE"/>
    <w:rsid w:val="00033D51"/>
    <w:rsid w:val="00034470"/>
    <w:rsid w:val="00034865"/>
    <w:rsid w:val="000354F9"/>
    <w:rsid w:val="00035548"/>
    <w:rsid w:val="00035689"/>
    <w:rsid w:val="00035A3D"/>
    <w:rsid w:val="00035B6D"/>
    <w:rsid w:val="00035B90"/>
    <w:rsid w:val="0003648E"/>
    <w:rsid w:val="000366D9"/>
    <w:rsid w:val="00036840"/>
    <w:rsid w:val="00036972"/>
    <w:rsid w:val="00036A9E"/>
    <w:rsid w:val="00036ED1"/>
    <w:rsid w:val="00036F58"/>
    <w:rsid w:val="0003712F"/>
    <w:rsid w:val="000378EC"/>
    <w:rsid w:val="00037950"/>
    <w:rsid w:val="000379E0"/>
    <w:rsid w:val="00037F10"/>
    <w:rsid w:val="0004044F"/>
    <w:rsid w:val="000404DD"/>
    <w:rsid w:val="00040528"/>
    <w:rsid w:val="000405B2"/>
    <w:rsid w:val="0004098E"/>
    <w:rsid w:val="00040BA4"/>
    <w:rsid w:val="00041095"/>
    <w:rsid w:val="00041552"/>
    <w:rsid w:val="00041560"/>
    <w:rsid w:val="00041DED"/>
    <w:rsid w:val="0004262E"/>
    <w:rsid w:val="000428D2"/>
    <w:rsid w:val="00042D08"/>
    <w:rsid w:val="0004309F"/>
    <w:rsid w:val="00043289"/>
    <w:rsid w:val="00043428"/>
    <w:rsid w:val="000437FF"/>
    <w:rsid w:val="00043FFF"/>
    <w:rsid w:val="0004415C"/>
    <w:rsid w:val="000442C4"/>
    <w:rsid w:val="00044471"/>
    <w:rsid w:val="000445C3"/>
    <w:rsid w:val="000446D8"/>
    <w:rsid w:val="00044995"/>
    <w:rsid w:val="00044A82"/>
    <w:rsid w:val="00044B63"/>
    <w:rsid w:val="00044BBA"/>
    <w:rsid w:val="00044CFD"/>
    <w:rsid w:val="00044D01"/>
    <w:rsid w:val="00045119"/>
    <w:rsid w:val="00045315"/>
    <w:rsid w:val="00045E57"/>
    <w:rsid w:val="00045F43"/>
    <w:rsid w:val="00045FF2"/>
    <w:rsid w:val="00046245"/>
    <w:rsid w:val="00046C40"/>
    <w:rsid w:val="00046D46"/>
    <w:rsid w:val="00047B1F"/>
    <w:rsid w:val="00047DD0"/>
    <w:rsid w:val="00047E30"/>
    <w:rsid w:val="00050279"/>
    <w:rsid w:val="0005057F"/>
    <w:rsid w:val="00050A02"/>
    <w:rsid w:val="00050BA6"/>
    <w:rsid w:val="00050CE2"/>
    <w:rsid w:val="00050D5A"/>
    <w:rsid w:val="00051588"/>
    <w:rsid w:val="00052C37"/>
    <w:rsid w:val="00052D95"/>
    <w:rsid w:val="000536FB"/>
    <w:rsid w:val="00053B78"/>
    <w:rsid w:val="00053C85"/>
    <w:rsid w:val="00054296"/>
    <w:rsid w:val="000542ED"/>
    <w:rsid w:val="0005448B"/>
    <w:rsid w:val="00054509"/>
    <w:rsid w:val="00054E3D"/>
    <w:rsid w:val="00054FF3"/>
    <w:rsid w:val="00054FF7"/>
    <w:rsid w:val="000557C5"/>
    <w:rsid w:val="00055B3F"/>
    <w:rsid w:val="00055C53"/>
    <w:rsid w:val="00055D46"/>
    <w:rsid w:val="000560C5"/>
    <w:rsid w:val="00056190"/>
    <w:rsid w:val="0005666C"/>
    <w:rsid w:val="000570E8"/>
    <w:rsid w:val="0005733D"/>
    <w:rsid w:val="00057637"/>
    <w:rsid w:val="000578EC"/>
    <w:rsid w:val="00057BAF"/>
    <w:rsid w:val="00060529"/>
    <w:rsid w:val="000605B9"/>
    <w:rsid w:val="000606A3"/>
    <w:rsid w:val="00060729"/>
    <w:rsid w:val="00060AB0"/>
    <w:rsid w:val="00060ADD"/>
    <w:rsid w:val="00060B01"/>
    <w:rsid w:val="00060E47"/>
    <w:rsid w:val="00061170"/>
    <w:rsid w:val="00061552"/>
    <w:rsid w:val="000616AE"/>
    <w:rsid w:val="000619A5"/>
    <w:rsid w:val="00061D3D"/>
    <w:rsid w:val="0006239F"/>
    <w:rsid w:val="000623E5"/>
    <w:rsid w:val="00062635"/>
    <w:rsid w:val="00062984"/>
    <w:rsid w:val="00062AD5"/>
    <w:rsid w:val="00062C99"/>
    <w:rsid w:val="00062EE4"/>
    <w:rsid w:val="00063029"/>
    <w:rsid w:val="000635DE"/>
    <w:rsid w:val="00063B46"/>
    <w:rsid w:val="00063B80"/>
    <w:rsid w:val="00063CE1"/>
    <w:rsid w:val="00063DB0"/>
    <w:rsid w:val="0006465F"/>
    <w:rsid w:val="00064C4C"/>
    <w:rsid w:val="00064D72"/>
    <w:rsid w:val="00064F08"/>
    <w:rsid w:val="00065220"/>
    <w:rsid w:val="00065812"/>
    <w:rsid w:val="00065B70"/>
    <w:rsid w:val="00065BC2"/>
    <w:rsid w:val="00065EA4"/>
    <w:rsid w:val="000661AB"/>
    <w:rsid w:val="0006624B"/>
    <w:rsid w:val="0006657B"/>
    <w:rsid w:val="00066A60"/>
    <w:rsid w:val="00066C3C"/>
    <w:rsid w:val="00066D7E"/>
    <w:rsid w:val="00067351"/>
    <w:rsid w:val="000674B3"/>
    <w:rsid w:val="0006776B"/>
    <w:rsid w:val="00067E61"/>
    <w:rsid w:val="00067F1F"/>
    <w:rsid w:val="00070051"/>
    <w:rsid w:val="00070BA3"/>
    <w:rsid w:val="00070EEB"/>
    <w:rsid w:val="0007107E"/>
    <w:rsid w:val="00071FFF"/>
    <w:rsid w:val="000723AD"/>
    <w:rsid w:val="00072C4D"/>
    <w:rsid w:val="00073097"/>
    <w:rsid w:val="00073A54"/>
    <w:rsid w:val="00074348"/>
    <w:rsid w:val="00074371"/>
    <w:rsid w:val="0007467C"/>
    <w:rsid w:val="00074695"/>
    <w:rsid w:val="00074C05"/>
    <w:rsid w:val="00074C42"/>
    <w:rsid w:val="00074D5A"/>
    <w:rsid w:val="00074D73"/>
    <w:rsid w:val="000757F2"/>
    <w:rsid w:val="00075AA1"/>
    <w:rsid w:val="00075BD3"/>
    <w:rsid w:val="00075CFA"/>
    <w:rsid w:val="00075DD8"/>
    <w:rsid w:val="00075E4F"/>
    <w:rsid w:val="00076346"/>
    <w:rsid w:val="00076608"/>
    <w:rsid w:val="0007696F"/>
    <w:rsid w:val="000769F9"/>
    <w:rsid w:val="00076B1B"/>
    <w:rsid w:val="00076C9F"/>
    <w:rsid w:val="00076CF1"/>
    <w:rsid w:val="00077394"/>
    <w:rsid w:val="00077E99"/>
    <w:rsid w:val="00077EA3"/>
    <w:rsid w:val="00077F13"/>
    <w:rsid w:val="00080483"/>
    <w:rsid w:val="00080B7A"/>
    <w:rsid w:val="000812BE"/>
    <w:rsid w:val="00081F94"/>
    <w:rsid w:val="00081FF3"/>
    <w:rsid w:val="00082112"/>
    <w:rsid w:val="000832EE"/>
    <w:rsid w:val="0008373E"/>
    <w:rsid w:val="00083CFF"/>
    <w:rsid w:val="00083F0E"/>
    <w:rsid w:val="00083FBC"/>
    <w:rsid w:val="00084259"/>
    <w:rsid w:val="0008457A"/>
    <w:rsid w:val="00084A39"/>
    <w:rsid w:val="00084B2A"/>
    <w:rsid w:val="00084B8F"/>
    <w:rsid w:val="00084D2C"/>
    <w:rsid w:val="0008501E"/>
    <w:rsid w:val="0008545B"/>
    <w:rsid w:val="0008554C"/>
    <w:rsid w:val="00085BA1"/>
    <w:rsid w:val="00085E1F"/>
    <w:rsid w:val="000861AC"/>
    <w:rsid w:val="000868D3"/>
    <w:rsid w:val="00086CFD"/>
    <w:rsid w:val="00086D1D"/>
    <w:rsid w:val="00086EB6"/>
    <w:rsid w:val="000872FF"/>
    <w:rsid w:val="0008730E"/>
    <w:rsid w:val="0008781B"/>
    <w:rsid w:val="0008791C"/>
    <w:rsid w:val="00087A64"/>
    <w:rsid w:val="00087D48"/>
    <w:rsid w:val="00087F51"/>
    <w:rsid w:val="000905B8"/>
    <w:rsid w:val="00090997"/>
    <w:rsid w:val="0009102D"/>
    <w:rsid w:val="00091259"/>
    <w:rsid w:val="0009126C"/>
    <w:rsid w:val="00092834"/>
    <w:rsid w:val="00092856"/>
    <w:rsid w:val="000928E9"/>
    <w:rsid w:val="00092B12"/>
    <w:rsid w:val="00092C8E"/>
    <w:rsid w:val="00092F98"/>
    <w:rsid w:val="000931DC"/>
    <w:rsid w:val="00093245"/>
    <w:rsid w:val="000935A5"/>
    <w:rsid w:val="0009363B"/>
    <w:rsid w:val="0009365E"/>
    <w:rsid w:val="00093973"/>
    <w:rsid w:val="00093C77"/>
    <w:rsid w:val="00094235"/>
    <w:rsid w:val="00094400"/>
    <w:rsid w:val="00094529"/>
    <w:rsid w:val="00094C6B"/>
    <w:rsid w:val="00094E21"/>
    <w:rsid w:val="00095048"/>
    <w:rsid w:val="00095068"/>
    <w:rsid w:val="00095841"/>
    <w:rsid w:val="0009598D"/>
    <w:rsid w:val="00095A3E"/>
    <w:rsid w:val="00095A95"/>
    <w:rsid w:val="0009610C"/>
    <w:rsid w:val="00096165"/>
    <w:rsid w:val="00096641"/>
    <w:rsid w:val="00096768"/>
    <w:rsid w:val="000967ED"/>
    <w:rsid w:val="00096B68"/>
    <w:rsid w:val="00096D40"/>
    <w:rsid w:val="000971C2"/>
    <w:rsid w:val="00097771"/>
    <w:rsid w:val="00097BF1"/>
    <w:rsid w:val="00097C38"/>
    <w:rsid w:val="00097E56"/>
    <w:rsid w:val="00097FE7"/>
    <w:rsid w:val="000A0029"/>
    <w:rsid w:val="000A0146"/>
    <w:rsid w:val="000A0222"/>
    <w:rsid w:val="000A08A1"/>
    <w:rsid w:val="000A09C0"/>
    <w:rsid w:val="000A0BA8"/>
    <w:rsid w:val="000A0BE9"/>
    <w:rsid w:val="000A0F02"/>
    <w:rsid w:val="000A1547"/>
    <w:rsid w:val="000A1941"/>
    <w:rsid w:val="000A1BB4"/>
    <w:rsid w:val="000A1D34"/>
    <w:rsid w:val="000A21F6"/>
    <w:rsid w:val="000A23C2"/>
    <w:rsid w:val="000A26C6"/>
    <w:rsid w:val="000A2775"/>
    <w:rsid w:val="000A28EA"/>
    <w:rsid w:val="000A29A4"/>
    <w:rsid w:val="000A2A19"/>
    <w:rsid w:val="000A2B97"/>
    <w:rsid w:val="000A2C4D"/>
    <w:rsid w:val="000A2C54"/>
    <w:rsid w:val="000A2C8C"/>
    <w:rsid w:val="000A2CDC"/>
    <w:rsid w:val="000A2F6B"/>
    <w:rsid w:val="000A3509"/>
    <w:rsid w:val="000A38BF"/>
    <w:rsid w:val="000A3E27"/>
    <w:rsid w:val="000A3EA7"/>
    <w:rsid w:val="000A3F5F"/>
    <w:rsid w:val="000A3FE8"/>
    <w:rsid w:val="000A408D"/>
    <w:rsid w:val="000A4129"/>
    <w:rsid w:val="000A487E"/>
    <w:rsid w:val="000A4BC1"/>
    <w:rsid w:val="000A4C09"/>
    <w:rsid w:val="000A569D"/>
    <w:rsid w:val="000A56AA"/>
    <w:rsid w:val="000A5BBC"/>
    <w:rsid w:val="000A5C95"/>
    <w:rsid w:val="000A60E3"/>
    <w:rsid w:val="000A6154"/>
    <w:rsid w:val="000A6615"/>
    <w:rsid w:val="000A68FE"/>
    <w:rsid w:val="000A6970"/>
    <w:rsid w:val="000A6C1D"/>
    <w:rsid w:val="000A6E27"/>
    <w:rsid w:val="000A6F00"/>
    <w:rsid w:val="000A6F8E"/>
    <w:rsid w:val="000A757B"/>
    <w:rsid w:val="000A7ABC"/>
    <w:rsid w:val="000B0102"/>
    <w:rsid w:val="000B02F8"/>
    <w:rsid w:val="000B0771"/>
    <w:rsid w:val="000B0C68"/>
    <w:rsid w:val="000B0D62"/>
    <w:rsid w:val="000B0F20"/>
    <w:rsid w:val="000B10A5"/>
    <w:rsid w:val="000B15C4"/>
    <w:rsid w:val="000B1BBA"/>
    <w:rsid w:val="000B1CEC"/>
    <w:rsid w:val="000B1E97"/>
    <w:rsid w:val="000B1F06"/>
    <w:rsid w:val="000B2672"/>
    <w:rsid w:val="000B27B0"/>
    <w:rsid w:val="000B29F5"/>
    <w:rsid w:val="000B2C74"/>
    <w:rsid w:val="000B2D63"/>
    <w:rsid w:val="000B2FD2"/>
    <w:rsid w:val="000B31A4"/>
    <w:rsid w:val="000B394B"/>
    <w:rsid w:val="000B404E"/>
    <w:rsid w:val="000B4240"/>
    <w:rsid w:val="000B4387"/>
    <w:rsid w:val="000B43E1"/>
    <w:rsid w:val="000B45D2"/>
    <w:rsid w:val="000B4B1E"/>
    <w:rsid w:val="000B4B30"/>
    <w:rsid w:val="000B4E29"/>
    <w:rsid w:val="000B4F7C"/>
    <w:rsid w:val="000B554F"/>
    <w:rsid w:val="000B5787"/>
    <w:rsid w:val="000B5E96"/>
    <w:rsid w:val="000B6146"/>
    <w:rsid w:val="000B6327"/>
    <w:rsid w:val="000B6830"/>
    <w:rsid w:val="000B6995"/>
    <w:rsid w:val="000B6A50"/>
    <w:rsid w:val="000B77C7"/>
    <w:rsid w:val="000B78E8"/>
    <w:rsid w:val="000B7DB3"/>
    <w:rsid w:val="000B7E87"/>
    <w:rsid w:val="000C00FA"/>
    <w:rsid w:val="000C025C"/>
    <w:rsid w:val="000C0C80"/>
    <w:rsid w:val="000C0E08"/>
    <w:rsid w:val="000C0E2D"/>
    <w:rsid w:val="000C15AD"/>
    <w:rsid w:val="000C163A"/>
    <w:rsid w:val="000C1761"/>
    <w:rsid w:val="000C1F20"/>
    <w:rsid w:val="000C22A7"/>
    <w:rsid w:val="000C24F7"/>
    <w:rsid w:val="000C2598"/>
    <w:rsid w:val="000C2621"/>
    <w:rsid w:val="000C272B"/>
    <w:rsid w:val="000C28EB"/>
    <w:rsid w:val="000C342D"/>
    <w:rsid w:val="000C3552"/>
    <w:rsid w:val="000C3613"/>
    <w:rsid w:val="000C3D48"/>
    <w:rsid w:val="000C4138"/>
    <w:rsid w:val="000C4395"/>
    <w:rsid w:val="000C4405"/>
    <w:rsid w:val="000C4783"/>
    <w:rsid w:val="000C4840"/>
    <w:rsid w:val="000C4D10"/>
    <w:rsid w:val="000C4DB6"/>
    <w:rsid w:val="000C5196"/>
    <w:rsid w:val="000C54F6"/>
    <w:rsid w:val="000C5A7D"/>
    <w:rsid w:val="000C623F"/>
    <w:rsid w:val="000C647F"/>
    <w:rsid w:val="000C6741"/>
    <w:rsid w:val="000C694D"/>
    <w:rsid w:val="000C6B04"/>
    <w:rsid w:val="000C6D0B"/>
    <w:rsid w:val="000C6DA4"/>
    <w:rsid w:val="000C6FA3"/>
    <w:rsid w:val="000C70C7"/>
    <w:rsid w:val="000C78CA"/>
    <w:rsid w:val="000D0189"/>
    <w:rsid w:val="000D0194"/>
    <w:rsid w:val="000D0E86"/>
    <w:rsid w:val="000D0EE4"/>
    <w:rsid w:val="000D0F8F"/>
    <w:rsid w:val="000D122E"/>
    <w:rsid w:val="000D1428"/>
    <w:rsid w:val="000D1767"/>
    <w:rsid w:val="000D1A8A"/>
    <w:rsid w:val="000D1FD3"/>
    <w:rsid w:val="000D2296"/>
    <w:rsid w:val="000D2736"/>
    <w:rsid w:val="000D3AE7"/>
    <w:rsid w:val="000D3F5B"/>
    <w:rsid w:val="000D4386"/>
    <w:rsid w:val="000D47C1"/>
    <w:rsid w:val="000D4896"/>
    <w:rsid w:val="000D4D3F"/>
    <w:rsid w:val="000D4D4A"/>
    <w:rsid w:val="000D501E"/>
    <w:rsid w:val="000D52FE"/>
    <w:rsid w:val="000D5431"/>
    <w:rsid w:val="000D5883"/>
    <w:rsid w:val="000D628E"/>
    <w:rsid w:val="000D6678"/>
    <w:rsid w:val="000D66E2"/>
    <w:rsid w:val="000D6979"/>
    <w:rsid w:val="000D6AA3"/>
    <w:rsid w:val="000D6B6F"/>
    <w:rsid w:val="000D71C4"/>
    <w:rsid w:val="000D73FC"/>
    <w:rsid w:val="000D7410"/>
    <w:rsid w:val="000D7419"/>
    <w:rsid w:val="000D74FE"/>
    <w:rsid w:val="000D774C"/>
    <w:rsid w:val="000D7FFC"/>
    <w:rsid w:val="000E05C3"/>
    <w:rsid w:val="000E06AC"/>
    <w:rsid w:val="000E0D04"/>
    <w:rsid w:val="000E1389"/>
    <w:rsid w:val="000E1637"/>
    <w:rsid w:val="000E183B"/>
    <w:rsid w:val="000E186B"/>
    <w:rsid w:val="000E1D11"/>
    <w:rsid w:val="000E1E70"/>
    <w:rsid w:val="000E21B8"/>
    <w:rsid w:val="000E228F"/>
    <w:rsid w:val="000E2AB4"/>
    <w:rsid w:val="000E2C7E"/>
    <w:rsid w:val="000E3010"/>
    <w:rsid w:val="000E3539"/>
    <w:rsid w:val="000E3812"/>
    <w:rsid w:val="000E3F43"/>
    <w:rsid w:val="000E52A0"/>
    <w:rsid w:val="000E57EC"/>
    <w:rsid w:val="000E5FC4"/>
    <w:rsid w:val="000E6131"/>
    <w:rsid w:val="000E625D"/>
    <w:rsid w:val="000E6859"/>
    <w:rsid w:val="000E6EDE"/>
    <w:rsid w:val="000E6F31"/>
    <w:rsid w:val="000E6FB7"/>
    <w:rsid w:val="000E7545"/>
    <w:rsid w:val="000E76BE"/>
    <w:rsid w:val="000E7AD8"/>
    <w:rsid w:val="000E7EEF"/>
    <w:rsid w:val="000F0016"/>
    <w:rsid w:val="000F0DEF"/>
    <w:rsid w:val="000F10F8"/>
    <w:rsid w:val="000F1212"/>
    <w:rsid w:val="000F1392"/>
    <w:rsid w:val="000F14B6"/>
    <w:rsid w:val="000F155B"/>
    <w:rsid w:val="000F1B89"/>
    <w:rsid w:val="000F1CB6"/>
    <w:rsid w:val="000F24F3"/>
    <w:rsid w:val="000F2B3B"/>
    <w:rsid w:val="000F3075"/>
    <w:rsid w:val="000F30FC"/>
    <w:rsid w:val="000F3635"/>
    <w:rsid w:val="000F3E14"/>
    <w:rsid w:val="000F4021"/>
    <w:rsid w:val="000F40CF"/>
    <w:rsid w:val="000F4B49"/>
    <w:rsid w:val="000F4D21"/>
    <w:rsid w:val="000F4E3D"/>
    <w:rsid w:val="000F5078"/>
    <w:rsid w:val="000F5471"/>
    <w:rsid w:val="000F5488"/>
    <w:rsid w:val="000F5BA6"/>
    <w:rsid w:val="000F6728"/>
    <w:rsid w:val="000F6B03"/>
    <w:rsid w:val="000F7339"/>
    <w:rsid w:val="000F7767"/>
    <w:rsid w:val="00100098"/>
    <w:rsid w:val="001003CF"/>
    <w:rsid w:val="001003FD"/>
    <w:rsid w:val="0010059A"/>
    <w:rsid w:val="001006D4"/>
    <w:rsid w:val="00100717"/>
    <w:rsid w:val="001008D5"/>
    <w:rsid w:val="00101364"/>
    <w:rsid w:val="00101536"/>
    <w:rsid w:val="00101631"/>
    <w:rsid w:val="00102041"/>
    <w:rsid w:val="0010245B"/>
    <w:rsid w:val="00102584"/>
    <w:rsid w:val="001028C0"/>
    <w:rsid w:val="00102CC4"/>
    <w:rsid w:val="0010300E"/>
    <w:rsid w:val="001032A9"/>
    <w:rsid w:val="001034C7"/>
    <w:rsid w:val="00103B16"/>
    <w:rsid w:val="001040ED"/>
    <w:rsid w:val="00104121"/>
    <w:rsid w:val="00104A5E"/>
    <w:rsid w:val="001051DA"/>
    <w:rsid w:val="001057D1"/>
    <w:rsid w:val="00105AC2"/>
    <w:rsid w:val="00105EA3"/>
    <w:rsid w:val="00105F0A"/>
    <w:rsid w:val="0010620D"/>
    <w:rsid w:val="001063B5"/>
    <w:rsid w:val="001067D2"/>
    <w:rsid w:val="00106966"/>
    <w:rsid w:val="00106D37"/>
    <w:rsid w:val="00106E9E"/>
    <w:rsid w:val="00107B28"/>
    <w:rsid w:val="00107B4F"/>
    <w:rsid w:val="00107B56"/>
    <w:rsid w:val="00107C3A"/>
    <w:rsid w:val="00110138"/>
    <w:rsid w:val="00110822"/>
    <w:rsid w:val="0011091D"/>
    <w:rsid w:val="001109A2"/>
    <w:rsid w:val="00110D07"/>
    <w:rsid w:val="00110F61"/>
    <w:rsid w:val="00111BC1"/>
    <w:rsid w:val="00111DDA"/>
    <w:rsid w:val="00111F38"/>
    <w:rsid w:val="001126A2"/>
    <w:rsid w:val="00112A4A"/>
    <w:rsid w:val="00112FF0"/>
    <w:rsid w:val="00113313"/>
    <w:rsid w:val="00113461"/>
    <w:rsid w:val="001136C3"/>
    <w:rsid w:val="00113788"/>
    <w:rsid w:val="001139EE"/>
    <w:rsid w:val="001139FB"/>
    <w:rsid w:val="00113FBF"/>
    <w:rsid w:val="00114381"/>
    <w:rsid w:val="00114698"/>
    <w:rsid w:val="00114E1D"/>
    <w:rsid w:val="0011547E"/>
    <w:rsid w:val="00115708"/>
    <w:rsid w:val="00115793"/>
    <w:rsid w:val="001159B5"/>
    <w:rsid w:val="00115FFD"/>
    <w:rsid w:val="0011645B"/>
    <w:rsid w:val="001164D3"/>
    <w:rsid w:val="00116784"/>
    <w:rsid w:val="00116AAE"/>
    <w:rsid w:val="00116C34"/>
    <w:rsid w:val="00116C90"/>
    <w:rsid w:val="00116D87"/>
    <w:rsid w:val="00116E5C"/>
    <w:rsid w:val="00117010"/>
    <w:rsid w:val="0011748C"/>
    <w:rsid w:val="0011780E"/>
    <w:rsid w:val="001178E9"/>
    <w:rsid w:val="00117F4F"/>
    <w:rsid w:val="00120359"/>
    <w:rsid w:val="001203E2"/>
    <w:rsid w:val="0012043A"/>
    <w:rsid w:val="001209B5"/>
    <w:rsid w:val="00120AAA"/>
    <w:rsid w:val="00120C59"/>
    <w:rsid w:val="0012148D"/>
    <w:rsid w:val="0012153B"/>
    <w:rsid w:val="00121834"/>
    <w:rsid w:val="001223FA"/>
    <w:rsid w:val="00122513"/>
    <w:rsid w:val="0012270B"/>
    <w:rsid w:val="00122888"/>
    <w:rsid w:val="0012299C"/>
    <w:rsid w:val="00122B0C"/>
    <w:rsid w:val="0012304A"/>
    <w:rsid w:val="001232CB"/>
    <w:rsid w:val="001233F2"/>
    <w:rsid w:val="00123584"/>
    <w:rsid w:val="001235A1"/>
    <w:rsid w:val="00123792"/>
    <w:rsid w:val="00123FF1"/>
    <w:rsid w:val="00124190"/>
    <w:rsid w:val="0012427F"/>
    <w:rsid w:val="00124801"/>
    <w:rsid w:val="00125159"/>
    <w:rsid w:val="0012540F"/>
    <w:rsid w:val="00125470"/>
    <w:rsid w:val="00125AE5"/>
    <w:rsid w:val="00125CB3"/>
    <w:rsid w:val="00125DD1"/>
    <w:rsid w:val="00125EFC"/>
    <w:rsid w:val="00125FE6"/>
    <w:rsid w:val="00126431"/>
    <w:rsid w:val="001268BE"/>
    <w:rsid w:val="00126CD0"/>
    <w:rsid w:val="001270C4"/>
    <w:rsid w:val="001275FE"/>
    <w:rsid w:val="0012772A"/>
    <w:rsid w:val="0012797D"/>
    <w:rsid w:val="00127DC2"/>
    <w:rsid w:val="00130007"/>
    <w:rsid w:val="001302C6"/>
    <w:rsid w:val="00130741"/>
    <w:rsid w:val="00130D26"/>
    <w:rsid w:val="0013112B"/>
    <w:rsid w:val="0013112F"/>
    <w:rsid w:val="00131165"/>
    <w:rsid w:val="0013139E"/>
    <w:rsid w:val="001316AC"/>
    <w:rsid w:val="001316F6"/>
    <w:rsid w:val="0013183F"/>
    <w:rsid w:val="001319B5"/>
    <w:rsid w:val="00131C6F"/>
    <w:rsid w:val="00131F8E"/>
    <w:rsid w:val="00131F8F"/>
    <w:rsid w:val="0013211E"/>
    <w:rsid w:val="001327A3"/>
    <w:rsid w:val="001327A7"/>
    <w:rsid w:val="0013286F"/>
    <w:rsid w:val="0013289E"/>
    <w:rsid w:val="001330D0"/>
    <w:rsid w:val="0013365E"/>
    <w:rsid w:val="00133773"/>
    <w:rsid w:val="001343F2"/>
    <w:rsid w:val="001344C8"/>
    <w:rsid w:val="00134F9C"/>
    <w:rsid w:val="00135321"/>
    <w:rsid w:val="0013552E"/>
    <w:rsid w:val="001355C5"/>
    <w:rsid w:val="001362C7"/>
    <w:rsid w:val="00136408"/>
    <w:rsid w:val="0013697A"/>
    <w:rsid w:val="00136F90"/>
    <w:rsid w:val="00136FED"/>
    <w:rsid w:val="00137204"/>
    <w:rsid w:val="001375B8"/>
    <w:rsid w:val="001375F9"/>
    <w:rsid w:val="00137783"/>
    <w:rsid w:val="001379A1"/>
    <w:rsid w:val="00137A32"/>
    <w:rsid w:val="0014015E"/>
    <w:rsid w:val="0014036A"/>
    <w:rsid w:val="0014041C"/>
    <w:rsid w:val="001406A3"/>
    <w:rsid w:val="0014091F"/>
    <w:rsid w:val="00140B8B"/>
    <w:rsid w:val="00140D6B"/>
    <w:rsid w:val="00140FD5"/>
    <w:rsid w:val="00141206"/>
    <w:rsid w:val="00141BFD"/>
    <w:rsid w:val="00141DB3"/>
    <w:rsid w:val="001423A1"/>
    <w:rsid w:val="00142820"/>
    <w:rsid w:val="001428B0"/>
    <w:rsid w:val="00142EFF"/>
    <w:rsid w:val="001430A7"/>
    <w:rsid w:val="00143102"/>
    <w:rsid w:val="001435FB"/>
    <w:rsid w:val="001439BD"/>
    <w:rsid w:val="00143A8F"/>
    <w:rsid w:val="00143DCF"/>
    <w:rsid w:val="00143E0B"/>
    <w:rsid w:val="00144119"/>
    <w:rsid w:val="001442A1"/>
    <w:rsid w:val="001446FC"/>
    <w:rsid w:val="001447C8"/>
    <w:rsid w:val="0014501C"/>
    <w:rsid w:val="001454FF"/>
    <w:rsid w:val="0014557A"/>
    <w:rsid w:val="00145808"/>
    <w:rsid w:val="00146112"/>
    <w:rsid w:val="00146245"/>
    <w:rsid w:val="00146D5E"/>
    <w:rsid w:val="00146E58"/>
    <w:rsid w:val="0014716C"/>
    <w:rsid w:val="001476E2"/>
    <w:rsid w:val="001478B2"/>
    <w:rsid w:val="0014790A"/>
    <w:rsid w:val="00147CBE"/>
    <w:rsid w:val="001502AC"/>
    <w:rsid w:val="001504E3"/>
    <w:rsid w:val="001508ED"/>
    <w:rsid w:val="00150A80"/>
    <w:rsid w:val="00150BCB"/>
    <w:rsid w:val="00150F1D"/>
    <w:rsid w:val="001511A5"/>
    <w:rsid w:val="00151C7E"/>
    <w:rsid w:val="0015247F"/>
    <w:rsid w:val="00152CA8"/>
    <w:rsid w:val="00152D10"/>
    <w:rsid w:val="00152EF2"/>
    <w:rsid w:val="001535E6"/>
    <w:rsid w:val="001537C5"/>
    <w:rsid w:val="00153D4C"/>
    <w:rsid w:val="00153DB6"/>
    <w:rsid w:val="00154054"/>
    <w:rsid w:val="001542BF"/>
    <w:rsid w:val="00154394"/>
    <w:rsid w:val="00154420"/>
    <w:rsid w:val="001545B5"/>
    <w:rsid w:val="00154B06"/>
    <w:rsid w:val="00154BB1"/>
    <w:rsid w:val="00154C19"/>
    <w:rsid w:val="00154DB9"/>
    <w:rsid w:val="0015501C"/>
    <w:rsid w:val="001550D9"/>
    <w:rsid w:val="00155504"/>
    <w:rsid w:val="001556D9"/>
    <w:rsid w:val="00155FCF"/>
    <w:rsid w:val="0015606A"/>
    <w:rsid w:val="0015653D"/>
    <w:rsid w:val="001569D5"/>
    <w:rsid w:val="00156EBA"/>
    <w:rsid w:val="00157315"/>
    <w:rsid w:val="00157D13"/>
    <w:rsid w:val="00160053"/>
    <w:rsid w:val="00160129"/>
    <w:rsid w:val="0016072F"/>
    <w:rsid w:val="00160BAF"/>
    <w:rsid w:val="00160D5F"/>
    <w:rsid w:val="00160D6E"/>
    <w:rsid w:val="00161441"/>
    <w:rsid w:val="001620C5"/>
    <w:rsid w:val="001620DD"/>
    <w:rsid w:val="001622F2"/>
    <w:rsid w:val="0016244C"/>
    <w:rsid w:val="0016248D"/>
    <w:rsid w:val="00162859"/>
    <w:rsid w:val="00162E67"/>
    <w:rsid w:val="00163033"/>
    <w:rsid w:val="0016345F"/>
    <w:rsid w:val="00163601"/>
    <w:rsid w:val="00163DF9"/>
    <w:rsid w:val="00163E68"/>
    <w:rsid w:val="00163F26"/>
    <w:rsid w:val="00164108"/>
    <w:rsid w:val="00164247"/>
    <w:rsid w:val="0016458D"/>
    <w:rsid w:val="001645AF"/>
    <w:rsid w:val="00164703"/>
    <w:rsid w:val="0016485D"/>
    <w:rsid w:val="00164D2E"/>
    <w:rsid w:val="00164E98"/>
    <w:rsid w:val="00165108"/>
    <w:rsid w:val="001657CE"/>
    <w:rsid w:val="00165875"/>
    <w:rsid w:val="0016593C"/>
    <w:rsid w:val="00165C54"/>
    <w:rsid w:val="00166161"/>
    <w:rsid w:val="00166D2D"/>
    <w:rsid w:val="00166F08"/>
    <w:rsid w:val="0016707C"/>
    <w:rsid w:val="00167308"/>
    <w:rsid w:val="00167652"/>
    <w:rsid w:val="00167C19"/>
    <w:rsid w:val="00167CE3"/>
    <w:rsid w:val="00167D24"/>
    <w:rsid w:val="00167D4F"/>
    <w:rsid w:val="00167E7B"/>
    <w:rsid w:val="001708FC"/>
    <w:rsid w:val="00171617"/>
    <w:rsid w:val="00171824"/>
    <w:rsid w:val="00171D26"/>
    <w:rsid w:val="00171E96"/>
    <w:rsid w:val="00171EB4"/>
    <w:rsid w:val="00172607"/>
    <w:rsid w:val="00172BBA"/>
    <w:rsid w:val="00173115"/>
    <w:rsid w:val="001733F8"/>
    <w:rsid w:val="001738E0"/>
    <w:rsid w:val="001739DD"/>
    <w:rsid w:val="00173D26"/>
    <w:rsid w:val="00173E78"/>
    <w:rsid w:val="00173E9B"/>
    <w:rsid w:val="001742E1"/>
    <w:rsid w:val="0017451F"/>
    <w:rsid w:val="00174A4D"/>
    <w:rsid w:val="00174E78"/>
    <w:rsid w:val="00174F54"/>
    <w:rsid w:val="0017529B"/>
    <w:rsid w:val="00175332"/>
    <w:rsid w:val="00175503"/>
    <w:rsid w:val="001755EA"/>
    <w:rsid w:val="0017566D"/>
    <w:rsid w:val="001757F8"/>
    <w:rsid w:val="00175967"/>
    <w:rsid w:val="00175CF7"/>
    <w:rsid w:val="00175D31"/>
    <w:rsid w:val="00175D4E"/>
    <w:rsid w:val="001760ED"/>
    <w:rsid w:val="00176376"/>
    <w:rsid w:val="0017646C"/>
    <w:rsid w:val="00176D55"/>
    <w:rsid w:val="00176FED"/>
    <w:rsid w:val="0017734A"/>
    <w:rsid w:val="0017748F"/>
    <w:rsid w:val="0017750A"/>
    <w:rsid w:val="00177571"/>
    <w:rsid w:val="00177ACD"/>
    <w:rsid w:val="00177AD0"/>
    <w:rsid w:val="00177C18"/>
    <w:rsid w:val="00177D66"/>
    <w:rsid w:val="00177E99"/>
    <w:rsid w:val="001807B6"/>
    <w:rsid w:val="001808E8"/>
    <w:rsid w:val="00180F97"/>
    <w:rsid w:val="00181247"/>
    <w:rsid w:val="0018189A"/>
    <w:rsid w:val="00181996"/>
    <w:rsid w:val="00181B36"/>
    <w:rsid w:val="00181C0F"/>
    <w:rsid w:val="00181C1D"/>
    <w:rsid w:val="00181FCA"/>
    <w:rsid w:val="00182257"/>
    <w:rsid w:val="00182578"/>
    <w:rsid w:val="00182E70"/>
    <w:rsid w:val="00182EEF"/>
    <w:rsid w:val="00182F4E"/>
    <w:rsid w:val="001833CF"/>
    <w:rsid w:val="00183417"/>
    <w:rsid w:val="00183714"/>
    <w:rsid w:val="00183C10"/>
    <w:rsid w:val="0018415D"/>
    <w:rsid w:val="001841E8"/>
    <w:rsid w:val="0018438A"/>
    <w:rsid w:val="00184A38"/>
    <w:rsid w:val="00185071"/>
    <w:rsid w:val="001851A6"/>
    <w:rsid w:val="00185376"/>
    <w:rsid w:val="001856CF"/>
    <w:rsid w:val="001857BF"/>
    <w:rsid w:val="0018585D"/>
    <w:rsid w:val="00185A9F"/>
    <w:rsid w:val="00185C24"/>
    <w:rsid w:val="00185DA9"/>
    <w:rsid w:val="00186636"/>
    <w:rsid w:val="00186863"/>
    <w:rsid w:val="00186C31"/>
    <w:rsid w:val="00187675"/>
    <w:rsid w:val="0018768A"/>
    <w:rsid w:val="001877D1"/>
    <w:rsid w:val="001878FF"/>
    <w:rsid w:val="00187AAD"/>
    <w:rsid w:val="00187DE7"/>
    <w:rsid w:val="00187F48"/>
    <w:rsid w:val="0019052B"/>
    <w:rsid w:val="001906AA"/>
    <w:rsid w:val="001908FF"/>
    <w:rsid w:val="00191506"/>
    <w:rsid w:val="00192058"/>
    <w:rsid w:val="00192354"/>
    <w:rsid w:val="00192586"/>
    <w:rsid w:val="0019265D"/>
    <w:rsid w:val="00192C0F"/>
    <w:rsid w:val="00193688"/>
    <w:rsid w:val="00193AEB"/>
    <w:rsid w:val="00193E1D"/>
    <w:rsid w:val="00194365"/>
    <w:rsid w:val="001944B4"/>
    <w:rsid w:val="001948C0"/>
    <w:rsid w:val="00194C09"/>
    <w:rsid w:val="00194FA5"/>
    <w:rsid w:val="001955D8"/>
    <w:rsid w:val="001956DD"/>
    <w:rsid w:val="00195A29"/>
    <w:rsid w:val="00196072"/>
    <w:rsid w:val="0019611B"/>
    <w:rsid w:val="001963B4"/>
    <w:rsid w:val="001965DA"/>
    <w:rsid w:val="00196830"/>
    <w:rsid w:val="0019693A"/>
    <w:rsid w:val="00196B85"/>
    <w:rsid w:val="00196E96"/>
    <w:rsid w:val="0019723C"/>
    <w:rsid w:val="001975C3"/>
    <w:rsid w:val="00197DD5"/>
    <w:rsid w:val="001A01C3"/>
    <w:rsid w:val="001A03D1"/>
    <w:rsid w:val="001A0D49"/>
    <w:rsid w:val="001A1062"/>
    <w:rsid w:val="001A12F1"/>
    <w:rsid w:val="001A13B8"/>
    <w:rsid w:val="001A146B"/>
    <w:rsid w:val="001A14D8"/>
    <w:rsid w:val="001A170D"/>
    <w:rsid w:val="001A181A"/>
    <w:rsid w:val="001A1B21"/>
    <w:rsid w:val="001A1CC3"/>
    <w:rsid w:val="001A1FDA"/>
    <w:rsid w:val="001A2546"/>
    <w:rsid w:val="001A29D3"/>
    <w:rsid w:val="001A2AB0"/>
    <w:rsid w:val="001A2ADB"/>
    <w:rsid w:val="001A349D"/>
    <w:rsid w:val="001A3645"/>
    <w:rsid w:val="001A39D4"/>
    <w:rsid w:val="001A4060"/>
    <w:rsid w:val="001A486C"/>
    <w:rsid w:val="001A492B"/>
    <w:rsid w:val="001A496B"/>
    <w:rsid w:val="001A5420"/>
    <w:rsid w:val="001A542A"/>
    <w:rsid w:val="001A54F6"/>
    <w:rsid w:val="001A5838"/>
    <w:rsid w:val="001A6639"/>
    <w:rsid w:val="001A6F79"/>
    <w:rsid w:val="001A702B"/>
    <w:rsid w:val="001A735E"/>
    <w:rsid w:val="001A75D3"/>
    <w:rsid w:val="001A7F56"/>
    <w:rsid w:val="001B03B7"/>
    <w:rsid w:val="001B0A8B"/>
    <w:rsid w:val="001B1068"/>
    <w:rsid w:val="001B1127"/>
    <w:rsid w:val="001B1246"/>
    <w:rsid w:val="001B1506"/>
    <w:rsid w:val="001B1C0C"/>
    <w:rsid w:val="001B2357"/>
    <w:rsid w:val="001B242A"/>
    <w:rsid w:val="001B2B14"/>
    <w:rsid w:val="001B2B6B"/>
    <w:rsid w:val="001B2BC4"/>
    <w:rsid w:val="001B3199"/>
    <w:rsid w:val="001B3323"/>
    <w:rsid w:val="001B339D"/>
    <w:rsid w:val="001B3B5A"/>
    <w:rsid w:val="001B3E26"/>
    <w:rsid w:val="001B3E71"/>
    <w:rsid w:val="001B40FE"/>
    <w:rsid w:val="001B4240"/>
    <w:rsid w:val="001B43B3"/>
    <w:rsid w:val="001B4524"/>
    <w:rsid w:val="001B47DD"/>
    <w:rsid w:val="001B4ACE"/>
    <w:rsid w:val="001B4C50"/>
    <w:rsid w:val="001B5650"/>
    <w:rsid w:val="001B58FB"/>
    <w:rsid w:val="001B5925"/>
    <w:rsid w:val="001B5AAD"/>
    <w:rsid w:val="001B5B42"/>
    <w:rsid w:val="001B6510"/>
    <w:rsid w:val="001B6C04"/>
    <w:rsid w:val="001B724B"/>
    <w:rsid w:val="001B7263"/>
    <w:rsid w:val="001B7272"/>
    <w:rsid w:val="001B747A"/>
    <w:rsid w:val="001B74C6"/>
    <w:rsid w:val="001B7605"/>
    <w:rsid w:val="001B7A44"/>
    <w:rsid w:val="001C00C9"/>
    <w:rsid w:val="001C05A0"/>
    <w:rsid w:val="001C09FE"/>
    <w:rsid w:val="001C0E47"/>
    <w:rsid w:val="001C1197"/>
    <w:rsid w:val="001C11A8"/>
    <w:rsid w:val="001C1D56"/>
    <w:rsid w:val="001C2083"/>
    <w:rsid w:val="001C23C8"/>
    <w:rsid w:val="001C2C86"/>
    <w:rsid w:val="001C3292"/>
    <w:rsid w:val="001C32EB"/>
    <w:rsid w:val="001C351D"/>
    <w:rsid w:val="001C3A64"/>
    <w:rsid w:val="001C3BD4"/>
    <w:rsid w:val="001C3C68"/>
    <w:rsid w:val="001C3F24"/>
    <w:rsid w:val="001C3F8E"/>
    <w:rsid w:val="001C46C7"/>
    <w:rsid w:val="001C4712"/>
    <w:rsid w:val="001C4829"/>
    <w:rsid w:val="001C4B26"/>
    <w:rsid w:val="001C4C0C"/>
    <w:rsid w:val="001C523E"/>
    <w:rsid w:val="001C543F"/>
    <w:rsid w:val="001C5DA3"/>
    <w:rsid w:val="001C5E55"/>
    <w:rsid w:val="001C6245"/>
    <w:rsid w:val="001C62A0"/>
    <w:rsid w:val="001C6C36"/>
    <w:rsid w:val="001C735B"/>
    <w:rsid w:val="001C73B5"/>
    <w:rsid w:val="001C73FC"/>
    <w:rsid w:val="001C76C6"/>
    <w:rsid w:val="001C76F1"/>
    <w:rsid w:val="001C79BE"/>
    <w:rsid w:val="001C7F39"/>
    <w:rsid w:val="001C7FB1"/>
    <w:rsid w:val="001D0040"/>
    <w:rsid w:val="001D008D"/>
    <w:rsid w:val="001D0211"/>
    <w:rsid w:val="001D0B61"/>
    <w:rsid w:val="001D1097"/>
    <w:rsid w:val="001D16CA"/>
    <w:rsid w:val="001D1C22"/>
    <w:rsid w:val="001D1E28"/>
    <w:rsid w:val="001D23A7"/>
    <w:rsid w:val="001D2421"/>
    <w:rsid w:val="001D26D3"/>
    <w:rsid w:val="001D2B10"/>
    <w:rsid w:val="001D3079"/>
    <w:rsid w:val="001D3605"/>
    <w:rsid w:val="001D39DE"/>
    <w:rsid w:val="001D3C57"/>
    <w:rsid w:val="001D417B"/>
    <w:rsid w:val="001D4197"/>
    <w:rsid w:val="001D42D4"/>
    <w:rsid w:val="001D4450"/>
    <w:rsid w:val="001D4684"/>
    <w:rsid w:val="001D47B5"/>
    <w:rsid w:val="001D48CF"/>
    <w:rsid w:val="001D4A77"/>
    <w:rsid w:val="001D4F75"/>
    <w:rsid w:val="001D5104"/>
    <w:rsid w:val="001D534D"/>
    <w:rsid w:val="001D53FD"/>
    <w:rsid w:val="001D5632"/>
    <w:rsid w:val="001D5B27"/>
    <w:rsid w:val="001D5DCB"/>
    <w:rsid w:val="001D5E06"/>
    <w:rsid w:val="001D5E37"/>
    <w:rsid w:val="001D5F5B"/>
    <w:rsid w:val="001D61FE"/>
    <w:rsid w:val="001D62F1"/>
    <w:rsid w:val="001D659F"/>
    <w:rsid w:val="001D67BD"/>
    <w:rsid w:val="001D6BC1"/>
    <w:rsid w:val="001D6D6B"/>
    <w:rsid w:val="001D716D"/>
    <w:rsid w:val="001D7193"/>
    <w:rsid w:val="001D78C1"/>
    <w:rsid w:val="001D7ED6"/>
    <w:rsid w:val="001E0001"/>
    <w:rsid w:val="001E00FB"/>
    <w:rsid w:val="001E0794"/>
    <w:rsid w:val="001E08EA"/>
    <w:rsid w:val="001E0DDA"/>
    <w:rsid w:val="001E10C1"/>
    <w:rsid w:val="001E119E"/>
    <w:rsid w:val="001E12A8"/>
    <w:rsid w:val="001E14F1"/>
    <w:rsid w:val="001E24DC"/>
    <w:rsid w:val="001E2562"/>
    <w:rsid w:val="001E2891"/>
    <w:rsid w:val="001E2E90"/>
    <w:rsid w:val="001E2F4D"/>
    <w:rsid w:val="001E3489"/>
    <w:rsid w:val="001E3AD8"/>
    <w:rsid w:val="001E3D4E"/>
    <w:rsid w:val="001E3DF9"/>
    <w:rsid w:val="001E3E26"/>
    <w:rsid w:val="001E4291"/>
    <w:rsid w:val="001E4297"/>
    <w:rsid w:val="001E494A"/>
    <w:rsid w:val="001E558C"/>
    <w:rsid w:val="001E55B4"/>
    <w:rsid w:val="001E57C0"/>
    <w:rsid w:val="001E65E2"/>
    <w:rsid w:val="001E6685"/>
    <w:rsid w:val="001E68A5"/>
    <w:rsid w:val="001E7FDC"/>
    <w:rsid w:val="001F02BE"/>
    <w:rsid w:val="001F0418"/>
    <w:rsid w:val="001F0699"/>
    <w:rsid w:val="001F0787"/>
    <w:rsid w:val="001F09E7"/>
    <w:rsid w:val="001F10E6"/>
    <w:rsid w:val="001F11AB"/>
    <w:rsid w:val="001F1439"/>
    <w:rsid w:val="001F1645"/>
    <w:rsid w:val="001F1699"/>
    <w:rsid w:val="001F1A6C"/>
    <w:rsid w:val="001F1E6B"/>
    <w:rsid w:val="001F2609"/>
    <w:rsid w:val="001F2714"/>
    <w:rsid w:val="001F294F"/>
    <w:rsid w:val="001F307C"/>
    <w:rsid w:val="001F332F"/>
    <w:rsid w:val="001F36EE"/>
    <w:rsid w:val="001F38E5"/>
    <w:rsid w:val="001F3957"/>
    <w:rsid w:val="001F3CEE"/>
    <w:rsid w:val="001F41C1"/>
    <w:rsid w:val="001F4383"/>
    <w:rsid w:val="001F454E"/>
    <w:rsid w:val="001F4561"/>
    <w:rsid w:val="001F45B6"/>
    <w:rsid w:val="001F48A5"/>
    <w:rsid w:val="001F48E0"/>
    <w:rsid w:val="001F50D5"/>
    <w:rsid w:val="001F5522"/>
    <w:rsid w:val="001F6189"/>
    <w:rsid w:val="001F61C2"/>
    <w:rsid w:val="001F6214"/>
    <w:rsid w:val="001F65F2"/>
    <w:rsid w:val="001F6669"/>
    <w:rsid w:val="001F6810"/>
    <w:rsid w:val="001F6D90"/>
    <w:rsid w:val="001F6D98"/>
    <w:rsid w:val="001F6F4D"/>
    <w:rsid w:val="001F71A5"/>
    <w:rsid w:val="001F730F"/>
    <w:rsid w:val="001F77E9"/>
    <w:rsid w:val="001F792B"/>
    <w:rsid w:val="001F7BDF"/>
    <w:rsid w:val="001F7BEC"/>
    <w:rsid w:val="001F7E63"/>
    <w:rsid w:val="001F7F39"/>
    <w:rsid w:val="00200248"/>
    <w:rsid w:val="0020029D"/>
    <w:rsid w:val="0020045B"/>
    <w:rsid w:val="00200575"/>
    <w:rsid w:val="0020066D"/>
    <w:rsid w:val="002008C5"/>
    <w:rsid w:val="002009C8"/>
    <w:rsid w:val="00200BA4"/>
    <w:rsid w:val="00200F70"/>
    <w:rsid w:val="002010D9"/>
    <w:rsid w:val="002013F9"/>
    <w:rsid w:val="00201635"/>
    <w:rsid w:val="00201987"/>
    <w:rsid w:val="00201ACE"/>
    <w:rsid w:val="00201D5F"/>
    <w:rsid w:val="002020E0"/>
    <w:rsid w:val="0020267F"/>
    <w:rsid w:val="00202984"/>
    <w:rsid w:val="00202D64"/>
    <w:rsid w:val="0020345A"/>
    <w:rsid w:val="00203599"/>
    <w:rsid w:val="00203977"/>
    <w:rsid w:val="00203BB5"/>
    <w:rsid w:val="00204094"/>
    <w:rsid w:val="00204151"/>
    <w:rsid w:val="00204547"/>
    <w:rsid w:val="00204798"/>
    <w:rsid w:val="00204C11"/>
    <w:rsid w:val="00204C2D"/>
    <w:rsid w:val="00204FA9"/>
    <w:rsid w:val="00205828"/>
    <w:rsid w:val="00205B46"/>
    <w:rsid w:val="00205CAF"/>
    <w:rsid w:val="002060A6"/>
    <w:rsid w:val="00206484"/>
    <w:rsid w:val="002066A1"/>
    <w:rsid w:val="00206914"/>
    <w:rsid w:val="00206D70"/>
    <w:rsid w:val="00206FA7"/>
    <w:rsid w:val="0020712A"/>
    <w:rsid w:val="002075C7"/>
    <w:rsid w:val="00207738"/>
    <w:rsid w:val="0020799D"/>
    <w:rsid w:val="002079F4"/>
    <w:rsid w:val="00207AD1"/>
    <w:rsid w:val="00207BE4"/>
    <w:rsid w:val="00207E35"/>
    <w:rsid w:val="002101FC"/>
    <w:rsid w:val="002102C8"/>
    <w:rsid w:val="00210EB3"/>
    <w:rsid w:val="0021113B"/>
    <w:rsid w:val="00211666"/>
    <w:rsid w:val="00211D18"/>
    <w:rsid w:val="00212266"/>
    <w:rsid w:val="00212521"/>
    <w:rsid w:val="00212661"/>
    <w:rsid w:val="0021278B"/>
    <w:rsid w:val="00212837"/>
    <w:rsid w:val="00212CBC"/>
    <w:rsid w:val="002131BA"/>
    <w:rsid w:val="00213311"/>
    <w:rsid w:val="002133EA"/>
    <w:rsid w:val="0021343E"/>
    <w:rsid w:val="00213E1F"/>
    <w:rsid w:val="00214138"/>
    <w:rsid w:val="002141EA"/>
    <w:rsid w:val="00214A2F"/>
    <w:rsid w:val="0021511B"/>
    <w:rsid w:val="0021563A"/>
    <w:rsid w:val="002157AF"/>
    <w:rsid w:val="00215A74"/>
    <w:rsid w:val="00215DF1"/>
    <w:rsid w:val="0021611B"/>
    <w:rsid w:val="002162A6"/>
    <w:rsid w:val="002162D2"/>
    <w:rsid w:val="00216930"/>
    <w:rsid w:val="00216AB4"/>
    <w:rsid w:val="00216E7B"/>
    <w:rsid w:val="00216F1E"/>
    <w:rsid w:val="00217011"/>
    <w:rsid w:val="002176C2"/>
    <w:rsid w:val="0021778D"/>
    <w:rsid w:val="0021784F"/>
    <w:rsid w:val="00217A02"/>
    <w:rsid w:val="00217E23"/>
    <w:rsid w:val="00220043"/>
    <w:rsid w:val="002204A9"/>
    <w:rsid w:val="00220CB3"/>
    <w:rsid w:val="00220D7F"/>
    <w:rsid w:val="0022120E"/>
    <w:rsid w:val="00221385"/>
    <w:rsid w:val="002213AE"/>
    <w:rsid w:val="002215D7"/>
    <w:rsid w:val="002218B7"/>
    <w:rsid w:val="00221FD2"/>
    <w:rsid w:val="002224D5"/>
    <w:rsid w:val="002227F3"/>
    <w:rsid w:val="00222B50"/>
    <w:rsid w:val="00222C1A"/>
    <w:rsid w:val="00222CE3"/>
    <w:rsid w:val="00223C25"/>
    <w:rsid w:val="00223CFF"/>
    <w:rsid w:val="00223FE3"/>
    <w:rsid w:val="0022430B"/>
    <w:rsid w:val="002243AA"/>
    <w:rsid w:val="002246EC"/>
    <w:rsid w:val="0022483D"/>
    <w:rsid w:val="002248C4"/>
    <w:rsid w:val="002251E6"/>
    <w:rsid w:val="0022522C"/>
    <w:rsid w:val="002252DD"/>
    <w:rsid w:val="00225498"/>
    <w:rsid w:val="002254F4"/>
    <w:rsid w:val="00225967"/>
    <w:rsid w:val="00225EFB"/>
    <w:rsid w:val="00226189"/>
    <w:rsid w:val="0022629E"/>
    <w:rsid w:val="0022644B"/>
    <w:rsid w:val="00226709"/>
    <w:rsid w:val="0022670F"/>
    <w:rsid w:val="0022705A"/>
    <w:rsid w:val="00227204"/>
    <w:rsid w:val="00227218"/>
    <w:rsid w:val="00227279"/>
    <w:rsid w:val="002272CD"/>
    <w:rsid w:val="00227F2A"/>
    <w:rsid w:val="00230023"/>
    <w:rsid w:val="0023022B"/>
    <w:rsid w:val="00230523"/>
    <w:rsid w:val="00230A40"/>
    <w:rsid w:val="00230A9A"/>
    <w:rsid w:val="0023110E"/>
    <w:rsid w:val="00232178"/>
    <w:rsid w:val="00232316"/>
    <w:rsid w:val="0023293E"/>
    <w:rsid w:val="00233929"/>
    <w:rsid w:val="00233B98"/>
    <w:rsid w:val="00233CE5"/>
    <w:rsid w:val="00233E45"/>
    <w:rsid w:val="00233E89"/>
    <w:rsid w:val="0023435D"/>
    <w:rsid w:val="00234ACB"/>
    <w:rsid w:val="00234AEA"/>
    <w:rsid w:val="00234F4C"/>
    <w:rsid w:val="00234FE7"/>
    <w:rsid w:val="0023512A"/>
    <w:rsid w:val="0023533D"/>
    <w:rsid w:val="00235E37"/>
    <w:rsid w:val="00235EAE"/>
    <w:rsid w:val="002360EE"/>
    <w:rsid w:val="0023617E"/>
    <w:rsid w:val="00236294"/>
    <w:rsid w:val="002363A7"/>
    <w:rsid w:val="0023649A"/>
    <w:rsid w:val="00236702"/>
    <w:rsid w:val="00236873"/>
    <w:rsid w:val="00236B23"/>
    <w:rsid w:val="00237410"/>
    <w:rsid w:val="00237BA2"/>
    <w:rsid w:val="00237C17"/>
    <w:rsid w:val="00237F31"/>
    <w:rsid w:val="00240146"/>
    <w:rsid w:val="0024057A"/>
    <w:rsid w:val="00240587"/>
    <w:rsid w:val="00240710"/>
    <w:rsid w:val="0024074D"/>
    <w:rsid w:val="00241204"/>
    <w:rsid w:val="0024159E"/>
    <w:rsid w:val="002428F3"/>
    <w:rsid w:val="00242933"/>
    <w:rsid w:val="00243220"/>
    <w:rsid w:val="00243675"/>
    <w:rsid w:val="00243E35"/>
    <w:rsid w:val="00243FCC"/>
    <w:rsid w:val="00244242"/>
    <w:rsid w:val="0024436E"/>
    <w:rsid w:val="0024462B"/>
    <w:rsid w:val="00244ACF"/>
    <w:rsid w:val="0024523E"/>
    <w:rsid w:val="0024550A"/>
    <w:rsid w:val="00245996"/>
    <w:rsid w:val="00245BE4"/>
    <w:rsid w:val="00245DD1"/>
    <w:rsid w:val="00245E00"/>
    <w:rsid w:val="002476A3"/>
    <w:rsid w:val="00247781"/>
    <w:rsid w:val="002504EE"/>
    <w:rsid w:val="002511A3"/>
    <w:rsid w:val="00251275"/>
    <w:rsid w:val="002514D1"/>
    <w:rsid w:val="00251791"/>
    <w:rsid w:val="00251862"/>
    <w:rsid w:val="00251983"/>
    <w:rsid w:val="00251ECF"/>
    <w:rsid w:val="0025223F"/>
    <w:rsid w:val="0025237F"/>
    <w:rsid w:val="00252630"/>
    <w:rsid w:val="00252DC0"/>
    <w:rsid w:val="00253223"/>
    <w:rsid w:val="002533F5"/>
    <w:rsid w:val="002534BF"/>
    <w:rsid w:val="00253D3F"/>
    <w:rsid w:val="00253D64"/>
    <w:rsid w:val="00253E49"/>
    <w:rsid w:val="0025448B"/>
    <w:rsid w:val="00254B97"/>
    <w:rsid w:val="00254CA4"/>
    <w:rsid w:val="00254CC4"/>
    <w:rsid w:val="00254EFB"/>
    <w:rsid w:val="00255724"/>
    <w:rsid w:val="002557C6"/>
    <w:rsid w:val="00256202"/>
    <w:rsid w:val="0025664C"/>
    <w:rsid w:val="00257084"/>
    <w:rsid w:val="0025709B"/>
    <w:rsid w:val="0025752B"/>
    <w:rsid w:val="002578B0"/>
    <w:rsid w:val="00257DA0"/>
    <w:rsid w:val="00257DDD"/>
    <w:rsid w:val="00257DE3"/>
    <w:rsid w:val="002600A3"/>
    <w:rsid w:val="0026015F"/>
    <w:rsid w:val="002601B6"/>
    <w:rsid w:val="002604E1"/>
    <w:rsid w:val="00260AE7"/>
    <w:rsid w:val="00261131"/>
    <w:rsid w:val="0026167F"/>
    <w:rsid w:val="0026187B"/>
    <w:rsid w:val="00261986"/>
    <w:rsid w:val="00261A40"/>
    <w:rsid w:val="00261CA4"/>
    <w:rsid w:val="0026223A"/>
    <w:rsid w:val="00262275"/>
    <w:rsid w:val="0026252A"/>
    <w:rsid w:val="0026275E"/>
    <w:rsid w:val="00262882"/>
    <w:rsid w:val="0026291B"/>
    <w:rsid w:val="00263001"/>
    <w:rsid w:val="00263667"/>
    <w:rsid w:val="002636CD"/>
    <w:rsid w:val="00263B02"/>
    <w:rsid w:val="00263CF4"/>
    <w:rsid w:val="00263F32"/>
    <w:rsid w:val="00263FEC"/>
    <w:rsid w:val="00264148"/>
    <w:rsid w:val="0026453D"/>
    <w:rsid w:val="00264958"/>
    <w:rsid w:val="00264B34"/>
    <w:rsid w:val="00264E23"/>
    <w:rsid w:val="00265322"/>
    <w:rsid w:val="00265845"/>
    <w:rsid w:val="0026584F"/>
    <w:rsid w:val="0026609E"/>
    <w:rsid w:val="00266158"/>
    <w:rsid w:val="002661AA"/>
    <w:rsid w:val="002661AB"/>
    <w:rsid w:val="00266401"/>
    <w:rsid w:val="002666AF"/>
    <w:rsid w:val="002666DC"/>
    <w:rsid w:val="00266816"/>
    <w:rsid w:val="0026695E"/>
    <w:rsid w:val="0026699B"/>
    <w:rsid w:val="00266DED"/>
    <w:rsid w:val="002673CF"/>
    <w:rsid w:val="00267550"/>
    <w:rsid w:val="0026783F"/>
    <w:rsid w:val="0026799D"/>
    <w:rsid w:val="00267FF1"/>
    <w:rsid w:val="00270215"/>
    <w:rsid w:val="002704DD"/>
    <w:rsid w:val="00270796"/>
    <w:rsid w:val="00270A35"/>
    <w:rsid w:val="00270E90"/>
    <w:rsid w:val="002711D2"/>
    <w:rsid w:val="00271211"/>
    <w:rsid w:val="00271546"/>
    <w:rsid w:val="0027167B"/>
    <w:rsid w:val="002717B6"/>
    <w:rsid w:val="00271978"/>
    <w:rsid w:val="00271CC9"/>
    <w:rsid w:val="00272194"/>
    <w:rsid w:val="00272221"/>
    <w:rsid w:val="0027261A"/>
    <w:rsid w:val="002727F8"/>
    <w:rsid w:val="00272BF3"/>
    <w:rsid w:val="0027306D"/>
    <w:rsid w:val="002736CD"/>
    <w:rsid w:val="0027377F"/>
    <w:rsid w:val="00273798"/>
    <w:rsid w:val="00273882"/>
    <w:rsid w:val="002739A6"/>
    <w:rsid w:val="00273BBD"/>
    <w:rsid w:val="00274346"/>
    <w:rsid w:val="002743CF"/>
    <w:rsid w:val="00274405"/>
    <w:rsid w:val="00274585"/>
    <w:rsid w:val="00274AFE"/>
    <w:rsid w:val="00274D17"/>
    <w:rsid w:val="00274FDD"/>
    <w:rsid w:val="00275533"/>
    <w:rsid w:val="00275604"/>
    <w:rsid w:val="0027567D"/>
    <w:rsid w:val="0027578B"/>
    <w:rsid w:val="00275B64"/>
    <w:rsid w:val="00275BFA"/>
    <w:rsid w:val="00275CFB"/>
    <w:rsid w:val="00275D03"/>
    <w:rsid w:val="00275D5A"/>
    <w:rsid w:val="00275F2D"/>
    <w:rsid w:val="002764EF"/>
    <w:rsid w:val="00276A5D"/>
    <w:rsid w:val="00276BF7"/>
    <w:rsid w:val="00276DF3"/>
    <w:rsid w:val="00276E0E"/>
    <w:rsid w:val="00276FA1"/>
    <w:rsid w:val="00276FC7"/>
    <w:rsid w:val="0027710D"/>
    <w:rsid w:val="00277526"/>
    <w:rsid w:val="00277C22"/>
    <w:rsid w:val="00277CF2"/>
    <w:rsid w:val="00277D3C"/>
    <w:rsid w:val="00277E0E"/>
    <w:rsid w:val="00277EF9"/>
    <w:rsid w:val="0028031F"/>
    <w:rsid w:val="00280512"/>
    <w:rsid w:val="0028066C"/>
    <w:rsid w:val="0028113F"/>
    <w:rsid w:val="002811A4"/>
    <w:rsid w:val="0028129F"/>
    <w:rsid w:val="002813B4"/>
    <w:rsid w:val="00281626"/>
    <w:rsid w:val="0028164F"/>
    <w:rsid w:val="00281861"/>
    <w:rsid w:val="0028199B"/>
    <w:rsid w:val="00281C13"/>
    <w:rsid w:val="00281E64"/>
    <w:rsid w:val="00281F81"/>
    <w:rsid w:val="00282B02"/>
    <w:rsid w:val="00282FB2"/>
    <w:rsid w:val="00283080"/>
    <w:rsid w:val="0028382E"/>
    <w:rsid w:val="00283E9B"/>
    <w:rsid w:val="00284241"/>
    <w:rsid w:val="0028428D"/>
    <w:rsid w:val="0028430F"/>
    <w:rsid w:val="00284648"/>
    <w:rsid w:val="0028498A"/>
    <w:rsid w:val="00284BC9"/>
    <w:rsid w:val="00284F1A"/>
    <w:rsid w:val="00285228"/>
    <w:rsid w:val="00285548"/>
    <w:rsid w:val="00285735"/>
    <w:rsid w:val="0028576C"/>
    <w:rsid w:val="00285A36"/>
    <w:rsid w:val="00285C4A"/>
    <w:rsid w:val="00285CC3"/>
    <w:rsid w:val="0028697B"/>
    <w:rsid w:val="00286C16"/>
    <w:rsid w:val="00286C9E"/>
    <w:rsid w:val="00286F04"/>
    <w:rsid w:val="00287607"/>
    <w:rsid w:val="0028769D"/>
    <w:rsid w:val="00287BCB"/>
    <w:rsid w:val="00287DE9"/>
    <w:rsid w:val="00290101"/>
    <w:rsid w:val="002901DB"/>
    <w:rsid w:val="00290A1D"/>
    <w:rsid w:val="002910F3"/>
    <w:rsid w:val="0029113B"/>
    <w:rsid w:val="002912A5"/>
    <w:rsid w:val="00291368"/>
    <w:rsid w:val="002915E0"/>
    <w:rsid w:val="002917F4"/>
    <w:rsid w:val="00291B62"/>
    <w:rsid w:val="00291DBF"/>
    <w:rsid w:val="00291DCC"/>
    <w:rsid w:val="002922FF"/>
    <w:rsid w:val="002923A3"/>
    <w:rsid w:val="002923F9"/>
    <w:rsid w:val="00292403"/>
    <w:rsid w:val="00292CC0"/>
    <w:rsid w:val="00292F19"/>
    <w:rsid w:val="00293054"/>
    <w:rsid w:val="002934A8"/>
    <w:rsid w:val="002935AA"/>
    <w:rsid w:val="0029385F"/>
    <w:rsid w:val="00293966"/>
    <w:rsid w:val="00293EC5"/>
    <w:rsid w:val="0029416B"/>
    <w:rsid w:val="0029427E"/>
    <w:rsid w:val="00294861"/>
    <w:rsid w:val="00294A65"/>
    <w:rsid w:val="00294BE7"/>
    <w:rsid w:val="002952CE"/>
    <w:rsid w:val="002953C1"/>
    <w:rsid w:val="002953DA"/>
    <w:rsid w:val="002954E8"/>
    <w:rsid w:val="002959F8"/>
    <w:rsid w:val="00295B77"/>
    <w:rsid w:val="002961CE"/>
    <w:rsid w:val="00296348"/>
    <w:rsid w:val="002966A5"/>
    <w:rsid w:val="002970A3"/>
    <w:rsid w:val="00297621"/>
    <w:rsid w:val="00297C88"/>
    <w:rsid w:val="002A0187"/>
    <w:rsid w:val="002A028F"/>
    <w:rsid w:val="002A0381"/>
    <w:rsid w:val="002A06CB"/>
    <w:rsid w:val="002A0749"/>
    <w:rsid w:val="002A0F57"/>
    <w:rsid w:val="002A126D"/>
    <w:rsid w:val="002A13D7"/>
    <w:rsid w:val="002A14D4"/>
    <w:rsid w:val="002A14E5"/>
    <w:rsid w:val="002A17C7"/>
    <w:rsid w:val="002A1B1C"/>
    <w:rsid w:val="002A1D8F"/>
    <w:rsid w:val="002A1FCF"/>
    <w:rsid w:val="002A20BD"/>
    <w:rsid w:val="002A2502"/>
    <w:rsid w:val="002A26F3"/>
    <w:rsid w:val="002A2865"/>
    <w:rsid w:val="002A2A2F"/>
    <w:rsid w:val="002A2E06"/>
    <w:rsid w:val="002A2E14"/>
    <w:rsid w:val="002A2EEA"/>
    <w:rsid w:val="002A3785"/>
    <w:rsid w:val="002A3839"/>
    <w:rsid w:val="002A398C"/>
    <w:rsid w:val="002A3B76"/>
    <w:rsid w:val="002A40C0"/>
    <w:rsid w:val="002A4580"/>
    <w:rsid w:val="002A467A"/>
    <w:rsid w:val="002A4D36"/>
    <w:rsid w:val="002A4DC2"/>
    <w:rsid w:val="002A4E20"/>
    <w:rsid w:val="002A5082"/>
    <w:rsid w:val="002A5245"/>
    <w:rsid w:val="002A53F8"/>
    <w:rsid w:val="002A5688"/>
    <w:rsid w:val="002A5809"/>
    <w:rsid w:val="002A6BE5"/>
    <w:rsid w:val="002A7031"/>
    <w:rsid w:val="002A73DB"/>
    <w:rsid w:val="002A790A"/>
    <w:rsid w:val="002A7A3B"/>
    <w:rsid w:val="002A7CC0"/>
    <w:rsid w:val="002A7D5D"/>
    <w:rsid w:val="002B0524"/>
    <w:rsid w:val="002B0526"/>
    <w:rsid w:val="002B189E"/>
    <w:rsid w:val="002B1B17"/>
    <w:rsid w:val="002B1E5E"/>
    <w:rsid w:val="002B1F34"/>
    <w:rsid w:val="002B22F7"/>
    <w:rsid w:val="002B2B78"/>
    <w:rsid w:val="002B2DB7"/>
    <w:rsid w:val="002B2DC4"/>
    <w:rsid w:val="002B2E47"/>
    <w:rsid w:val="002B3758"/>
    <w:rsid w:val="002B3D9A"/>
    <w:rsid w:val="002B3E5F"/>
    <w:rsid w:val="002B3FC0"/>
    <w:rsid w:val="002B40FD"/>
    <w:rsid w:val="002B417D"/>
    <w:rsid w:val="002B4400"/>
    <w:rsid w:val="002B4E90"/>
    <w:rsid w:val="002B5761"/>
    <w:rsid w:val="002B5863"/>
    <w:rsid w:val="002B5B44"/>
    <w:rsid w:val="002B60B2"/>
    <w:rsid w:val="002B6320"/>
    <w:rsid w:val="002B6582"/>
    <w:rsid w:val="002B66EC"/>
    <w:rsid w:val="002B6A70"/>
    <w:rsid w:val="002B6CDE"/>
    <w:rsid w:val="002B6E68"/>
    <w:rsid w:val="002B713F"/>
    <w:rsid w:val="002B756A"/>
    <w:rsid w:val="002B7691"/>
    <w:rsid w:val="002B7789"/>
    <w:rsid w:val="002C0680"/>
    <w:rsid w:val="002C068C"/>
    <w:rsid w:val="002C0F38"/>
    <w:rsid w:val="002C0F46"/>
    <w:rsid w:val="002C1556"/>
    <w:rsid w:val="002C155F"/>
    <w:rsid w:val="002C16F9"/>
    <w:rsid w:val="002C1976"/>
    <w:rsid w:val="002C1D38"/>
    <w:rsid w:val="002C22C3"/>
    <w:rsid w:val="002C26E2"/>
    <w:rsid w:val="002C280A"/>
    <w:rsid w:val="002C31A4"/>
    <w:rsid w:val="002C31E8"/>
    <w:rsid w:val="002C345C"/>
    <w:rsid w:val="002C3695"/>
    <w:rsid w:val="002C376E"/>
    <w:rsid w:val="002C37DC"/>
    <w:rsid w:val="002C3A62"/>
    <w:rsid w:val="002C3D0E"/>
    <w:rsid w:val="002C4193"/>
    <w:rsid w:val="002C47B8"/>
    <w:rsid w:val="002C5092"/>
    <w:rsid w:val="002C5394"/>
    <w:rsid w:val="002C5852"/>
    <w:rsid w:val="002C58E7"/>
    <w:rsid w:val="002C69E9"/>
    <w:rsid w:val="002C6C2B"/>
    <w:rsid w:val="002C6D97"/>
    <w:rsid w:val="002C6FBC"/>
    <w:rsid w:val="002C7024"/>
    <w:rsid w:val="002C7251"/>
    <w:rsid w:val="002C79BA"/>
    <w:rsid w:val="002C7EBE"/>
    <w:rsid w:val="002D0286"/>
    <w:rsid w:val="002D0357"/>
    <w:rsid w:val="002D047F"/>
    <w:rsid w:val="002D05E2"/>
    <w:rsid w:val="002D0651"/>
    <w:rsid w:val="002D0678"/>
    <w:rsid w:val="002D0766"/>
    <w:rsid w:val="002D07EA"/>
    <w:rsid w:val="002D08C6"/>
    <w:rsid w:val="002D0B01"/>
    <w:rsid w:val="002D1493"/>
    <w:rsid w:val="002D168B"/>
    <w:rsid w:val="002D1EE1"/>
    <w:rsid w:val="002D22E7"/>
    <w:rsid w:val="002D234A"/>
    <w:rsid w:val="002D2403"/>
    <w:rsid w:val="002D2732"/>
    <w:rsid w:val="002D28D7"/>
    <w:rsid w:val="002D2C6F"/>
    <w:rsid w:val="002D2D83"/>
    <w:rsid w:val="002D2F7F"/>
    <w:rsid w:val="002D3155"/>
    <w:rsid w:val="002D3179"/>
    <w:rsid w:val="002D3CD9"/>
    <w:rsid w:val="002D43BF"/>
    <w:rsid w:val="002D4B02"/>
    <w:rsid w:val="002D4C2F"/>
    <w:rsid w:val="002D5C69"/>
    <w:rsid w:val="002D5DBF"/>
    <w:rsid w:val="002D5E3C"/>
    <w:rsid w:val="002D5FA2"/>
    <w:rsid w:val="002D6002"/>
    <w:rsid w:val="002D60C7"/>
    <w:rsid w:val="002D64AA"/>
    <w:rsid w:val="002D6919"/>
    <w:rsid w:val="002D6D6F"/>
    <w:rsid w:val="002D790C"/>
    <w:rsid w:val="002D7CF5"/>
    <w:rsid w:val="002E0203"/>
    <w:rsid w:val="002E0684"/>
    <w:rsid w:val="002E0760"/>
    <w:rsid w:val="002E076C"/>
    <w:rsid w:val="002E1329"/>
    <w:rsid w:val="002E145F"/>
    <w:rsid w:val="002E1584"/>
    <w:rsid w:val="002E163F"/>
    <w:rsid w:val="002E176A"/>
    <w:rsid w:val="002E1791"/>
    <w:rsid w:val="002E1A9E"/>
    <w:rsid w:val="002E1C0C"/>
    <w:rsid w:val="002E21FA"/>
    <w:rsid w:val="002E2380"/>
    <w:rsid w:val="002E24E3"/>
    <w:rsid w:val="002E25B5"/>
    <w:rsid w:val="002E2870"/>
    <w:rsid w:val="002E2BA1"/>
    <w:rsid w:val="002E2C5D"/>
    <w:rsid w:val="002E2D40"/>
    <w:rsid w:val="002E346C"/>
    <w:rsid w:val="002E365C"/>
    <w:rsid w:val="002E411D"/>
    <w:rsid w:val="002E4705"/>
    <w:rsid w:val="002E47A6"/>
    <w:rsid w:val="002E483E"/>
    <w:rsid w:val="002E49CD"/>
    <w:rsid w:val="002E4BF8"/>
    <w:rsid w:val="002E4F6E"/>
    <w:rsid w:val="002E51F2"/>
    <w:rsid w:val="002E5514"/>
    <w:rsid w:val="002E5965"/>
    <w:rsid w:val="002E5AC0"/>
    <w:rsid w:val="002E5F48"/>
    <w:rsid w:val="002E68BD"/>
    <w:rsid w:val="002E7550"/>
    <w:rsid w:val="002E7EBC"/>
    <w:rsid w:val="002E7FAE"/>
    <w:rsid w:val="002F023A"/>
    <w:rsid w:val="002F0616"/>
    <w:rsid w:val="002F0BF1"/>
    <w:rsid w:val="002F0BF8"/>
    <w:rsid w:val="002F0F44"/>
    <w:rsid w:val="002F106A"/>
    <w:rsid w:val="002F15DD"/>
    <w:rsid w:val="002F17DD"/>
    <w:rsid w:val="002F19C1"/>
    <w:rsid w:val="002F1BB2"/>
    <w:rsid w:val="002F2154"/>
    <w:rsid w:val="002F21A8"/>
    <w:rsid w:val="002F21EB"/>
    <w:rsid w:val="002F247F"/>
    <w:rsid w:val="002F2556"/>
    <w:rsid w:val="002F2626"/>
    <w:rsid w:val="002F2D0B"/>
    <w:rsid w:val="002F2DB8"/>
    <w:rsid w:val="002F2EB0"/>
    <w:rsid w:val="002F3384"/>
    <w:rsid w:val="002F3526"/>
    <w:rsid w:val="002F374D"/>
    <w:rsid w:val="002F3912"/>
    <w:rsid w:val="002F3E2D"/>
    <w:rsid w:val="002F425D"/>
    <w:rsid w:val="002F4355"/>
    <w:rsid w:val="002F46BD"/>
    <w:rsid w:val="002F4978"/>
    <w:rsid w:val="002F4A9C"/>
    <w:rsid w:val="002F4B2A"/>
    <w:rsid w:val="002F4B62"/>
    <w:rsid w:val="002F4F9F"/>
    <w:rsid w:val="002F542D"/>
    <w:rsid w:val="002F551F"/>
    <w:rsid w:val="002F57E3"/>
    <w:rsid w:val="002F5BF1"/>
    <w:rsid w:val="002F5C3C"/>
    <w:rsid w:val="002F5FC6"/>
    <w:rsid w:val="002F60E3"/>
    <w:rsid w:val="002F6728"/>
    <w:rsid w:val="002F690B"/>
    <w:rsid w:val="002F692D"/>
    <w:rsid w:val="002F6C4C"/>
    <w:rsid w:val="002F750D"/>
    <w:rsid w:val="002F76D3"/>
    <w:rsid w:val="002F7773"/>
    <w:rsid w:val="002F787B"/>
    <w:rsid w:val="002F7B17"/>
    <w:rsid w:val="002F7F4A"/>
    <w:rsid w:val="00300344"/>
    <w:rsid w:val="00300503"/>
    <w:rsid w:val="00300AFD"/>
    <w:rsid w:val="00300C4C"/>
    <w:rsid w:val="00300D4D"/>
    <w:rsid w:val="0030103D"/>
    <w:rsid w:val="0030109D"/>
    <w:rsid w:val="00301829"/>
    <w:rsid w:val="00301A10"/>
    <w:rsid w:val="00302419"/>
    <w:rsid w:val="00302774"/>
    <w:rsid w:val="00302886"/>
    <w:rsid w:val="00302A17"/>
    <w:rsid w:val="00302AF7"/>
    <w:rsid w:val="00302C2D"/>
    <w:rsid w:val="00302C8E"/>
    <w:rsid w:val="003035E7"/>
    <w:rsid w:val="00303DDB"/>
    <w:rsid w:val="00303FE3"/>
    <w:rsid w:val="0030440A"/>
    <w:rsid w:val="003045AB"/>
    <w:rsid w:val="00304704"/>
    <w:rsid w:val="003047A4"/>
    <w:rsid w:val="00304E34"/>
    <w:rsid w:val="0030518E"/>
    <w:rsid w:val="00305689"/>
    <w:rsid w:val="0030573D"/>
    <w:rsid w:val="00305AE8"/>
    <w:rsid w:val="00305F1B"/>
    <w:rsid w:val="00305F57"/>
    <w:rsid w:val="00306046"/>
    <w:rsid w:val="0030722C"/>
    <w:rsid w:val="003072F9"/>
    <w:rsid w:val="003076BE"/>
    <w:rsid w:val="0030790A"/>
    <w:rsid w:val="00307923"/>
    <w:rsid w:val="00307EC7"/>
    <w:rsid w:val="00307F05"/>
    <w:rsid w:val="00310388"/>
    <w:rsid w:val="00310739"/>
    <w:rsid w:val="00310E65"/>
    <w:rsid w:val="00310F33"/>
    <w:rsid w:val="003113C2"/>
    <w:rsid w:val="00311519"/>
    <w:rsid w:val="00311874"/>
    <w:rsid w:val="00311A90"/>
    <w:rsid w:val="00311C47"/>
    <w:rsid w:val="00311EA8"/>
    <w:rsid w:val="00311EF5"/>
    <w:rsid w:val="00311F73"/>
    <w:rsid w:val="003123DB"/>
    <w:rsid w:val="00312617"/>
    <w:rsid w:val="00312DEA"/>
    <w:rsid w:val="00313089"/>
    <w:rsid w:val="003130CA"/>
    <w:rsid w:val="00313454"/>
    <w:rsid w:val="003138BD"/>
    <w:rsid w:val="0031395D"/>
    <w:rsid w:val="00313A1F"/>
    <w:rsid w:val="00313B34"/>
    <w:rsid w:val="00313F48"/>
    <w:rsid w:val="0031449F"/>
    <w:rsid w:val="00314770"/>
    <w:rsid w:val="00314A22"/>
    <w:rsid w:val="00314AF2"/>
    <w:rsid w:val="00314F80"/>
    <w:rsid w:val="00315256"/>
    <w:rsid w:val="00315888"/>
    <w:rsid w:val="0031645D"/>
    <w:rsid w:val="003164E1"/>
    <w:rsid w:val="0031658B"/>
    <w:rsid w:val="00316796"/>
    <w:rsid w:val="0031680D"/>
    <w:rsid w:val="00316DEC"/>
    <w:rsid w:val="003178A0"/>
    <w:rsid w:val="00317B0B"/>
    <w:rsid w:val="00317BA4"/>
    <w:rsid w:val="00317D4D"/>
    <w:rsid w:val="00317F81"/>
    <w:rsid w:val="003206E2"/>
    <w:rsid w:val="003208D1"/>
    <w:rsid w:val="00321173"/>
    <w:rsid w:val="003211B1"/>
    <w:rsid w:val="003216C0"/>
    <w:rsid w:val="0032170B"/>
    <w:rsid w:val="00321B46"/>
    <w:rsid w:val="00321C72"/>
    <w:rsid w:val="00321CBD"/>
    <w:rsid w:val="00321F95"/>
    <w:rsid w:val="00322842"/>
    <w:rsid w:val="00323817"/>
    <w:rsid w:val="0032387F"/>
    <w:rsid w:val="00323D93"/>
    <w:rsid w:val="003246F6"/>
    <w:rsid w:val="003248C0"/>
    <w:rsid w:val="00324E44"/>
    <w:rsid w:val="00324F9A"/>
    <w:rsid w:val="00325433"/>
    <w:rsid w:val="00325A9A"/>
    <w:rsid w:val="00325ACF"/>
    <w:rsid w:val="003260D6"/>
    <w:rsid w:val="003261AE"/>
    <w:rsid w:val="00326276"/>
    <w:rsid w:val="0032686D"/>
    <w:rsid w:val="00326AB5"/>
    <w:rsid w:val="00326C62"/>
    <w:rsid w:val="00326E3E"/>
    <w:rsid w:val="00327EC5"/>
    <w:rsid w:val="003306D0"/>
    <w:rsid w:val="003306EF"/>
    <w:rsid w:val="00330781"/>
    <w:rsid w:val="003308B4"/>
    <w:rsid w:val="00330B0F"/>
    <w:rsid w:val="00330D33"/>
    <w:rsid w:val="00330EFE"/>
    <w:rsid w:val="00330FE1"/>
    <w:rsid w:val="00330FFD"/>
    <w:rsid w:val="00331108"/>
    <w:rsid w:val="0033161F"/>
    <w:rsid w:val="003319A6"/>
    <w:rsid w:val="00331A1C"/>
    <w:rsid w:val="00331A43"/>
    <w:rsid w:val="00331C11"/>
    <w:rsid w:val="00331D5F"/>
    <w:rsid w:val="003321F8"/>
    <w:rsid w:val="003326D4"/>
    <w:rsid w:val="003327BC"/>
    <w:rsid w:val="00332D32"/>
    <w:rsid w:val="003335CF"/>
    <w:rsid w:val="003338A8"/>
    <w:rsid w:val="003339F7"/>
    <w:rsid w:val="00333BCF"/>
    <w:rsid w:val="00333FFF"/>
    <w:rsid w:val="00334074"/>
    <w:rsid w:val="00334183"/>
    <w:rsid w:val="00334558"/>
    <w:rsid w:val="00334BD0"/>
    <w:rsid w:val="00334C18"/>
    <w:rsid w:val="00334F1B"/>
    <w:rsid w:val="00334FDC"/>
    <w:rsid w:val="003354D7"/>
    <w:rsid w:val="003356B1"/>
    <w:rsid w:val="00335955"/>
    <w:rsid w:val="00335A68"/>
    <w:rsid w:val="00335DF5"/>
    <w:rsid w:val="00336D1E"/>
    <w:rsid w:val="00336EF7"/>
    <w:rsid w:val="003373D1"/>
    <w:rsid w:val="00337415"/>
    <w:rsid w:val="00337466"/>
    <w:rsid w:val="00337475"/>
    <w:rsid w:val="00337769"/>
    <w:rsid w:val="003377C8"/>
    <w:rsid w:val="003378DA"/>
    <w:rsid w:val="00337EBB"/>
    <w:rsid w:val="00340374"/>
    <w:rsid w:val="003407C3"/>
    <w:rsid w:val="003409E1"/>
    <w:rsid w:val="00340BCA"/>
    <w:rsid w:val="00341C02"/>
    <w:rsid w:val="0034201A"/>
    <w:rsid w:val="00342070"/>
    <w:rsid w:val="0034213C"/>
    <w:rsid w:val="0034248F"/>
    <w:rsid w:val="00342612"/>
    <w:rsid w:val="00342B0A"/>
    <w:rsid w:val="00343010"/>
    <w:rsid w:val="0034302B"/>
    <w:rsid w:val="00343038"/>
    <w:rsid w:val="00343197"/>
    <w:rsid w:val="003434D0"/>
    <w:rsid w:val="00343D89"/>
    <w:rsid w:val="0034411E"/>
    <w:rsid w:val="00344371"/>
    <w:rsid w:val="003443DF"/>
    <w:rsid w:val="003446F1"/>
    <w:rsid w:val="0034495A"/>
    <w:rsid w:val="00344CEE"/>
    <w:rsid w:val="00344DDF"/>
    <w:rsid w:val="003458E6"/>
    <w:rsid w:val="00345BA8"/>
    <w:rsid w:val="00345BDD"/>
    <w:rsid w:val="00345DFD"/>
    <w:rsid w:val="00345FF6"/>
    <w:rsid w:val="003461FB"/>
    <w:rsid w:val="0034625C"/>
    <w:rsid w:val="00346351"/>
    <w:rsid w:val="003463CE"/>
    <w:rsid w:val="003465A1"/>
    <w:rsid w:val="0034685F"/>
    <w:rsid w:val="003468EA"/>
    <w:rsid w:val="003469B0"/>
    <w:rsid w:val="00346BC1"/>
    <w:rsid w:val="00346C3D"/>
    <w:rsid w:val="00346D26"/>
    <w:rsid w:val="00346E7B"/>
    <w:rsid w:val="003470C3"/>
    <w:rsid w:val="00347463"/>
    <w:rsid w:val="003500EE"/>
    <w:rsid w:val="00350252"/>
    <w:rsid w:val="003505BE"/>
    <w:rsid w:val="00350BAF"/>
    <w:rsid w:val="0035106F"/>
    <w:rsid w:val="00351444"/>
    <w:rsid w:val="0035178F"/>
    <w:rsid w:val="00351D48"/>
    <w:rsid w:val="00351F7A"/>
    <w:rsid w:val="00351F85"/>
    <w:rsid w:val="00352516"/>
    <w:rsid w:val="00352E72"/>
    <w:rsid w:val="003534C6"/>
    <w:rsid w:val="003535F8"/>
    <w:rsid w:val="00354052"/>
    <w:rsid w:val="003546DE"/>
    <w:rsid w:val="003547F3"/>
    <w:rsid w:val="00354AB6"/>
    <w:rsid w:val="00354FE7"/>
    <w:rsid w:val="003552E7"/>
    <w:rsid w:val="00355697"/>
    <w:rsid w:val="00355999"/>
    <w:rsid w:val="00355C8B"/>
    <w:rsid w:val="00356138"/>
    <w:rsid w:val="00356C3C"/>
    <w:rsid w:val="00356C86"/>
    <w:rsid w:val="00356D2D"/>
    <w:rsid w:val="00356EB9"/>
    <w:rsid w:val="00356F47"/>
    <w:rsid w:val="00357062"/>
    <w:rsid w:val="00357132"/>
    <w:rsid w:val="003572AA"/>
    <w:rsid w:val="00357EA7"/>
    <w:rsid w:val="00357F59"/>
    <w:rsid w:val="003601E1"/>
    <w:rsid w:val="0036025F"/>
    <w:rsid w:val="003602DE"/>
    <w:rsid w:val="00360387"/>
    <w:rsid w:val="003604D0"/>
    <w:rsid w:val="00360A3F"/>
    <w:rsid w:val="00361905"/>
    <w:rsid w:val="00361D71"/>
    <w:rsid w:val="00361F5D"/>
    <w:rsid w:val="00362B0F"/>
    <w:rsid w:val="00362EAB"/>
    <w:rsid w:val="00363119"/>
    <w:rsid w:val="00363F1A"/>
    <w:rsid w:val="00364537"/>
    <w:rsid w:val="003649C0"/>
    <w:rsid w:val="00365065"/>
    <w:rsid w:val="0036534D"/>
    <w:rsid w:val="0036557F"/>
    <w:rsid w:val="003660A0"/>
    <w:rsid w:val="003669F7"/>
    <w:rsid w:val="00366AE4"/>
    <w:rsid w:val="00366B30"/>
    <w:rsid w:val="00366BB8"/>
    <w:rsid w:val="00366E94"/>
    <w:rsid w:val="00367D90"/>
    <w:rsid w:val="00367E2A"/>
    <w:rsid w:val="00367FF2"/>
    <w:rsid w:val="003701C7"/>
    <w:rsid w:val="0037062F"/>
    <w:rsid w:val="003708F8"/>
    <w:rsid w:val="00370C7B"/>
    <w:rsid w:val="00370CCD"/>
    <w:rsid w:val="00370D5B"/>
    <w:rsid w:val="00370E01"/>
    <w:rsid w:val="00371A38"/>
    <w:rsid w:val="00371CFF"/>
    <w:rsid w:val="00372022"/>
    <w:rsid w:val="003722D4"/>
    <w:rsid w:val="0037269F"/>
    <w:rsid w:val="00372869"/>
    <w:rsid w:val="0037286B"/>
    <w:rsid w:val="00372CF4"/>
    <w:rsid w:val="00373107"/>
    <w:rsid w:val="003732C9"/>
    <w:rsid w:val="00373528"/>
    <w:rsid w:val="00373820"/>
    <w:rsid w:val="00373E78"/>
    <w:rsid w:val="00374295"/>
    <w:rsid w:val="0037430A"/>
    <w:rsid w:val="0037438F"/>
    <w:rsid w:val="003743F1"/>
    <w:rsid w:val="0037443F"/>
    <w:rsid w:val="0037473B"/>
    <w:rsid w:val="00375331"/>
    <w:rsid w:val="00375400"/>
    <w:rsid w:val="003756B1"/>
    <w:rsid w:val="003762CA"/>
    <w:rsid w:val="0037659E"/>
    <w:rsid w:val="00376692"/>
    <w:rsid w:val="00376CFB"/>
    <w:rsid w:val="003772E4"/>
    <w:rsid w:val="003776F8"/>
    <w:rsid w:val="00377A7D"/>
    <w:rsid w:val="00377CE3"/>
    <w:rsid w:val="00377FC5"/>
    <w:rsid w:val="0038050A"/>
    <w:rsid w:val="00380A44"/>
    <w:rsid w:val="00380A7F"/>
    <w:rsid w:val="00381086"/>
    <w:rsid w:val="0038135A"/>
    <w:rsid w:val="003814EE"/>
    <w:rsid w:val="00381987"/>
    <w:rsid w:val="00381A3D"/>
    <w:rsid w:val="00381AA7"/>
    <w:rsid w:val="00381CB0"/>
    <w:rsid w:val="0038238B"/>
    <w:rsid w:val="00382690"/>
    <w:rsid w:val="0038270F"/>
    <w:rsid w:val="00382D64"/>
    <w:rsid w:val="00383131"/>
    <w:rsid w:val="0038317C"/>
    <w:rsid w:val="003836C9"/>
    <w:rsid w:val="003839BD"/>
    <w:rsid w:val="00383D1B"/>
    <w:rsid w:val="00383DF2"/>
    <w:rsid w:val="00384010"/>
    <w:rsid w:val="00384118"/>
    <w:rsid w:val="00384277"/>
    <w:rsid w:val="0038438A"/>
    <w:rsid w:val="0038457E"/>
    <w:rsid w:val="00385018"/>
    <w:rsid w:val="00385187"/>
    <w:rsid w:val="003859AF"/>
    <w:rsid w:val="00385B32"/>
    <w:rsid w:val="00385B86"/>
    <w:rsid w:val="00385BB1"/>
    <w:rsid w:val="00385FB5"/>
    <w:rsid w:val="003864DD"/>
    <w:rsid w:val="003866D5"/>
    <w:rsid w:val="003869FA"/>
    <w:rsid w:val="00386D43"/>
    <w:rsid w:val="00386DB5"/>
    <w:rsid w:val="0038708C"/>
    <w:rsid w:val="0038768F"/>
    <w:rsid w:val="00387707"/>
    <w:rsid w:val="00387961"/>
    <w:rsid w:val="00390170"/>
    <w:rsid w:val="00390819"/>
    <w:rsid w:val="00390AED"/>
    <w:rsid w:val="003913A7"/>
    <w:rsid w:val="003920C9"/>
    <w:rsid w:val="003921FD"/>
    <w:rsid w:val="00392A32"/>
    <w:rsid w:val="00392AC2"/>
    <w:rsid w:val="003930C4"/>
    <w:rsid w:val="003939AA"/>
    <w:rsid w:val="00393AC9"/>
    <w:rsid w:val="003944AC"/>
    <w:rsid w:val="003945D5"/>
    <w:rsid w:val="003945EF"/>
    <w:rsid w:val="00394C0F"/>
    <w:rsid w:val="00394F43"/>
    <w:rsid w:val="00394F95"/>
    <w:rsid w:val="003952D6"/>
    <w:rsid w:val="0039550F"/>
    <w:rsid w:val="00395774"/>
    <w:rsid w:val="00395810"/>
    <w:rsid w:val="003958E5"/>
    <w:rsid w:val="00395B75"/>
    <w:rsid w:val="0039633D"/>
    <w:rsid w:val="00396493"/>
    <w:rsid w:val="00396873"/>
    <w:rsid w:val="0039693C"/>
    <w:rsid w:val="00396EB1"/>
    <w:rsid w:val="00396F6E"/>
    <w:rsid w:val="00397003"/>
    <w:rsid w:val="00397086"/>
    <w:rsid w:val="003970C8"/>
    <w:rsid w:val="00397422"/>
    <w:rsid w:val="003974AA"/>
    <w:rsid w:val="0039759A"/>
    <w:rsid w:val="00397822"/>
    <w:rsid w:val="00397A92"/>
    <w:rsid w:val="00397B41"/>
    <w:rsid w:val="00397DF9"/>
    <w:rsid w:val="003A0324"/>
    <w:rsid w:val="003A047E"/>
    <w:rsid w:val="003A0727"/>
    <w:rsid w:val="003A0AD3"/>
    <w:rsid w:val="003A0CDF"/>
    <w:rsid w:val="003A1CA3"/>
    <w:rsid w:val="003A2744"/>
    <w:rsid w:val="003A2764"/>
    <w:rsid w:val="003A2A64"/>
    <w:rsid w:val="003A2B0D"/>
    <w:rsid w:val="003A2E10"/>
    <w:rsid w:val="003A3F83"/>
    <w:rsid w:val="003A3F8C"/>
    <w:rsid w:val="003A41F5"/>
    <w:rsid w:val="003A4F2C"/>
    <w:rsid w:val="003A5413"/>
    <w:rsid w:val="003A5934"/>
    <w:rsid w:val="003A5BAC"/>
    <w:rsid w:val="003A5C4A"/>
    <w:rsid w:val="003A5DBB"/>
    <w:rsid w:val="003A6658"/>
    <w:rsid w:val="003A68CC"/>
    <w:rsid w:val="003A6A27"/>
    <w:rsid w:val="003A6B24"/>
    <w:rsid w:val="003A6C7F"/>
    <w:rsid w:val="003A6E63"/>
    <w:rsid w:val="003A7351"/>
    <w:rsid w:val="003A76B7"/>
    <w:rsid w:val="003A7E2F"/>
    <w:rsid w:val="003B0065"/>
    <w:rsid w:val="003B008A"/>
    <w:rsid w:val="003B0188"/>
    <w:rsid w:val="003B0742"/>
    <w:rsid w:val="003B0822"/>
    <w:rsid w:val="003B082E"/>
    <w:rsid w:val="003B17FA"/>
    <w:rsid w:val="003B1BCD"/>
    <w:rsid w:val="003B1C74"/>
    <w:rsid w:val="003B1FB3"/>
    <w:rsid w:val="003B21BE"/>
    <w:rsid w:val="003B23D4"/>
    <w:rsid w:val="003B2747"/>
    <w:rsid w:val="003B2D09"/>
    <w:rsid w:val="003B3048"/>
    <w:rsid w:val="003B31D7"/>
    <w:rsid w:val="003B3716"/>
    <w:rsid w:val="003B373E"/>
    <w:rsid w:val="003B39C1"/>
    <w:rsid w:val="003B49DC"/>
    <w:rsid w:val="003B50F9"/>
    <w:rsid w:val="003B5176"/>
    <w:rsid w:val="003B5334"/>
    <w:rsid w:val="003B5710"/>
    <w:rsid w:val="003B5941"/>
    <w:rsid w:val="003B5ACF"/>
    <w:rsid w:val="003B5B64"/>
    <w:rsid w:val="003B5B8E"/>
    <w:rsid w:val="003B5DF2"/>
    <w:rsid w:val="003B607C"/>
    <w:rsid w:val="003B621F"/>
    <w:rsid w:val="003B6764"/>
    <w:rsid w:val="003B68AE"/>
    <w:rsid w:val="003B6A6A"/>
    <w:rsid w:val="003B7725"/>
    <w:rsid w:val="003B772A"/>
    <w:rsid w:val="003B773D"/>
    <w:rsid w:val="003B7788"/>
    <w:rsid w:val="003B7826"/>
    <w:rsid w:val="003B7C68"/>
    <w:rsid w:val="003B7CF8"/>
    <w:rsid w:val="003B7D01"/>
    <w:rsid w:val="003B7D2A"/>
    <w:rsid w:val="003B7F82"/>
    <w:rsid w:val="003C00A1"/>
    <w:rsid w:val="003C04EB"/>
    <w:rsid w:val="003C0651"/>
    <w:rsid w:val="003C0C1D"/>
    <w:rsid w:val="003C1157"/>
    <w:rsid w:val="003C1A23"/>
    <w:rsid w:val="003C1B61"/>
    <w:rsid w:val="003C1F27"/>
    <w:rsid w:val="003C2296"/>
    <w:rsid w:val="003C22E7"/>
    <w:rsid w:val="003C2738"/>
    <w:rsid w:val="003C31A6"/>
    <w:rsid w:val="003C3446"/>
    <w:rsid w:val="003C383F"/>
    <w:rsid w:val="003C386A"/>
    <w:rsid w:val="003C3B75"/>
    <w:rsid w:val="003C3D20"/>
    <w:rsid w:val="003C3E55"/>
    <w:rsid w:val="003C48D5"/>
    <w:rsid w:val="003C4B7F"/>
    <w:rsid w:val="003C5800"/>
    <w:rsid w:val="003C5918"/>
    <w:rsid w:val="003C5F0E"/>
    <w:rsid w:val="003C639C"/>
    <w:rsid w:val="003C6656"/>
    <w:rsid w:val="003C69FB"/>
    <w:rsid w:val="003C7166"/>
    <w:rsid w:val="003C739B"/>
    <w:rsid w:val="003C7772"/>
    <w:rsid w:val="003C77EB"/>
    <w:rsid w:val="003C788B"/>
    <w:rsid w:val="003C7944"/>
    <w:rsid w:val="003C79B7"/>
    <w:rsid w:val="003C7F1D"/>
    <w:rsid w:val="003D0113"/>
    <w:rsid w:val="003D018B"/>
    <w:rsid w:val="003D01C6"/>
    <w:rsid w:val="003D01D3"/>
    <w:rsid w:val="003D043B"/>
    <w:rsid w:val="003D0633"/>
    <w:rsid w:val="003D06BF"/>
    <w:rsid w:val="003D072D"/>
    <w:rsid w:val="003D090F"/>
    <w:rsid w:val="003D093E"/>
    <w:rsid w:val="003D0BBD"/>
    <w:rsid w:val="003D0C07"/>
    <w:rsid w:val="003D0C11"/>
    <w:rsid w:val="003D10B8"/>
    <w:rsid w:val="003D168E"/>
    <w:rsid w:val="003D1974"/>
    <w:rsid w:val="003D19D9"/>
    <w:rsid w:val="003D1CEF"/>
    <w:rsid w:val="003D2012"/>
    <w:rsid w:val="003D2211"/>
    <w:rsid w:val="003D228C"/>
    <w:rsid w:val="003D2A6B"/>
    <w:rsid w:val="003D3461"/>
    <w:rsid w:val="003D3660"/>
    <w:rsid w:val="003D376E"/>
    <w:rsid w:val="003D3E1E"/>
    <w:rsid w:val="003D40D9"/>
    <w:rsid w:val="003D42EF"/>
    <w:rsid w:val="003D57E6"/>
    <w:rsid w:val="003D5854"/>
    <w:rsid w:val="003D6C98"/>
    <w:rsid w:val="003D6DD5"/>
    <w:rsid w:val="003D6FC3"/>
    <w:rsid w:val="003D71C6"/>
    <w:rsid w:val="003D787C"/>
    <w:rsid w:val="003D7C83"/>
    <w:rsid w:val="003D7CE2"/>
    <w:rsid w:val="003D7D04"/>
    <w:rsid w:val="003D7D96"/>
    <w:rsid w:val="003E08AE"/>
    <w:rsid w:val="003E0C76"/>
    <w:rsid w:val="003E0DF9"/>
    <w:rsid w:val="003E0E5B"/>
    <w:rsid w:val="003E12C7"/>
    <w:rsid w:val="003E187A"/>
    <w:rsid w:val="003E2582"/>
    <w:rsid w:val="003E287B"/>
    <w:rsid w:val="003E291A"/>
    <w:rsid w:val="003E2AAF"/>
    <w:rsid w:val="003E2DA6"/>
    <w:rsid w:val="003E2F58"/>
    <w:rsid w:val="003E300F"/>
    <w:rsid w:val="003E30D8"/>
    <w:rsid w:val="003E3434"/>
    <w:rsid w:val="003E346D"/>
    <w:rsid w:val="003E3727"/>
    <w:rsid w:val="003E396E"/>
    <w:rsid w:val="003E3A54"/>
    <w:rsid w:val="003E46C1"/>
    <w:rsid w:val="003E551F"/>
    <w:rsid w:val="003E599E"/>
    <w:rsid w:val="003E5DB7"/>
    <w:rsid w:val="003E6144"/>
    <w:rsid w:val="003E6303"/>
    <w:rsid w:val="003E6610"/>
    <w:rsid w:val="003E6926"/>
    <w:rsid w:val="003E6A76"/>
    <w:rsid w:val="003E6C14"/>
    <w:rsid w:val="003E6E8F"/>
    <w:rsid w:val="003E71CD"/>
    <w:rsid w:val="003E755B"/>
    <w:rsid w:val="003E7605"/>
    <w:rsid w:val="003E7615"/>
    <w:rsid w:val="003E76D0"/>
    <w:rsid w:val="003E77B4"/>
    <w:rsid w:val="003E7ECA"/>
    <w:rsid w:val="003F0184"/>
    <w:rsid w:val="003F07CB"/>
    <w:rsid w:val="003F0823"/>
    <w:rsid w:val="003F0CE0"/>
    <w:rsid w:val="003F0FB9"/>
    <w:rsid w:val="003F1309"/>
    <w:rsid w:val="003F1561"/>
    <w:rsid w:val="003F17F9"/>
    <w:rsid w:val="003F17FF"/>
    <w:rsid w:val="003F1B87"/>
    <w:rsid w:val="003F21AD"/>
    <w:rsid w:val="003F2305"/>
    <w:rsid w:val="003F242D"/>
    <w:rsid w:val="003F2E0B"/>
    <w:rsid w:val="003F2E4E"/>
    <w:rsid w:val="003F2FCE"/>
    <w:rsid w:val="003F3383"/>
    <w:rsid w:val="003F360A"/>
    <w:rsid w:val="003F3D08"/>
    <w:rsid w:val="003F4384"/>
    <w:rsid w:val="003F43CE"/>
    <w:rsid w:val="003F4486"/>
    <w:rsid w:val="003F45B4"/>
    <w:rsid w:val="003F4615"/>
    <w:rsid w:val="003F499F"/>
    <w:rsid w:val="003F4ABC"/>
    <w:rsid w:val="003F4E00"/>
    <w:rsid w:val="003F5340"/>
    <w:rsid w:val="003F5964"/>
    <w:rsid w:val="003F5B1B"/>
    <w:rsid w:val="003F5BD7"/>
    <w:rsid w:val="003F5D38"/>
    <w:rsid w:val="003F5EA2"/>
    <w:rsid w:val="003F6003"/>
    <w:rsid w:val="003F613F"/>
    <w:rsid w:val="003F625A"/>
    <w:rsid w:val="003F631F"/>
    <w:rsid w:val="003F6347"/>
    <w:rsid w:val="003F65A5"/>
    <w:rsid w:val="003F65C1"/>
    <w:rsid w:val="003F69A1"/>
    <w:rsid w:val="003F6B49"/>
    <w:rsid w:val="003F6F80"/>
    <w:rsid w:val="003F7087"/>
    <w:rsid w:val="003F72B7"/>
    <w:rsid w:val="003F7B11"/>
    <w:rsid w:val="003F7B5E"/>
    <w:rsid w:val="003F7BE7"/>
    <w:rsid w:val="003F7C9B"/>
    <w:rsid w:val="003F7DFD"/>
    <w:rsid w:val="00400027"/>
    <w:rsid w:val="0040019A"/>
    <w:rsid w:val="0040019C"/>
    <w:rsid w:val="00400419"/>
    <w:rsid w:val="004008CC"/>
    <w:rsid w:val="00400901"/>
    <w:rsid w:val="00400DDB"/>
    <w:rsid w:val="00400E1E"/>
    <w:rsid w:val="00400FD5"/>
    <w:rsid w:val="004017E7"/>
    <w:rsid w:val="004018C5"/>
    <w:rsid w:val="00401D9D"/>
    <w:rsid w:val="00401DFD"/>
    <w:rsid w:val="00402134"/>
    <w:rsid w:val="00402314"/>
    <w:rsid w:val="00402355"/>
    <w:rsid w:val="00402481"/>
    <w:rsid w:val="00402CCB"/>
    <w:rsid w:val="00402EDB"/>
    <w:rsid w:val="00402FE4"/>
    <w:rsid w:val="004032D9"/>
    <w:rsid w:val="0040331D"/>
    <w:rsid w:val="00403403"/>
    <w:rsid w:val="00403433"/>
    <w:rsid w:val="00403534"/>
    <w:rsid w:val="004035A4"/>
    <w:rsid w:val="00403CEC"/>
    <w:rsid w:val="00403DFB"/>
    <w:rsid w:val="00403EFC"/>
    <w:rsid w:val="00403EFD"/>
    <w:rsid w:val="00404126"/>
    <w:rsid w:val="00404357"/>
    <w:rsid w:val="004048C1"/>
    <w:rsid w:val="00404FE0"/>
    <w:rsid w:val="0040502D"/>
    <w:rsid w:val="00405163"/>
    <w:rsid w:val="004053AF"/>
    <w:rsid w:val="0040545E"/>
    <w:rsid w:val="0040572D"/>
    <w:rsid w:val="00405850"/>
    <w:rsid w:val="00405921"/>
    <w:rsid w:val="00405B98"/>
    <w:rsid w:val="00405D83"/>
    <w:rsid w:val="0040631C"/>
    <w:rsid w:val="004064CB"/>
    <w:rsid w:val="00406528"/>
    <w:rsid w:val="00406845"/>
    <w:rsid w:val="004069AD"/>
    <w:rsid w:val="004069C7"/>
    <w:rsid w:val="00406B85"/>
    <w:rsid w:val="00406DE5"/>
    <w:rsid w:val="004071D9"/>
    <w:rsid w:val="004077D5"/>
    <w:rsid w:val="004077E5"/>
    <w:rsid w:val="00407900"/>
    <w:rsid w:val="00407C80"/>
    <w:rsid w:val="00407E63"/>
    <w:rsid w:val="00407FA3"/>
    <w:rsid w:val="004107FE"/>
    <w:rsid w:val="00410891"/>
    <w:rsid w:val="0041097C"/>
    <w:rsid w:val="004109A8"/>
    <w:rsid w:val="00411058"/>
    <w:rsid w:val="004117FC"/>
    <w:rsid w:val="0041199E"/>
    <w:rsid w:val="00411E92"/>
    <w:rsid w:val="0041239C"/>
    <w:rsid w:val="004129E0"/>
    <w:rsid w:val="00412A3C"/>
    <w:rsid w:val="00412B15"/>
    <w:rsid w:val="00412BCB"/>
    <w:rsid w:val="00412D78"/>
    <w:rsid w:val="00412EBC"/>
    <w:rsid w:val="00412FEF"/>
    <w:rsid w:val="00413559"/>
    <w:rsid w:val="0041367F"/>
    <w:rsid w:val="00414032"/>
    <w:rsid w:val="00415190"/>
    <w:rsid w:val="004151DA"/>
    <w:rsid w:val="004158AF"/>
    <w:rsid w:val="00415C6C"/>
    <w:rsid w:val="00415D4F"/>
    <w:rsid w:val="004162AC"/>
    <w:rsid w:val="00416611"/>
    <w:rsid w:val="00416924"/>
    <w:rsid w:val="004174E9"/>
    <w:rsid w:val="004174EC"/>
    <w:rsid w:val="00417C11"/>
    <w:rsid w:val="00417E04"/>
    <w:rsid w:val="00420085"/>
    <w:rsid w:val="004201D8"/>
    <w:rsid w:val="004201FD"/>
    <w:rsid w:val="004202ED"/>
    <w:rsid w:val="00420308"/>
    <w:rsid w:val="00420345"/>
    <w:rsid w:val="00420394"/>
    <w:rsid w:val="004204C6"/>
    <w:rsid w:val="004204E0"/>
    <w:rsid w:val="00420785"/>
    <w:rsid w:val="00420AB7"/>
    <w:rsid w:val="00421225"/>
    <w:rsid w:val="00421462"/>
    <w:rsid w:val="00421A30"/>
    <w:rsid w:val="00421C50"/>
    <w:rsid w:val="00421E9F"/>
    <w:rsid w:val="00421ECA"/>
    <w:rsid w:val="004225A8"/>
    <w:rsid w:val="004229A8"/>
    <w:rsid w:val="00422C00"/>
    <w:rsid w:val="00422CFD"/>
    <w:rsid w:val="00422D8D"/>
    <w:rsid w:val="0042308D"/>
    <w:rsid w:val="004231DD"/>
    <w:rsid w:val="00423322"/>
    <w:rsid w:val="004239DF"/>
    <w:rsid w:val="00423BF2"/>
    <w:rsid w:val="0042407D"/>
    <w:rsid w:val="00424232"/>
    <w:rsid w:val="004247AC"/>
    <w:rsid w:val="004249EF"/>
    <w:rsid w:val="0042549D"/>
    <w:rsid w:val="00425A9D"/>
    <w:rsid w:val="00425D8E"/>
    <w:rsid w:val="00426235"/>
    <w:rsid w:val="004262ED"/>
    <w:rsid w:val="00426584"/>
    <w:rsid w:val="004265C7"/>
    <w:rsid w:val="00426B2D"/>
    <w:rsid w:val="00426DEF"/>
    <w:rsid w:val="00427119"/>
    <w:rsid w:val="00427598"/>
    <w:rsid w:val="00427CBF"/>
    <w:rsid w:val="00427DF1"/>
    <w:rsid w:val="004301F8"/>
    <w:rsid w:val="00430303"/>
    <w:rsid w:val="0043084C"/>
    <w:rsid w:val="00430B41"/>
    <w:rsid w:val="00431671"/>
    <w:rsid w:val="00431733"/>
    <w:rsid w:val="00431CD2"/>
    <w:rsid w:val="00432607"/>
    <w:rsid w:val="0043262E"/>
    <w:rsid w:val="00432883"/>
    <w:rsid w:val="00432BF6"/>
    <w:rsid w:val="00432DD4"/>
    <w:rsid w:val="00432EDA"/>
    <w:rsid w:val="00432F23"/>
    <w:rsid w:val="004330CB"/>
    <w:rsid w:val="0043310A"/>
    <w:rsid w:val="00433455"/>
    <w:rsid w:val="00433518"/>
    <w:rsid w:val="004336D1"/>
    <w:rsid w:val="00433A28"/>
    <w:rsid w:val="00433B48"/>
    <w:rsid w:val="00433E35"/>
    <w:rsid w:val="0043434F"/>
    <w:rsid w:val="00434368"/>
    <w:rsid w:val="004343A5"/>
    <w:rsid w:val="0043460C"/>
    <w:rsid w:val="00434A0B"/>
    <w:rsid w:val="00434A75"/>
    <w:rsid w:val="00434BE1"/>
    <w:rsid w:val="00434C3E"/>
    <w:rsid w:val="00434E53"/>
    <w:rsid w:val="00434FD0"/>
    <w:rsid w:val="004350BF"/>
    <w:rsid w:val="00435171"/>
    <w:rsid w:val="00435658"/>
    <w:rsid w:val="00435A2B"/>
    <w:rsid w:val="00435A76"/>
    <w:rsid w:val="00435CED"/>
    <w:rsid w:val="0043610A"/>
    <w:rsid w:val="0043619F"/>
    <w:rsid w:val="0043663F"/>
    <w:rsid w:val="0043667E"/>
    <w:rsid w:val="0043670E"/>
    <w:rsid w:val="00436D0F"/>
    <w:rsid w:val="00437017"/>
    <w:rsid w:val="0043703F"/>
    <w:rsid w:val="004374FF"/>
    <w:rsid w:val="0043756D"/>
    <w:rsid w:val="004375AD"/>
    <w:rsid w:val="0043796E"/>
    <w:rsid w:val="00437C90"/>
    <w:rsid w:val="00437E05"/>
    <w:rsid w:val="00437EC2"/>
    <w:rsid w:val="00440080"/>
    <w:rsid w:val="00440845"/>
    <w:rsid w:val="00440B62"/>
    <w:rsid w:val="00440BA8"/>
    <w:rsid w:val="00441060"/>
    <w:rsid w:val="00441260"/>
    <w:rsid w:val="00441D21"/>
    <w:rsid w:val="004425A5"/>
    <w:rsid w:val="00442840"/>
    <w:rsid w:val="00442A5C"/>
    <w:rsid w:val="00443414"/>
    <w:rsid w:val="00443A2B"/>
    <w:rsid w:val="00443C5F"/>
    <w:rsid w:val="004441D5"/>
    <w:rsid w:val="004443EA"/>
    <w:rsid w:val="004443F4"/>
    <w:rsid w:val="00444487"/>
    <w:rsid w:val="004445E1"/>
    <w:rsid w:val="00444745"/>
    <w:rsid w:val="004449CF"/>
    <w:rsid w:val="00444BDB"/>
    <w:rsid w:val="00444C1D"/>
    <w:rsid w:val="00444FF0"/>
    <w:rsid w:val="0044503C"/>
    <w:rsid w:val="00445080"/>
    <w:rsid w:val="0044509D"/>
    <w:rsid w:val="0044527F"/>
    <w:rsid w:val="00445342"/>
    <w:rsid w:val="0044550C"/>
    <w:rsid w:val="004457AB"/>
    <w:rsid w:val="00446096"/>
    <w:rsid w:val="00446248"/>
    <w:rsid w:val="00446991"/>
    <w:rsid w:val="00446A1C"/>
    <w:rsid w:val="00446B97"/>
    <w:rsid w:val="00447EB0"/>
    <w:rsid w:val="0045034E"/>
    <w:rsid w:val="0045112C"/>
    <w:rsid w:val="004512CF"/>
    <w:rsid w:val="00451D2B"/>
    <w:rsid w:val="00451F25"/>
    <w:rsid w:val="00452721"/>
    <w:rsid w:val="00452CC2"/>
    <w:rsid w:val="00453287"/>
    <w:rsid w:val="00453A32"/>
    <w:rsid w:val="00454844"/>
    <w:rsid w:val="00454E17"/>
    <w:rsid w:val="00455556"/>
    <w:rsid w:val="004561B5"/>
    <w:rsid w:val="00456333"/>
    <w:rsid w:val="0045666A"/>
    <w:rsid w:val="00456A1E"/>
    <w:rsid w:val="004570F0"/>
    <w:rsid w:val="00457C8A"/>
    <w:rsid w:val="0046014F"/>
    <w:rsid w:val="0046091B"/>
    <w:rsid w:val="00460D10"/>
    <w:rsid w:val="00460DCB"/>
    <w:rsid w:val="0046119F"/>
    <w:rsid w:val="0046158C"/>
    <w:rsid w:val="004617C7"/>
    <w:rsid w:val="00461A7D"/>
    <w:rsid w:val="00461F1E"/>
    <w:rsid w:val="004620E9"/>
    <w:rsid w:val="00462378"/>
    <w:rsid w:val="00462621"/>
    <w:rsid w:val="00462629"/>
    <w:rsid w:val="00462C18"/>
    <w:rsid w:val="00462D94"/>
    <w:rsid w:val="00462DC6"/>
    <w:rsid w:val="00462F4D"/>
    <w:rsid w:val="00463194"/>
    <w:rsid w:val="004631D7"/>
    <w:rsid w:val="00463553"/>
    <w:rsid w:val="00463905"/>
    <w:rsid w:val="00463B94"/>
    <w:rsid w:val="00463C18"/>
    <w:rsid w:val="00463C88"/>
    <w:rsid w:val="004642D8"/>
    <w:rsid w:val="004643C7"/>
    <w:rsid w:val="004647C5"/>
    <w:rsid w:val="00464F63"/>
    <w:rsid w:val="0046504C"/>
    <w:rsid w:val="004652A1"/>
    <w:rsid w:val="0046547A"/>
    <w:rsid w:val="00465702"/>
    <w:rsid w:val="0046617D"/>
    <w:rsid w:val="004662AB"/>
    <w:rsid w:val="004663BA"/>
    <w:rsid w:val="00466640"/>
    <w:rsid w:val="00466717"/>
    <w:rsid w:val="00466AF6"/>
    <w:rsid w:val="00467055"/>
    <w:rsid w:val="004670AE"/>
    <w:rsid w:val="004673A0"/>
    <w:rsid w:val="004675DD"/>
    <w:rsid w:val="0046764B"/>
    <w:rsid w:val="004703C0"/>
    <w:rsid w:val="00470666"/>
    <w:rsid w:val="004709DE"/>
    <w:rsid w:val="004709E0"/>
    <w:rsid w:val="004710FF"/>
    <w:rsid w:val="004712DD"/>
    <w:rsid w:val="00471595"/>
    <w:rsid w:val="00471A95"/>
    <w:rsid w:val="00471B72"/>
    <w:rsid w:val="00471C71"/>
    <w:rsid w:val="004725BE"/>
    <w:rsid w:val="00472639"/>
    <w:rsid w:val="004726D9"/>
    <w:rsid w:val="00472A66"/>
    <w:rsid w:val="00472AA0"/>
    <w:rsid w:val="00472B70"/>
    <w:rsid w:val="00472B9B"/>
    <w:rsid w:val="00473488"/>
    <w:rsid w:val="0047357F"/>
    <w:rsid w:val="00473DF3"/>
    <w:rsid w:val="00473EAF"/>
    <w:rsid w:val="00474036"/>
    <w:rsid w:val="004745FE"/>
    <w:rsid w:val="004747CB"/>
    <w:rsid w:val="00474ACD"/>
    <w:rsid w:val="00474E16"/>
    <w:rsid w:val="004750DC"/>
    <w:rsid w:val="004751D2"/>
    <w:rsid w:val="004752FB"/>
    <w:rsid w:val="00475668"/>
    <w:rsid w:val="00476054"/>
    <w:rsid w:val="004761D0"/>
    <w:rsid w:val="00476253"/>
    <w:rsid w:val="00476606"/>
    <w:rsid w:val="004769C4"/>
    <w:rsid w:val="00476E34"/>
    <w:rsid w:val="00477083"/>
    <w:rsid w:val="00477372"/>
    <w:rsid w:val="0047737C"/>
    <w:rsid w:val="00477978"/>
    <w:rsid w:val="00477B42"/>
    <w:rsid w:val="00477B48"/>
    <w:rsid w:val="00477B55"/>
    <w:rsid w:val="00477BE0"/>
    <w:rsid w:val="00477D15"/>
    <w:rsid w:val="004800D5"/>
    <w:rsid w:val="00480EFF"/>
    <w:rsid w:val="004811A5"/>
    <w:rsid w:val="004813EE"/>
    <w:rsid w:val="004814BD"/>
    <w:rsid w:val="0048157C"/>
    <w:rsid w:val="00481AEB"/>
    <w:rsid w:val="00481C69"/>
    <w:rsid w:val="00481DB6"/>
    <w:rsid w:val="00482119"/>
    <w:rsid w:val="0048232B"/>
    <w:rsid w:val="0048274E"/>
    <w:rsid w:val="00482F07"/>
    <w:rsid w:val="004831D4"/>
    <w:rsid w:val="004837E2"/>
    <w:rsid w:val="00484380"/>
    <w:rsid w:val="0048461E"/>
    <w:rsid w:val="004849AC"/>
    <w:rsid w:val="004849F8"/>
    <w:rsid w:val="00484A74"/>
    <w:rsid w:val="00484ED8"/>
    <w:rsid w:val="004852F9"/>
    <w:rsid w:val="00485CF7"/>
    <w:rsid w:val="00485D28"/>
    <w:rsid w:val="00485D9C"/>
    <w:rsid w:val="0048617B"/>
    <w:rsid w:val="004865A6"/>
    <w:rsid w:val="0048682E"/>
    <w:rsid w:val="00486BA3"/>
    <w:rsid w:val="00486DCC"/>
    <w:rsid w:val="004870E5"/>
    <w:rsid w:val="00490428"/>
    <w:rsid w:val="00490770"/>
    <w:rsid w:val="00490810"/>
    <w:rsid w:val="00490960"/>
    <w:rsid w:val="00490CF1"/>
    <w:rsid w:val="0049140D"/>
    <w:rsid w:val="00491ED8"/>
    <w:rsid w:val="00491FD7"/>
    <w:rsid w:val="00492814"/>
    <w:rsid w:val="00492D36"/>
    <w:rsid w:val="00492F02"/>
    <w:rsid w:val="0049376F"/>
    <w:rsid w:val="00493D55"/>
    <w:rsid w:val="00493EFA"/>
    <w:rsid w:val="00494671"/>
    <w:rsid w:val="00494948"/>
    <w:rsid w:val="00494AE6"/>
    <w:rsid w:val="00494C4B"/>
    <w:rsid w:val="004953A2"/>
    <w:rsid w:val="0049578D"/>
    <w:rsid w:val="00495818"/>
    <w:rsid w:val="00495DD2"/>
    <w:rsid w:val="00495F5A"/>
    <w:rsid w:val="004960C7"/>
    <w:rsid w:val="00496270"/>
    <w:rsid w:val="00496492"/>
    <w:rsid w:val="0049649F"/>
    <w:rsid w:val="004965AA"/>
    <w:rsid w:val="0049666B"/>
    <w:rsid w:val="00496CD8"/>
    <w:rsid w:val="00496E28"/>
    <w:rsid w:val="00496FCD"/>
    <w:rsid w:val="00497298"/>
    <w:rsid w:val="0049729F"/>
    <w:rsid w:val="004A00FD"/>
    <w:rsid w:val="004A0182"/>
    <w:rsid w:val="004A07DC"/>
    <w:rsid w:val="004A0D2C"/>
    <w:rsid w:val="004A17AD"/>
    <w:rsid w:val="004A1AF3"/>
    <w:rsid w:val="004A1B4D"/>
    <w:rsid w:val="004A1BA5"/>
    <w:rsid w:val="004A2153"/>
    <w:rsid w:val="004A21DA"/>
    <w:rsid w:val="004A26E2"/>
    <w:rsid w:val="004A2710"/>
    <w:rsid w:val="004A28CD"/>
    <w:rsid w:val="004A2AD9"/>
    <w:rsid w:val="004A2D0F"/>
    <w:rsid w:val="004A2E08"/>
    <w:rsid w:val="004A3165"/>
    <w:rsid w:val="004A3435"/>
    <w:rsid w:val="004A346A"/>
    <w:rsid w:val="004A36B0"/>
    <w:rsid w:val="004A3CA6"/>
    <w:rsid w:val="004A41C6"/>
    <w:rsid w:val="004A4820"/>
    <w:rsid w:val="004A4B76"/>
    <w:rsid w:val="004A4ED3"/>
    <w:rsid w:val="004A5235"/>
    <w:rsid w:val="004A536C"/>
    <w:rsid w:val="004A540A"/>
    <w:rsid w:val="004A5455"/>
    <w:rsid w:val="004A54CA"/>
    <w:rsid w:val="004A5541"/>
    <w:rsid w:val="004A5B8A"/>
    <w:rsid w:val="004A6C11"/>
    <w:rsid w:val="004A6E8D"/>
    <w:rsid w:val="004A71FA"/>
    <w:rsid w:val="004A7910"/>
    <w:rsid w:val="004A795C"/>
    <w:rsid w:val="004A79C7"/>
    <w:rsid w:val="004A7B34"/>
    <w:rsid w:val="004A7C98"/>
    <w:rsid w:val="004A7D5B"/>
    <w:rsid w:val="004A7E38"/>
    <w:rsid w:val="004B006C"/>
    <w:rsid w:val="004B01EC"/>
    <w:rsid w:val="004B04F6"/>
    <w:rsid w:val="004B0715"/>
    <w:rsid w:val="004B0C33"/>
    <w:rsid w:val="004B0D06"/>
    <w:rsid w:val="004B0D18"/>
    <w:rsid w:val="004B110B"/>
    <w:rsid w:val="004B132C"/>
    <w:rsid w:val="004B19F7"/>
    <w:rsid w:val="004B1AF9"/>
    <w:rsid w:val="004B1C90"/>
    <w:rsid w:val="004B1CAA"/>
    <w:rsid w:val="004B2687"/>
    <w:rsid w:val="004B299F"/>
    <w:rsid w:val="004B29F8"/>
    <w:rsid w:val="004B2E78"/>
    <w:rsid w:val="004B3263"/>
    <w:rsid w:val="004B33BB"/>
    <w:rsid w:val="004B3726"/>
    <w:rsid w:val="004B3AE6"/>
    <w:rsid w:val="004B3ECA"/>
    <w:rsid w:val="004B473A"/>
    <w:rsid w:val="004B4818"/>
    <w:rsid w:val="004B4BA7"/>
    <w:rsid w:val="004B4CA5"/>
    <w:rsid w:val="004B4F26"/>
    <w:rsid w:val="004B4F6D"/>
    <w:rsid w:val="004B5061"/>
    <w:rsid w:val="004B52A2"/>
    <w:rsid w:val="004B5409"/>
    <w:rsid w:val="004B54BC"/>
    <w:rsid w:val="004B5855"/>
    <w:rsid w:val="004B5B49"/>
    <w:rsid w:val="004B5E4F"/>
    <w:rsid w:val="004B604C"/>
    <w:rsid w:val="004B62CC"/>
    <w:rsid w:val="004B649D"/>
    <w:rsid w:val="004B6A17"/>
    <w:rsid w:val="004B79E3"/>
    <w:rsid w:val="004C110B"/>
    <w:rsid w:val="004C1778"/>
    <w:rsid w:val="004C17B3"/>
    <w:rsid w:val="004C19B7"/>
    <w:rsid w:val="004C1B41"/>
    <w:rsid w:val="004C1D02"/>
    <w:rsid w:val="004C1D3D"/>
    <w:rsid w:val="004C256E"/>
    <w:rsid w:val="004C2F7C"/>
    <w:rsid w:val="004C35CB"/>
    <w:rsid w:val="004C360B"/>
    <w:rsid w:val="004C4758"/>
    <w:rsid w:val="004C4CCA"/>
    <w:rsid w:val="004C5197"/>
    <w:rsid w:val="004C53C7"/>
    <w:rsid w:val="004C5729"/>
    <w:rsid w:val="004C5770"/>
    <w:rsid w:val="004C599A"/>
    <w:rsid w:val="004C5E87"/>
    <w:rsid w:val="004C6868"/>
    <w:rsid w:val="004C68CE"/>
    <w:rsid w:val="004C6BFD"/>
    <w:rsid w:val="004C6EED"/>
    <w:rsid w:val="004C6F57"/>
    <w:rsid w:val="004C6FEA"/>
    <w:rsid w:val="004C7652"/>
    <w:rsid w:val="004C7896"/>
    <w:rsid w:val="004C7914"/>
    <w:rsid w:val="004C7A3C"/>
    <w:rsid w:val="004D00FE"/>
    <w:rsid w:val="004D01DF"/>
    <w:rsid w:val="004D0662"/>
    <w:rsid w:val="004D0959"/>
    <w:rsid w:val="004D0FA2"/>
    <w:rsid w:val="004D163D"/>
    <w:rsid w:val="004D194A"/>
    <w:rsid w:val="004D1D54"/>
    <w:rsid w:val="004D23FE"/>
    <w:rsid w:val="004D2FA5"/>
    <w:rsid w:val="004D34C4"/>
    <w:rsid w:val="004D3968"/>
    <w:rsid w:val="004D3A2D"/>
    <w:rsid w:val="004D41D2"/>
    <w:rsid w:val="004D4364"/>
    <w:rsid w:val="004D43CE"/>
    <w:rsid w:val="004D47D2"/>
    <w:rsid w:val="004D4AB5"/>
    <w:rsid w:val="004D4AD3"/>
    <w:rsid w:val="004D4B53"/>
    <w:rsid w:val="004D573E"/>
    <w:rsid w:val="004D57AA"/>
    <w:rsid w:val="004D5D42"/>
    <w:rsid w:val="004D5FC7"/>
    <w:rsid w:val="004D67F7"/>
    <w:rsid w:val="004D6955"/>
    <w:rsid w:val="004D7149"/>
    <w:rsid w:val="004D76EA"/>
    <w:rsid w:val="004D7721"/>
    <w:rsid w:val="004D7760"/>
    <w:rsid w:val="004D78C7"/>
    <w:rsid w:val="004D7909"/>
    <w:rsid w:val="004D7BC9"/>
    <w:rsid w:val="004D7C81"/>
    <w:rsid w:val="004D7F38"/>
    <w:rsid w:val="004E0096"/>
    <w:rsid w:val="004E02FD"/>
    <w:rsid w:val="004E08D4"/>
    <w:rsid w:val="004E0E39"/>
    <w:rsid w:val="004E13E5"/>
    <w:rsid w:val="004E1F6E"/>
    <w:rsid w:val="004E20D6"/>
    <w:rsid w:val="004E2552"/>
    <w:rsid w:val="004E2662"/>
    <w:rsid w:val="004E287D"/>
    <w:rsid w:val="004E28A4"/>
    <w:rsid w:val="004E2F38"/>
    <w:rsid w:val="004E3069"/>
    <w:rsid w:val="004E369F"/>
    <w:rsid w:val="004E36E7"/>
    <w:rsid w:val="004E397C"/>
    <w:rsid w:val="004E3F15"/>
    <w:rsid w:val="004E405F"/>
    <w:rsid w:val="004E494F"/>
    <w:rsid w:val="004E4A13"/>
    <w:rsid w:val="004E555E"/>
    <w:rsid w:val="004E574B"/>
    <w:rsid w:val="004E5913"/>
    <w:rsid w:val="004E5993"/>
    <w:rsid w:val="004E5E0A"/>
    <w:rsid w:val="004E600A"/>
    <w:rsid w:val="004E6242"/>
    <w:rsid w:val="004E6510"/>
    <w:rsid w:val="004E69AD"/>
    <w:rsid w:val="004E758F"/>
    <w:rsid w:val="004F04DC"/>
    <w:rsid w:val="004F076C"/>
    <w:rsid w:val="004F0786"/>
    <w:rsid w:val="004F0BA3"/>
    <w:rsid w:val="004F0FCC"/>
    <w:rsid w:val="004F10D0"/>
    <w:rsid w:val="004F1535"/>
    <w:rsid w:val="004F1CAB"/>
    <w:rsid w:val="004F1D60"/>
    <w:rsid w:val="004F1D77"/>
    <w:rsid w:val="004F1EC4"/>
    <w:rsid w:val="004F22E3"/>
    <w:rsid w:val="004F2408"/>
    <w:rsid w:val="004F24F7"/>
    <w:rsid w:val="004F2512"/>
    <w:rsid w:val="004F28A3"/>
    <w:rsid w:val="004F2D4F"/>
    <w:rsid w:val="004F347F"/>
    <w:rsid w:val="004F3FAF"/>
    <w:rsid w:val="004F4537"/>
    <w:rsid w:val="004F47E6"/>
    <w:rsid w:val="004F4A99"/>
    <w:rsid w:val="004F4BB9"/>
    <w:rsid w:val="004F4CF3"/>
    <w:rsid w:val="004F5042"/>
    <w:rsid w:val="004F5162"/>
    <w:rsid w:val="004F560A"/>
    <w:rsid w:val="004F563B"/>
    <w:rsid w:val="004F58EF"/>
    <w:rsid w:val="004F5A3F"/>
    <w:rsid w:val="004F7387"/>
    <w:rsid w:val="004F78F4"/>
    <w:rsid w:val="004F7AA8"/>
    <w:rsid w:val="004F7F7B"/>
    <w:rsid w:val="00500301"/>
    <w:rsid w:val="00500562"/>
    <w:rsid w:val="0050077C"/>
    <w:rsid w:val="0050083F"/>
    <w:rsid w:val="00500BA2"/>
    <w:rsid w:val="00500C8A"/>
    <w:rsid w:val="005010E6"/>
    <w:rsid w:val="00501497"/>
    <w:rsid w:val="005019F9"/>
    <w:rsid w:val="00501A1B"/>
    <w:rsid w:val="00501AD7"/>
    <w:rsid w:val="00501AE3"/>
    <w:rsid w:val="00501C52"/>
    <w:rsid w:val="00501EBD"/>
    <w:rsid w:val="00501F97"/>
    <w:rsid w:val="005020BB"/>
    <w:rsid w:val="005022B3"/>
    <w:rsid w:val="0050267E"/>
    <w:rsid w:val="005027C6"/>
    <w:rsid w:val="005029B6"/>
    <w:rsid w:val="00502C65"/>
    <w:rsid w:val="00502DA2"/>
    <w:rsid w:val="00502DBB"/>
    <w:rsid w:val="005032C6"/>
    <w:rsid w:val="0050370F"/>
    <w:rsid w:val="00503A30"/>
    <w:rsid w:val="00503ABC"/>
    <w:rsid w:val="005044EE"/>
    <w:rsid w:val="00504563"/>
    <w:rsid w:val="00504B28"/>
    <w:rsid w:val="00504B92"/>
    <w:rsid w:val="00504C76"/>
    <w:rsid w:val="00504FBE"/>
    <w:rsid w:val="005050DD"/>
    <w:rsid w:val="005051F5"/>
    <w:rsid w:val="00505209"/>
    <w:rsid w:val="005054B3"/>
    <w:rsid w:val="005055E6"/>
    <w:rsid w:val="005056E5"/>
    <w:rsid w:val="0050576D"/>
    <w:rsid w:val="00505B6B"/>
    <w:rsid w:val="00505B9C"/>
    <w:rsid w:val="00506104"/>
    <w:rsid w:val="00506626"/>
    <w:rsid w:val="00506960"/>
    <w:rsid w:val="00506C26"/>
    <w:rsid w:val="00506C9E"/>
    <w:rsid w:val="00506D62"/>
    <w:rsid w:val="00506E7E"/>
    <w:rsid w:val="00506FB5"/>
    <w:rsid w:val="0050744B"/>
    <w:rsid w:val="005076B6"/>
    <w:rsid w:val="00507ADB"/>
    <w:rsid w:val="00507F32"/>
    <w:rsid w:val="0051009B"/>
    <w:rsid w:val="00510311"/>
    <w:rsid w:val="00510336"/>
    <w:rsid w:val="00510E57"/>
    <w:rsid w:val="00511089"/>
    <w:rsid w:val="005111CA"/>
    <w:rsid w:val="00511369"/>
    <w:rsid w:val="00511604"/>
    <w:rsid w:val="00511CC5"/>
    <w:rsid w:val="00511DC2"/>
    <w:rsid w:val="00511FA3"/>
    <w:rsid w:val="00512230"/>
    <w:rsid w:val="00512364"/>
    <w:rsid w:val="005126A6"/>
    <w:rsid w:val="00512BF2"/>
    <w:rsid w:val="0051330E"/>
    <w:rsid w:val="005134C2"/>
    <w:rsid w:val="0051352F"/>
    <w:rsid w:val="005137EB"/>
    <w:rsid w:val="00513AB7"/>
    <w:rsid w:val="00513B98"/>
    <w:rsid w:val="00513C57"/>
    <w:rsid w:val="00513CC0"/>
    <w:rsid w:val="00513CD0"/>
    <w:rsid w:val="005142F7"/>
    <w:rsid w:val="005155B8"/>
    <w:rsid w:val="005156E5"/>
    <w:rsid w:val="0051591E"/>
    <w:rsid w:val="00515D0B"/>
    <w:rsid w:val="0051655C"/>
    <w:rsid w:val="00516582"/>
    <w:rsid w:val="0051658A"/>
    <w:rsid w:val="00516904"/>
    <w:rsid w:val="0051696C"/>
    <w:rsid w:val="00516C19"/>
    <w:rsid w:val="00516C9D"/>
    <w:rsid w:val="00516E7E"/>
    <w:rsid w:val="00517357"/>
    <w:rsid w:val="00517386"/>
    <w:rsid w:val="00517632"/>
    <w:rsid w:val="00517784"/>
    <w:rsid w:val="00517951"/>
    <w:rsid w:val="00517C24"/>
    <w:rsid w:val="00517C55"/>
    <w:rsid w:val="00520AFB"/>
    <w:rsid w:val="00520CE4"/>
    <w:rsid w:val="00520F4E"/>
    <w:rsid w:val="005210F8"/>
    <w:rsid w:val="00521228"/>
    <w:rsid w:val="005215FD"/>
    <w:rsid w:val="00521A0F"/>
    <w:rsid w:val="00522062"/>
    <w:rsid w:val="005230C5"/>
    <w:rsid w:val="0052314B"/>
    <w:rsid w:val="005231BB"/>
    <w:rsid w:val="005233A7"/>
    <w:rsid w:val="005233AA"/>
    <w:rsid w:val="005236EE"/>
    <w:rsid w:val="00523F4F"/>
    <w:rsid w:val="00523F7E"/>
    <w:rsid w:val="00524D9F"/>
    <w:rsid w:val="00525364"/>
    <w:rsid w:val="005253E9"/>
    <w:rsid w:val="0052579F"/>
    <w:rsid w:val="005263E0"/>
    <w:rsid w:val="00526629"/>
    <w:rsid w:val="00526D07"/>
    <w:rsid w:val="005271FF"/>
    <w:rsid w:val="00527A84"/>
    <w:rsid w:val="00527D10"/>
    <w:rsid w:val="00527EC7"/>
    <w:rsid w:val="00530EBF"/>
    <w:rsid w:val="005310A5"/>
    <w:rsid w:val="005314E9"/>
    <w:rsid w:val="0053177C"/>
    <w:rsid w:val="00531A56"/>
    <w:rsid w:val="00531DED"/>
    <w:rsid w:val="00531E70"/>
    <w:rsid w:val="0053209C"/>
    <w:rsid w:val="005329B6"/>
    <w:rsid w:val="00532E28"/>
    <w:rsid w:val="00532E59"/>
    <w:rsid w:val="005332F1"/>
    <w:rsid w:val="005332FF"/>
    <w:rsid w:val="00533488"/>
    <w:rsid w:val="00533705"/>
    <w:rsid w:val="0053370C"/>
    <w:rsid w:val="00533E4B"/>
    <w:rsid w:val="00534CB8"/>
    <w:rsid w:val="0053507B"/>
    <w:rsid w:val="005359A3"/>
    <w:rsid w:val="0053660C"/>
    <w:rsid w:val="00537119"/>
    <w:rsid w:val="00537353"/>
    <w:rsid w:val="00537723"/>
    <w:rsid w:val="005378F8"/>
    <w:rsid w:val="0053794B"/>
    <w:rsid w:val="00537B35"/>
    <w:rsid w:val="00537D0C"/>
    <w:rsid w:val="00537E3C"/>
    <w:rsid w:val="00540124"/>
    <w:rsid w:val="00540217"/>
    <w:rsid w:val="0054056C"/>
    <w:rsid w:val="00540690"/>
    <w:rsid w:val="0054079C"/>
    <w:rsid w:val="005407DD"/>
    <w:rsid w:val="00540896"/>
    <w:rsid w:val="00540FBD"/>
    <w:rsid w:val="00541338"/>
    <w:rsid w:val="0054151E"/>
    <w:rsid w:val="00541637"/>
    <w:rsid w:val="00541782"/>
    <w:rsid w:val="0054196C"/>
    <w:rsid w:val="00541A6C"/>
    <w:rsid w:val="00541F12"/>
    <w:rsid w:val="00542CF6"/>
    <w:rsid w:val="00542FFD"/>
    <w:rsid w:val="00543062"/>
    <w:rsid w:val="0054327D"/>
    <w:rsid w:val="005432B4"/>
    <w:rsid w:val="00543E1C"/>
    <w:rsid w:val="005445CB"/>
    <w:rsid w:val="005445D3"/>
    <w:rsid w:val="005448EF"/>
    <w:rsid w:val="0054498B"/>
    <w:rsid w:val="00544B93"/>
    <w:rsid w:val="00544C68"/>
    <w:rsid w:val="00545178"/>
    <w:rsid w:val="0054545A"/>
    <w:rsid w:val="005454CE"/>
    <w:rsid w:val="005456BD"/>
    <w:rsid w:val="00545889"/>
    <w:rsid w:val="00545DFD"/>
    <w:rsid w:val="0054603C"/>
    <w:rsid w:val="005460B3"/>
    <w:rsid w:val="00546122"/>
    <w:rsid w:val="00546336"/>
    <w:rsid w:val="0054657D"/>
    <w:rsid w:val="00546707"/>
    <w:rsid w:val="00546947"/>
    <w:rsid w:val="00547328"/>
    <w:rsid w:val="00547766"/>
    <w:rsid w:val="0054781D"/>
    <w:rsid w:val="00547916"/>
    <w:rsid w:val="0055012E"/>
    <w:rsid w:val="00550F06"/>
    <w:rsid w:val="005511E1"/>
    <w:rsid w:val="00551AF0"/>
    <w:rsid w:val="00551BDC"/>
    <w:rsid w:val="00551BED"/>
    <w:rsid w:val="00551C53"/>
    <w:rsid w:val="00551FE2"/>
    <w:rsid w:val="0055244B"/>
    <w:rsid w:val="0055259D"/>
    <w:rsid w:val="00552803"/>
    <w:rsid w:val="00552A2F"/>
    <w:rsid w:val="00552AAF"/>
    <w:rsid w:val="00552AF1"/>
    <w:rsid w:val="00552FE0"/>
    <w:rsid w:val="00553032"/>
    <w:rsid w:val="005539DF"/>
    <w:rsid w:val="005539F9"/>
    <w:rsid w:val="00553C2F"/>
    <w:rsid w:val="00553D7A"/>
    <w:rsid w:val="00553F98"/>
    <w:rsid w:val="005540D3"/>
    <w:rsid w:val="00554531"/>
    <w:rsid w:val="005545B4"/>
    <w:rsid w:val="00554771"/>
    <w:rsid w:val="005548E7"/>
    <w:rsid w:val="00554918"/>
    <w:rsid w:val="00554995"/>
    <w:rsid w:val="00554F0E"/>
    <w:rsid w:val="00555338"/>
    <w:rsid w:val="0055573A"/>
    <w:rsid w:val="00556756"/>
    <w:rsid w:val="0055681C"/>
    <w:rsid w:val="00556BB0"/>
    <w:rsid w:val="00556BCA"/>
    <w:rsid w:val="00556C91"/>
    <w:rsid w:val="00556D82"/>
    <w:rsid w:val="00556E8A"/>
    <w:rsid w:val="00556EF7"/>
    <w:rsid w:val="00557156"/>
    <w:rsid w:val="00557488"/>
    <w:rsid w:val="00557632"/>
    <w:rsid w:val="005578CF"/>
    <w:rsid w:val="0055796A"/>
    <w:rsid w:val="00557BE5"/>
    <w:rsid w:val="00560249"/>
    <w:rsid w:val="005604D4"/>
    <w:rsid w:val="005605B2"/>
    <w:rsid w:val="00560782"/>
    <w:rsid w:val="00560946"/>
    <w:rsid w:val="00560CB6"/>
    <w:rsid w:val="00561026"/>
    <w:rsid w:val="00561229"/>
    <w:rsid w:val="00561496"/>
    <w:rsid w:val="005618C8"/>
    <w:rsid w:val="005619AB"/>
    <w:rsid w:val="00561A9C"/>
    <w:rsid w:val="00561C45"/>
    <w:rsid w:val="0056226E"/>
    <w:rsid w:val="00562485"/>
    <w:rsid w:val="005627ED"/>
    <w:rsid w:val="00562993"/>
    <w:rsid w:val="005631D4"/>
    <w:rsid w:val="005635C2"/>
    <w:rsid w:val="00563958"/>
    <w:rsid w:val="00563B20"/>
    <w:rsid w:val="00564312"/>
    <w:rsid w:val="005643CB"/>
    <w:rsid w:val="0056486F"/>
    <w:rsid w:val="00564B45"/>
    <w:rsid w:val="00564C84"/>
    <w:rsid w:val="00564F06"/>
    <w:rsid w:val="00565095"/>
    <w:rsid w:val="005651A3"/>
    <w:rsid w:val="00565725"/>
    <w:rsid w:val="005657CB"/>
    <w:rsid w:val="005658D6"/>
    <w:rsid w:val="00565D16"/>
    <w:rsid w:val="00565DB7"/>
    <w:rsid w:val="005660A1"/>
    <w:rsid w:val="005661A5"/>
    <w:rsid w:val="005664A0"/>
    <w:rsid w:val="00566782"/>
    <w:rsid w:val="0056679F"/>
    <w:rsid w:val="00566BC9"/>
    <w:rsid w:val="00566CC5"/>
    <w:rsid w:val="00566CCC"/>
    <w:rsid w:val="00566E4E"/>
    <w:rsid w:val="0056724E"/>
    <w:rsid w:val="00567336"/>
    <w:rsid w:val="00567615"/>
    <w:rsid w:val="00567DBB"/>
    <w:rsid w:val="005701E3"/>
    <w:rsid w:val="00570388"/>
    <w:rsid w:val="00570645"/>
    <w:rsid w:val="00570AA1"/>
    <w:rsid w:val="00570E4E"/>
    <w:rsid w:val="00571260"/>
    <w:rsid w:val="00571528"/>
    <w:rsid w:val="00571652"/>
    <w:rsid w:val="00571D44"/>
    <w:rsid w:val="00571ECC"/>
    <w:rsid w:val="005721ED"/>
    <w:rsid w:val="005723FA"/>
    <w:rsid w:val="00572534"/>
    <w:rsid w:val="0057285F"/>
    <w:rsid w:val="00572E64"/>
    <w:rsid w:val="0057305C"/>
    <w:rsid w:val="00574419"/>
    <w:rsid w:val="00574745"/>
    <w:rsid w:val="00574878"/>
    <w:rsid w:val="0057493D"/>
    <w:rsid w:val="00575E9D"/>
    <w:rsid w:val="005762B6"/>
    <w:rsid w:val="0057664F"/>
    <w:rsid w:val="00576653"/>
    <w:rsid w:val="00576961"/>
    <w:rsid w:val="00576AD7"/>
    <w:rsid w:val="00576D3E"/>
    <w:rsid w:val="00576DC8"/>
    <w:rsid w:val="00576FA3"/>
    <w:rsid w:val="00577489"/>
    <w:rsid w:val="00577745"/>
    <w:rsid w:val="00577C91"/>
    <w:rsid w:val="00577E0D"/>
    <w:rsid w:val="00577F6C"/>
    <w:rsid w:val="00580092"/>
    <w:rsid w:val="005800DC"/>
    <w:rsid w:val="00580266"/>
    <w:rsid w:val="00580D8B"/>
    <w:rsid w:val="00581083"/>
    <w:rsid w:val="0058152F"/>
    <w:rsid w:val="00581936"/>
    <w:rsid w:val="00581B08"/>
    <w:rsid w:val="00581B28"/>
    <w:rsid w:val="00581D9B"/>
    <w:rsid w:val="0058245A"/>
    <w:rsid w:val="005828AE"/>
    <w:rsid w:val="0058303B"/>
    <w:rsid w:val="00583774"/>
    <w:rsid w:val="005838E9"/>
    <w:rsid w:val="005838F3"/>
    <w:rsid w:val="00583A42"/>
    <w:rsid w:val="00583A61"/>
    <w:rsid w:val="00583C6C"/>
    <w:rsid w:val="00584510"/>
    <w:rsid w:val="005849AB"/>
    <w:rsid w:val="00584E22"/>
    <w:rsid w:val="00584EF0"/>
    <w:rsid w:val="00585CFD"/>
    <w:rsid w:val="00585E7C"/>
    <w:rsid w:val="0058615E"/>
    <w:rsid w:val="00586161"/>
    <w:rsid w:val="00586196"/>
    <w:rsid w:val="00586351"/>
    <w:rsid w:val="00586450"/>
    <w:rsid w:val="005865F5"/>
    <w:rsid w:val="0058667B"/>
    <w:rsid w:val="00586AD1"/>
    <w:rsid w:val="00586FB4"/>
    <w:rsid w:val="005872B0"/>
    <w:rsid w:val="0058775A"/>
    <w:rsid w:val="005877EB"/>
    <w:rsid w:val="005903C1"/>
    <w:rsid w:val="00590422"/>
    <w:rsid w:val="00590A14"/>
    <w:rsid w:val="00590E1F"/>
    <w:rsid w:val="00591408"/>
    <w:rsid w:val="0059159B"/>
    <w:rsid w:val="00591D93"/>
    <w:rsid w:val="0059204A"/>
    <w:rsid w:val="00593016"/>
    <w:rsid w:val="0059363D"/>
    <w:rsid w:val="005944D9"/>
    <w:rsid w:val="00594617"/>
    <w:rsid w:val="00594735"/>
    <w:rsid w:val="00594B58"/>
    <w:rsid w:val="00595115"/>
    <w:rsid w:val="005953A8"/>
    <w:rsid w:val="005953E0"/>
    <w:rsid w:val="00595E24"/>
    <w:rsid w:val="00596200"/>
    <w:rsid w:val="00596A78"/>
    <w:rsid w:val="0059729A"/>
    <w:rsid w:val="005972AC"/>
    <w:rsid w:val="005972BA"/>
    <w:rsid w:val="00597769"/>
    <w:rsid w:val="005A0408"/>
    <w:rsid w:val="005A04E5"/>
    <w:rsid w:val="005A0B66"/>
    <w:rsid w:val="005A0DB0"/>
    <w:rsid w:val="005A0E4D"/>
    <w:rsid w:val="005A0FA1"/>
    <w:rsid w:val="005A11A5"/>
    <w:rsid w:val="005A1660"/>
    <w:rsid w:val="005A1A2F"/>
    <w:rsid w:val="005A1AD7"/>
    <w:rsid w:val="005A1F7A"/>
    <w:rsid w:val="005A21AF"/>
    <w:rsid w:val="005A2365"/>
    <w:rsid w:val="005A2EE3"/>
    <w:rsid w:val="005A3056"/>
    <w:rsid w:val="005A3089"/>
    <w:rsid w:val="005A3135"/>
    <w:rsid w:val="005A31E5"/>
    <w:rsid w:val="005A3611"/>
    <w:rsid w:val="005A3717"/>
    <w:rsid w:val="005A383E"/>
    <w:rsid w:val="005A38A1"/>
    <w:rsid w:val="005A38E2"/>
    <w:rsid w:val="005A3ADB"/>
    <w:rsid w:val="005A3DE9"/>
    <w:rsid w:val="005A4A50"/>
    <w:rsid w:val="005A4BFF"/>
    <w:rsid w:val="005A5270"/>
    <w:rsid w:val="005A548D"/>
    <w:rsid w:val="005A54CE"/>
    <w:rsid w:val="005A562A"/>
    <w:rsid w:val="005A57E6"/>
    <w:rsid w:val="005A5839"/>
    <w:rsid w:val="005A5E5C"/>
    <w:rsid w:val="005A6A18"/>
    <w:rsid w:val="005A6D51"/>
    <w:rsid w:val="005A6E21"/>
    <w:rsid w:val="005A70E1"/>
    <w:rsid w:val="005A780C"/>
    <w:rsid w:val="005A7AC3"/>
    <w:rsid w:val="005A7EEF"/>
    <w:rsid w:val="005B0390"/>
    <w:rsid w:val="005B058C"/>
    <w:rsid w:val="005B0875"/>
    <w:rsid w:val="005B0F8D"/>
    <w:rsid w:val="005B11EA"/>
    <w:rsid w:val="005B1749"/>
    <w:rsid w:val="005B1822"/>
    <w:rsid w:val="005B1EBD"/>
    <w:rsid w:val="005B1F04"/>
    <w:rsid w:val="005B2160"/>
    <w:rsid w:val="005B284F"/>
    <w:rsid w:val="005B2E4F"/>
    <w:rsid w:val="005B2E85"/>
    <w:rsid w:val="005B2F42"/>
    <w:rsid w:val="005B3233"/>
    <w:rsid w:val="005B3240"/>
    <w:rsid w:val="005B32C3"/>
    <w:rsid w:val="005B3D2F"/>
    <w:rsid w:val="005B3E91"/>
    <w:rsid w:val="005B437E"/>
    <w:rsid w:val="005B4AA6"/>
    <w:rsid w:val="005B4B71"/>
    <w:rsid w:val="005B4C07"/>
    <w:rsid w:val="005B4E78"/>
    <w:rsid w:val="005B4F1A"/>
    <w:rsid w:val="005B4FE0"/>
    <w:rsid w:val="005B52C5"/>
    <w:rsid w:val="005B53AB"/>
    <w:rsid w:val="005B572A"/>
    <w:rsid w:val="005B5D93"/>
    <w:rsid w:val="005B6537"/>
    <w:rsid w:val="005B70CC"/>
    <w:rsid w:val="005B733F"/>
    <w:rsid w:val="005B749E"/>
    <w:rsid w:val="005B74E2"/>
    <w:rsid w:val="005B74EB"/>
    <w:rsid w:val="005B77FB"/>
    <w:rsid w:val="005B7AD8"/>
    <w:rsid w:val="005B7B2D"/>
    <w:rsid w:val="005C0530"/>
    <w:rsid w:val="005C0F0C"/>
    <w:rsid w:val="005C1030"/>
    <w:rsid w:val="005C1662"/>
    <w:rsid w:val="005C1907"/>
    <w:rsid w:val="005C1FE3"/>
    <w:rsid w:val="005C2038"/>
    <w:rsid w:val="005C21A9"/>
    <w:rsid w:val="005C2470"/>
    <w:rsid w:val="005C2A47"/>
    <w:rsid w:val="005C2A8E"/>
    <w:rsid w:val="005C2BD0"/>
    <w:rsid w:val="005C2BE1"/>
    <w:rsid w:val="005C2D60"/>
    <w:rsid w:val="005C2EB6"/>
    <w:rsid w:val="005C2F77"/>
    <w:rsid w:val="005C3087"/>
    <w:rsid w:val="005C312B"/>
    <w:rsid w:val="005C3457"/>
    <w:rsid w:val="005C3C6B"/>
    <w:rsid w:val="005C3F92"/>
    <w:rsid w:val="005C437C"/>
    <w:rsid w:val="005C447E"/>
    <w:rsid w:val="005C4948"/>
    <w:rsid w:val="005C4B39"/>
    <w:rsid w:val="005C4F84"/>
    <w:rsid w:val="005C50A1"/>
    <w:rsid w:val="005C5425"/>
    <w:rsid w:val="005C55ED"/>
    <w:rsid w:val="005C5D37"/>
    <w:rsid w:val="005C6040"/>
    <w:rsid w:val="005C6328"/>
    <w:rsid w:val="005C671D"/>
    <w:rsid w:val="005C6767"/>
    <w:rsid w:val="005C6837"/>
    <w:rsid w:val="005C6BFC"/>
    <w:rsid w:val="005C6E55"/>
    <w:rsid w:val="005C70A0"/>
    <w:rsid w:val="005C73BE"/>
    <w:rsid w:val="005C74B2"/>
    <w:rsid w:val="005C7623"/>
    <w:rsid w:val="005C7752"/>
    <w:rsid w:val="005C781E"/>
    <w:rsid w:val="005C787D"/>
    <w:rsid w:val="005C7908"/>
    <w:rsid w:val="005C7EC0"/>
    <w:rsid w:val="005D0174"/>
    <w:rsid w:val="005D098E"/>
    <w:rsid w:val="005D12AE"/>
    <w:rsid w:val="005D1650"/>
    <w:rsid w:val="005D1663"/>
    <w:rsid w:val="005D16BE"/>
    <w:rsid w:val="005D16FE"/>
    <w:rsid w:val="005D18A2"/>
    <w:rsid w:val="005D1C26"/>
    <w:rsid w:val="005D1E05"/>
    <w:rsid w:val="005D1E0F"/>
    <w:rsid w:val="005D2055"/>
    <w:rsid w:val="005D213E"/>
    <w:rsid w:val="005D220C"/>
    <w:rsid w:val="005D2848"/>
    <w:rsid w:val="005D28B0"/>
    <w:rsid w:val="005D29D2"/>
    <w:rsid w:val="005D2BB1"/>
    <w:rsid w:val="005D2F60"/>
    <w:rsid w:val="005D2FD6"/>
    <w:rsid w:val="005D3FDA"/>
    <w:rsid w:val="005D4E43"/>
    <w:rsid w:val="005D4F7E"/>
    <w:rsid w:val="005D4FAE"/>
    <w:rsid w:val="005D5338"/>
    <w:rsid w:val="005D543A"/>
    <w:rsid w:val="005D55F5"/>
    <w:rsid w:val="005D5FEE"/>
    <w:rsid w:val="005D6241"/>
    <w:rsid w:val="005D64C9"/>
    <w:rsid w:val="005D74EF"/>
    <w:rsid w:val="005D7520"/>
    <w:rsid w:val="005D7781"/>
    <w:rsid w:val="005D789E"/>
    <w:rsid w:val="005D78A2"/>
    <w:rsid w:val="005D7B09"/>
    <w:rsid w:val="005D7B36"/>
    <w:rsid w:val="005D7C2E"/>
    <w:rsid w:val="005E0393"/>
    <w:rsid w:val="005E0D8B"/>
    <w:rsid w:val="005E0E9E"/>
    <w:rsid w:val="005E1067"/>
    <w:rsid w:val="005E11DB"/>
    <w:rsid w:val="005E1404"/>
    <w:rsid w:val="005E1593"/>
    <w:rsid w:val="005E1686"/>
    <w:rsid w:val="005E195C"/>
    <w:rsid w:val="005E2DC4"/>
    <w:rsid w:val="005E3A91"/>
    <w:rsid w:val="005E410D"/>
    <w:rsid w:val="005E454A"/>
    <w:rsid w:val="005E47FE"/>
    <w:rsid w:val="005E4895"/>
    <w:rsid w:val="005E498C"/>
    <w:rsid w:val="005E4B8D"/>
    <w:rsid w:val="005E4E15"/>
    <w:rsid w:val="005E511B"/>
    <w:rsid w:val="005E515D"/>
    <w:rsid w:val="005E5377"/>
    <w:rsid w:val="005E53A9"/>
    <w:rsid w:val="005E55A8"/>
    <w:rsid w:val="005E5679"/>
    <w:rsid w:val="005E58A7"/>
    <w:rsid w:val="005E5A67"/>
    <w:rsid w:val="005E5ABA"/>
    <w:rsid w:val="005E5ABB"/>
    <w:rsid w:val="005E670A"/>
    <w:rsid w:val="005E68E7"/>
    <w:rsid w:val="005E6FDD"/>
    <w:rsid w:val="005E70C9"/>
    <w:rsid w:val="005E73C8"/>
    <w:rsid w:val="005E7656"/>
    <w:rsid w:val="005E78D6"/>
    <w:rsid w:val="005F0D78"/>
    <w:rsid w:val="005F1355"/>
    <w:rsid w:val="005F166D"/>
    <w:rsid w:val="005F1E15"/>
    <w:rsid w:val="005F1E31"/>
    <w:rsid w:val="005F23B3"/>
    <w:rsid w:val="005F26DE"/>
    <w:rsid w:val="005F2A8A"/>
    <w:rsid w:val="005F2BDA"/>
    <w:rsid w:val="005F3738"/>
    <w:rsid w:val="005F378E"/>
    <w:rsid w:val="005F447F"/>
    <w:rsid w:val="005F4B42"/>
    <w:rsid w:val="005F4B81"/>
    <w:rsid w:val="005F4F38"/>
    <w:rsid w:val="005F540F"/>
    <w:rsid w:val="005F58C0"/>
    <w:rsid w:val="005F5CA6"/>
    <w:rsid w:val="005F5EAA"/>
    <w:rsid w:val="005F5FE8"/>
    <w:rsid w:val="005F60CB"/>
    <w:rsid w:val="005F62B4"/>
    <w:rsid w:val="005F63E3"/>
    <w:rsid w:val="005F678D"/>
    <w:rsid w:val="005F6800"/>
    <w:rsid w:val="005F6D63"/>
    <w:rsid w:val="005F7022"/>
    <w:rsid w:val="005F779D"/>
    <w:rsid w:val="005F788A"/>
    <w:rsid w:val="005F7C72"/>
    <w:rsid w:val="005F7E3C"/>
    <w:rsid w:val="005F7F26"/>
    <w:rsid w:val="00600405"/>
    <w:rsid w:val="00600554"/>
    <w:rsid w:val="00600620"/>
    <w:rsid w:val="006007AF"/>
    <w:rsid w:val="006014F5"/>
    <w:rsid w:val="0060169B"/>
    <w:rsid w:val="006019D4"/>
    <w:rsid w:val="00601CD9"/>
    <w:rsid w:val="00601E6F"/>
    <w:rsid w:val="00601EA2"/>
    <w:rsid w:val="0060239A"/>
    <w:rsid w:val="006023A9"/>
    <w:rsid w:val="0060250D"/>
    <w:rsid w:val="006025B1"/>
    <w:rsid w:val="006025F7"/>
    <w:rsid w:val="0060279C"/>
    <w:rsid w:val="006029AB"/>
    <w:rsid w:val="00602E86"/>
    <w:rsid w:val="00603E70"/>
    <w:rsid w:val="00603EA2"/>
    <w:rsid w:val="006040FB"/>
    <w:rsid w:val="006042DF"/>
    <w:rsid w:val="0060455C"/>
    <w:rsid w:val="006045FA"/>
    <w:rsid w:val="0060464D"/>
    <w:rsid w:val="00604B2B"/>
    <w:rsid w:val="0060575B"/>
    <w:rsid w:val="00605A2C"/>
    <w:rsid w:val="00605BE0"/>
    <w:rsid w:val="00605E09"/>
    <w:rsid w:val="00606149"/>
    <w:rsid w:val="006061FC"/>
    <w:rsid w:val="006065D6"/>
    <w:rsid w:val="006067BA"/>
    <w:rsid w:val="00606934"/>
    <w:rsid w:val="00606BBC"/>
    <w:rsid w:val="00606FC0"/>
    <w:rsid w:val="00607189"/>
    <w:rsid w:val="006075BE"/>
    <w:rsid w:val="0060770C"/>
    <w:rsid w:val="00607F6B"/>
    <w:rsid w:val="0061001A"/>
    <w:rsid w:val="00610204"/>
    <w:rsid w:val="00610665"/>
    <w:rsid w:val="00610C9E"/>
    <w:rsid w:val="00611953"/>
    <w:rsid w:val="00611B7F"/>
    <w:rsid w:val="0061295E"/>
    <w:rsid w:val="00612A88"/>
    <w:rsid w:val="00612BD1"/>
    <w:rsid w:val="00613146"/>
    <w:rsid w:val="006137DA"/>
    <w:rsid w:val="006139B8"/>
    <w:rsid w:val="00613D24"/>
    <w:rsid w:val="00614653"/>
    <w:rsid w:val="006146F0"/>
    <w:rsid w:val="006148C6"/>
    <w:rsid w:val="00614A08"/>
    <w:rsid w:val="00614E31"/>
    <w:rsid w:val="00614E3A"/>
    <w:rsid w:val="00615126"/>
    <w:rsid w:val="006154D6"/>
    <w:rsid w:val="006156AD"/>
    <w:rsid w:val="00615A05"/>
    <w:rsid w:val="00615BF7"/>
    <w:rsid w:val="00615E30"/>
    <w:rsid w:val="00615FB1"/>
    <w:rsid w:val="00616078"/>
    <w:rsid w:val="006161C3"/>
    <w:rsid w:val="00616273"/>
    <w:rsid w:val="0061630C"/>
    <w:rsid w:val="00616543"/>
    <w:rsid w:val="006166DC"/>
    <w:rsid w:val="0061693F"/>
    <w:rsid w:val="00616995"/>
    <w:rsid w:val="00616B65"/>
    <w:rsid w:val="00617375"/>
    <w:rsid w:val="0061781D"/>
    <w:rsid w:val="00620083"/>
    <w:rsid w:val="00620381"/>
    <w:rsid w:val="006214AD"/>
    <w:rsid w:val="0062152D"/>
    <w:rsid w:val="00621606"/>
    <w:rsid w:val="00621914"/>
    <w:rsid w:val="00621A2F"/>
    <w:rsid w:val="00621D07"/>
    <w:rsid w:val="006222FE"/>
    <w:rsid w:val="00622698"/>
    <w:rsid w:val="00622B36"/>
    <w:rsid w:val="00622EC0"/>
    <w:rsid w:val="00623266"/>
    <w:rsid w:val="006233E8"/>
    <w:rsid w:val="006235C5"/>
    <w:rsid w:val="00623E18"/>
    <w:rsid w:val="006240A0"/>
    <w:rsid w:val="006248B3"/>
    <w:rsid w:val="00624D3B"/>
    <w:rsid w:val="00624FCB"/>
    <w:rsid w:val="006251A3"/>
    <w:rsid w:val="006252B3"/>
    <w:rsid w:val="0062536F"/>
    <w:rsid w:val="0062571A"/>
    <w:rsid w:val="00625B0F"/>
    <w:rsid w:val="00625E9A"/>
    <w:rsid w:val="0062644D"/>
    <w:rsid w:val="00626DC9"/>
    <w:rsid w:val="00626EFB"/>
    <w:rsid w:val="0062762D"/>
    <w:rsid w:val="0062792F"/>
    <w:rsid w:val="00627948"/>
    <w:rsid w:val="006279B7"/>
    <w:rsid w:val="006279FF"/>
    <w:rsid w:val="00627AC1"/>
    <w:rsid w:val="0063017B"/>
    <w:rsid w:val="006302B4"/>
    <w:rsid w:val="00630E24"/>
    <w:rsid w:val="00631321"/>
    <w:rsid w:val="0063185B"/>
    <w:rsid w:val="0063188E"/>
    <w:rsid w:val="00631C06"/>
    <w:rsid w:val="00631DD9"/>
    <w:rsid w:val="006320E9"/>
    <w:rsid w:val="00632394"/>
    <w:rsid w:val="006323A2"/>
    <w:rsid w:val="00632614"/>
    <w:rsid w:val="00632A5A"/>
    <w:rsid w:val="00632AA6"/>
    <w:rsid w:val="00632BD5"/>
    <w:rsid w:val="0063305C"/>
    <w:rsid w:val="00633404"/>
    <w:rsid w:val="0063349D"/>
    <w:rsid w:val="00633503"/>
    <w:rsid w:val="00633605"/>
    <w:rsid w:val="00633C05"/>
    <w:rsid w:val="00633C98"/>
    <w:rsid w:val="00633EC6"/>
    <w:rsid w:val="006341C7"/>
    <w:rsid w:val="0063463E"/>
    <w:rsid w:val="00634879"/>
    <w:rsid w:val="00634A8A"/>
    <w:rsid w:val="00634BE6"/>
    <w:rsid w:val="00634C51"/>
    <w:rsid w:val="00634C54"/>
    <w:rsid w:val="0063543B"/>
    <w:rsid w:val="00635602"/>
    <w:rsid w:val="0063565B"/>
    <w:rsid w:val="0063566B"/>
    <w:rsid w:val="0063597B"/>
    <w:rsid w:val="00635990"/>
    <w:rsid w:val="0063599A"/>
    <w:rsid w:val="00635AEA"/>
    <w:rsid w:val="00635F70"/>
    <w:rsid w:val="00635F94"/>
    <w:rsid w:val="00636480"/>
    <w:rsid w:val="00636FA7"/>
    <w:rsid w:val="00637078"/>
    <w:rsid w:val="00637385"/>
    <w:rsid w:val="00637561"/>
    <w:rsid w:val="006375B0"/>
    <w:rsid w:val="00637F78"/>
    <w:rsid w:val="00640656"/>
    <w:rsid w:val="006406C0"/>
    <w:rsid w:val="0064074F"/>
    <w:rsid w:val="006407E5"/>
    <w:rsid w:val="00640EF3"/>
    <w:rsid w:val="00640F26"/>
    <w:rsid w:val="006410C0"/>
    <w:rsid w:val="0064153B"/>
    <w:rsid w:val="0064163B"/>
    <w:rsid w:val="006419C5"/>
    <w:rsid w:val="00641CFE"/>
    <w:rsid w:val="006421B0"/>
    <w:rsid w:val="0064249E"/>
    <w:rsid w:val="006429B2"/>
    <w:rsid w:val="006429B5"/>
    <w:rsid w:val="00642B10"/>
    <w:rsid w:val="00643456"/>
    <w:rsid w:val="00643505"/>
    <w:rsid w:val="00643C87"/>
    <w:rsid w:val="0064415D"/>
    <w:rsid w:val="006442CF"/>
    <w:rsid w:val="006444B6"/>
    <w:rsid w:val="00644635"/>
    <w:rsid w:val="00644BC8"/>
    <w:rsid w:val="00644D7E"/>
    <w:rsid w:val="00644D89"/>
    <w:rsid w:val="006450CF"/>
    <w:rsid w:val="0064514E"/>
    <w:rsid w:val="006459F0"/>
    <w:rsid w:val="00645D95"/>
    <w:rsid w:val="006460AF"/>
    <w:rsid w:val="00646558"/>
    <w:rsid w:val="00646803"/>
    <w:rsid w:val="0064683E"/>
    <w:rsid w:val="00647744"/>
    <w:rsid w:val="00647918"/>
    <w:rsid w:val="00647A69"/>
    <w:rsid w:val="00647AFF"/>
    <w:rsid w:val="00647DA3"/>
    <w:rsid w:val="00650428"/>
    <w:rsid w:val="006507AE"/>
    <w:rsid w:val="00650EA7"/>
    <w:rsid w:val="006512FD"/>
    <w:rsid w:val="00651372"/>
    <w:rsid w:val="00651533"/>
    <w:rsid w:val="00651824"/>
    <w:rsid w:val="00651E1D"/>
    <w:rsid w:val="00652504"/>
    <w:rsid w:val="006527EC"/>
    <w:rsid w:val="006528A6"/>
    <w:rsid w:val="00652C18"/>
    <w:rsid w:val="00652C88"/>
    <w:rsid w:val="00652DB2"/>
    <w:rsid w:val="00653297"/>
    <w:rsid w:val="006532D7"/>
    <w:rsid w:val="00653412"/>
    <w:rsid w:val="006534CE"/>
    <w:rsid w:val="0065391E"/>
    <w:rsid w:val="00653A82"/>
    <w:rsid w:val="00653C0C"/>
    <w:rsid w:val="00653D13"/>
    <w:rsid w:val="00653D66"/>
    <w:rsid w:val="00653D72"/>
    <w:rsid w:val="0065410B"/>
    <w:rsid w:val="00654227"/>
    <w:rsid w:val="006547C3"/>
    <w:rsid w:val="0065481E"/>
    <w:rsid w:val="006548BC"/>
    <w:rsid w:val="0065523A"/>
    <w:rsid w:val="006552A2"/>
    <w:rsid w:val="00655353"/>
    <w:rsid w:val="0065590E"/>
    <w:rsid w:val="00655CEC"/>
    <w:rsid w:val="00656518"/>
    <w:rsid w:val="0065679C"/>
    <w:rsid w:val="00656CBE"/>
    <w:rsid w:val="00657834"/>
    <w:rsid w:val="00657CB8"/>
    <w:rsid w:val="0066032D"/>
    <w:rsid w:val="00660951"/>
    <w:rsid w:val="00660C65"/>
    <w:rsid w:val="00661178"/>
    <w:rsid w:val="00661B30"/>
    <w:rsid w:val="00661F40"/>
    <w:rsid w:val="0066237A"/>
    <w:rsid w:val="006623AE"/>
    <w:rsid w:val="00662856"/>
    <w:rsid w:val="006629C8"/>
    <w:rsid w:val="00662B04"/>
    <w:rsid w:val="00662B23"/>
    <w:rsid w:val="00662DD2"/>
    <w:rsid w:val="006630CD"/>
    <w:rsid w:val="006635C1"/>
    <w:rsid w:val="0066364F"/>
    <w:rsid w:val="0066372F"/>
    <w:rsid w:val="0066396A"/>
    <w:rsid w:val="00663B61"/>
    <w:rsid w:val="00663C62"/>
    <w:rsid w:val="00663C79"/>
    <w:rsid w:val="00664227"/>
    <w:rsid w:val="0066483D"/>
    <w:rsid w:val="00664873"/>
    <w:rsid w:val="00664BFF"/>
    <w:rsid w:val="00665083"/>
    <w:rsid w:val="006650C7"/>
    <w:rsid w:val="00665167"/>
    <w:rsid w:val="0066535C"/>
    <w:rsid w:val="00665936"/>
    <w:rsid w:val="00665943"/>
    <w:rsid w:val="00665C68"/>
    <w:rsid w:val="006664A8"/>
    <w:rsid w:val="006667A9"/>
    <w:rsid w:val="006667F9"/>
    <w:rsid w:val="00666870"/>
    <w:rsid w:val="006668E1"/>
    <w:rsid w:val="00666C37"/>
    <w:rsid w:val="00666E09"/>
    <w:rsid w:val="00666FA4"/>
    <w:rsid w:val="00667060"/>
    <w:rsid w:val="00667398"/>
    <w:rsid w:val="00667DE3"/>
    <w:rsid w:val="00670164"/>
    <w:rsid w:val="00670583"/>
    <w:rsid w:val="00670A98"/>
    <w:rsid w:val="00670EED"/>
    <w:rsid w:val="006711A1"/>
    <w:rsid w:val="00671448"/>
    <w:rsid w:val="006715D2"/>
    <w:rsid w:val="006716DD"/>
    <w:rsid w:val="006718D6"/>
    <w:rsid w:val="00671918"/>
    <w:rsid w:val="00671DF3"/>
    <w:rsid w:val="00672216"/>
    <w:rsid w:val="006726C5"/>
    <w:rsid w:val="0067272A"/>
    <w:rsid w:val="00673474"/>
    <w:rsid w:val="00673925"/>
    <w:rsid w:val="00673B62"/>
    <w:rsid w:val="00673CDD"/>
    <w:rsid w:val="00673E21"/>
    <w:rsid w:val="00673E87"/>
    <w:rsid w:val="00673EF2"/>
    <w:rsid w:val="00673FF7"/>
    <w:rsid w:val="00674253"/>
    <w:rsid w:val="00674263"/>
    <w:rsid w:val="00674381"/>
    <w:rsid w:val="006743DE"/>
    <w:rsid w:val="006749D4"/>
    <w:rsid w:val="00675991"/>
    <w:rsid w:val="00675F20"/>
    <w:rsid w:val="00675F21"/>
    <w:rsid w:val="00676414"/>
    <w:rsid w:val="006765EB"/>
    <w:rsid w:val="00676657"/>
    <w:rsid w:val="00676BC9"/>
    <w:rsid w:val="00676D55"/>
    <w:rsid w:val="00676DF2"/>
    <w:rsid w:val="00676F00"/>
    <w:rsid w:val="006805CC"/>
    <w:rsid w:val="00680D09"/>
    <w:rsid w:val="00680ECC"/>
    <w:rsid w:val="00680F11"/>
    <w:rsid w:val="0068142C"/>
    <w:rsid w:val="0068147D"/>
    <w:rsid w:val="0068183C"/>
    <w:rsid w:val="00681962"/>
    <w:rsid w:val="00681A68"/>
    <w:rsid w:val="00681ADC"/>
    <w:rsid w:val="00682155"/>
    <w:rsid w:val="00682252"/>
    <w:rsid w:val="0068234C"/>
    <w:rsid w:val="00682609"/>
    <w:rsid w:val="00682770"/>
    <w:rsid w:val="00682990"/>
    <w:rsid w:val="006829D7"/>
    <w:rsid w:val="00682C40"/>
    <w:rsid w:val="00682D19"/>
    <w:rsid w:val="00682D21"/>
    <w:rsid w:val="00682F6A"/>
    <w:rsid w:val="00682FF2"/>
    <w:rsid w:val="006838AF"/>
    <w:rsid w:val="00683C13"/>
    <w:rsid w:val="00683C42"/>
    <w:rsid w:val="00683C8D"/>
    <w:rsid w:val="00683CE7"/>
    <w:rsid w:val="00683CF5"/>
    <w:rsid w:val="00683D8F"/>
    <w:rsid w:val="00684AA5"/>
    <w:rsid w:val="00684B45"/>
    <w:rsid w:val="00684DAE"/>
    <w:rsid w:val="00684E0C"/>
    <w:rsid w:val="00685099"/>
    <w:rsid w:val="006851BB"/>
    <w:rsid w:val="00685277"/>
    <w:rsid w:val="00685346"/>
    <w:rsid w:val="00685574"/>
    <w:rsid w:val="006859A5"/>
    <w:rsid w:val="00685D69"/>
    <w:rsid w:val="00685DA2"/>
    <w:rsid w:val="006863F4"/>
    <w:rsid w:val="00686463"/>
    <w:rsid w:val="00686F20"/>
    <w:rsid w:val="00687718"/>
    <w:rsid w:val="00687B66"/>
    <w:rsid w:val="00687C6A"/>
    <w:rsid w:val="00687D58"/>
    <w:rsid w:val="00687E3E"/>
    <w:rsid w:val="0069012F"/>
    <w:rsid w:val="0069067C"/>
    <w:rsid w:val="0069089D"/>
    <w:rsid w:val="006909DD"/>
    <w:rsid w:val="00690B30"/>
    <w:rsid w:val="00691147"/>
    <w:rsid w:val="0069114D"/>
    <w:rsid w:val="00691169"/>
    <w:rsid w:val="00691277"/>
    <w:rsid w:val="006918B5"/>
    <w:rsid w:val="00691D4C"/>
    <w:rsid w:val="00691FC3"/>
    <w:rsid w:val="0069211C"/>
    <w:rsid w:val="00692C46"/>
    <w:rsid w:val="00692D70"/>
    <w:rsid w:val="00692DBD"/>
    <w:rsid w:val="0069309C"/>
    <w:rsid w:val="006931D0"/>
    <w:rsid w:val="00693A95"/>
    <w:rsid w:val="00693D18"/>
    <w:rsid w:val="00694332"/>
    <w:rsid w:val="00694885"/>
    <w:rsid w:val="00694F16"/>
    <w:rsid w:val="006957E0"/>
    <w:rsid w:val="00695AA5"/>
    <w:rsid w:val="00695E53"/>
    <w:rsid w:val="006960F7"/>
    <w:rsid w:val="00696303"/>
    <w:rsid w:val="00696507"/>
    <w:rsid w:val="006965D4"/>
    <w:rsid w:val="006965DB"/>
    <w:rsid w:val="006969FA"/>
    <w:rsid w:val="00696F33"/>
    <w:rsid w:val="00696F5F"/>
    <w:rsid w:val="006979D9"/>
    <w:rsid w:val="00697F61"/>
    <w:rsid w:val="006A0160"/>
    <w:rsid w:val="006A02CD"/>
    <w:rsid w:val="006A039A"/>
    <w:rsid w:val="006A04A1"/>
    <w:rsid w:val="006A0952"/>
    <w:rsid w:val="006A0FD3"/>
    <w:rsid w:val="006A1088"/>
    <w:rsid w:val="006A1192"/>
    <w:rsid w:val="006A1255"/>
    <w:rsid w:val="006A13BF"/>
    <w:rsid w:val="006A171C"/>
    <w:rsid w:val="006A19E4"/>
    <w:rsid w:val="006A19F5"/>
    <w:rsid w:val="006A1B78"/>
    <w:rsid w:val="006A1BBA"/>
    <w:rsid w:val="006A1D6F"/>
    <w:rsid w:val="006A1F83"/>
    <w:rsid w:val="006A20A3"/>
    <w:rsid w:val="006A277E"/>
    <w:rsid w:val="006A2FBF"/>
    <w:rsid w:val="006A3189"/>
    <w:rsid w:val="006A3194"/>
    <w:rsid w:val="006A32CF"/>
    <w:rsid w:val="006A38DF"/>
    <w:rsid w:val="006A3BDB"/>
    <w:rsid w:val="006A3EEA"/>
    <w:rsid w:val="006A41B7"/>
    <w:rsid w:val="006A4277"/>
    <w:rsid w:val="006A44E5"/>
    <w:rsid w:val="006A4B33"/>
    <w:rsid w:val="006A4C69"/>
    <w:rsid w:val="006A503C"/>
    <w:rsid w:val="006A5590"/>
    <w:rsid w:val="006A5A74"/>
    <w:rsid w:val="006A5B7E"/>
    <w:rsid w:val="006A5BAF"/>
    <w:rsid w:val="006A5CC8"/>
    <w:rsid w:val="006A5D5A"/>
    <w:rsid w:val="006A60DB"/>
    <w:rsid w:val="006A64AC"/>
    <w:rsid w:val="006A64DF"/>
    <w:rsid w:val="006A697B"/>
    <w:rsid w:val="006A6E64"/>
    <w:rsid w:val="006A6EEA"/>
    <w:rsid w:val="006A7620"/>
    <w:rsid w:val="006A7786"/>
    <w:rsid w:val="006B083E"/>
    <w:rsid w:val="006B0B69"/>
    <w:rsid w:val="006B0E80"/>
    <w:rsid w:val="006B13EE"/>
    <w:rsid w:val="006B17EB"/>
    <w:rsid w:val="006B1AFE"/>
    <w:rsid w:val="006B2210"/>
    <w:rsid w:val="006B2318"/>
    <w:rsid w:val="006B2372"/>
    <w:rsid w:val="006B2673"/>
    <w:rsid w:val="006B2901"/>
    <w:rsid w:val="006B29BB"/>
    <w:rsid w:val="006B2C46"/>
    <w:rsid w:val="006B322F"/>
    <w:rsid w:val="006B3ADE"/>
    <w:rsid w:val="006B3B64"/>
    <w:rsid w:val="006B3CA9"/>
    <w:rsid w:val="006B3D5D"/>
    <w:rsid w:val="006B42A2"/>
    <w:rsid w:val="006B4894"/>
    <w:rsid w:val="006B4D8C"/>
    <w:rsid w:val="006B4EA8"/>
    <w:rsid w:val="006B4F09"/>
    <w:rsid w:val="006B5125"/>
    <w:rsid w:val="006B5589"/>
    <w:rsid w:val="006B55B1"/>
    <w:rsid w:val="006B6717"/>
    <w:rsid w:val="006B6B20"/>
    <w:rsid w:val="006B6E29"/>
    <w:rsid w:val="006B6EE6"/>
    <w:rsid w:val="006B704E"/>
    <w:rsid w:val="006B737D"/>
    <w:rsid w:val="006B7630"/>
    <w:rsid w:val="006B766A"/>
    <w:rsid w:val="006B7896"/>
    <w:rsid w:val="006B7B26"/>
    <w:rsid w:val="006B7B78"/>
    <w:rsid w:val="006C016E"/>
    <w:rsid w:val="006C02F0"/>
    <w:rsid w:val="006C033B"/>
    <w:rsid w:val="006C0D9A"/>
    <w:rsid w:val="006C0E8A"/>
    <w:rsid w:val="006C1128"/>
    <w:rsid w:val="006C1554"/>
    <w:rsid w:val="006C16D2"/>
    <w:rsid w:val="006C1787"/>
    <w:rsid w:val="006C1A93"/>
    <w:rsid w:val="006C1B74"/>
    <w:rsid w:val="006C1DD0"/>
    <w:rsid w:val="006C1FD0"/>
    <w:rsid w:val="006C228A"/>
    <w:rsid w:val="006C243E"/>
    <w:rsid w:val="006C2BF2"/>
    <w:rsid w:val="006C2D35"/>
    <w:rsid w:val="006C35E4"/>
    <w:rsid w:val="006C3F87"/>
    <w:rsid w:val="006C4300"/>
    <w:rsid w:val="006C46B5"/>
    <w:rsid w:val="006C49D9"/>
    <w:rsid w:val="006C4C33"/>
    <w:rsid w:val="006C4DCA"/>
    <w:rsid w:val="006C5A5C"/>
    <w:rsid w:val="006C5A92"/>
    <w:rsid w:val="006C5DC7"/>
    <w:rsid w:val="006C5DE8"/>
    <w:rsid w:val="006C5EE1"/>
    <w:rsid w:val="006C5FB9"/>
    <w:rsid w:val="006C639D"/>
    <w:rsid w:val="006C642A"/>
    <w:rsid w:val="006C64A1"/>
    <w:rsid w:val="006C64B6"/>
    <w:rsid w:val="006C6DEA"/>
    <w:rsid w:val="006C7A05"/>
    <w:rsid w:val="006C7A17"/>
    <w:rsid w:val="006C7DE1"/>
    <w:rsid w:val="006D02AA"/>
    <w:rsid w:val="006D0405"/>
    <w:rsid w:val="006D08B7"/>
    <w:rsid w:val="006D08E9"/>
    <w:rsid w:val="006D0A38"/>
    <w:rsid w:val="006D0CF2"/>
    <w:rsid w:val="006D0EC2"/>
    <w:rsid w:val="006D0FC9"/>
    <w:rsid w:val="006D101E"/>
    <w:rsid w:val="006D11C8"/>
    <w:rsid w:val="006D1213"/>
    <w:rsid w:val="006D1837"/>
    <w:rsid w:val="006D1C4F"/>
    <w:rsid w:val="006D214F"/>
    <w:rsid w:val="006D2565"/>
    <w:rsid w:val="006D260F"/>
    <w:rsid w:val="006D267D"/>
    <w:rsid w:val="006D2685"/>
    <w:rsid w:val="006D298D"/>
    <w:rsid w:val="006D2C5F"/>
    <w:rsid w:val="006D2DEA"/>
    <w:rsid w:val="006D2F73"/>
    <w:rsid w:val="006D2F85"/>
    <w:rsid w:val="006D346A"/>
    <w:rsid w:val="006D365B"/>
    <w:rsid w:val="006D37CF"/>
    <w:rsid w:val="006D388A"/>
    <w:rsid w:val="006D3A87"/>
    <w:rsid w:val="006D418F"/>
    <w:rsid w:val="006D41F1"/>
    <w:rsid w:val="006D423E"/>
    <w:rsid w:val="006D4F06"/>
    <w:rsid w:val="006D4FBB"/>
    <w:rsid w:val="006D51F8"/>
    <w:rsid w:val="006D559D"/>
    <w:rsid w:val="006D5BA6"/>
    <w:rsid w:val="006D63B3"/>
    <w:rsid w:val="006D66F9"/>
    <w:rsid w:val="006D6889"/>
    <w:rsid w:val="006D7356"/>
    <w:rsid w:val="006D738E"/>
    <w:rsid w:val="006D77C7"/>
    <w:rsid w:val="006D792F"/>
    <w:rsid w:val="006D7C82"/>
    <w:rsid w:val="006D7C96"/>
    <w:rsid w:val="006E01D6"/>
    <w:rsid w:val="006E07EA"/>
    <w:rsid w:val="006E0F30"/>
    <w:rsid w:val="006E1047"/>
    <w:rsid w:val="006E117F"/>
    <w:rsid w:val="006E1694"/>
    <w:rsid w:val="006E1DB7"/>
    <w:rsid w:val="006E26EF"/>
    <w:rsid w:val="006E2D56"/>
    <w:rsid w:val="006E357C"/>
    <w:rsid w:val="006E3882"/>
    <w:rsid w:val="006E3B4F"/>
    <w:rsid w:val="006E3CA1"/>
    <w:rsid w:val="006E3E81"/>
    <w:rsid w:val="006E401F"/>
    <w:rsid w:val="006E4637"/>
    <w:rsid w:val="006E4B12"/>
    <w:rsid w:val="006E4CEB"/>
    <w:rsid w:val="006E51A2"/>
    <w:rsid w:val="006E5BFD"/>
    <w:rsid w:val="006E5C40"/>
    <w:rsid w:val="006E613A"/>
    <w:rsid w:val="006E64A1"/>
    <w:rsid w:val="006E69BD"/>
    <w:rsid w:val="006E6BA1"/>
    <w:rsid w:val="006E71B1"/>
    <w:rsid w:val="006E75F0"/>
    <w:rsid w:val="006E77CC"/>
    <w:rsid w:val="006E789B"/>
    <w:rsid w:val="006F003D"/>
    <w:rsid w:val="006F00EB"/>
    <w:rsid w:val="006F0159"/>
    <w:rsid w:val="006F02FA"/>
    <w:rsid w:val="006F0893"/>
    <w:rsid w:val="006F095D"/>
    <w:rsid w:val="006F0E01"/>
    <w:rsid w:val="006F0F19"/>
    <w:rsid w:val="006F12CD"/>
    <w:rsid w:val="006F131F"/>
    <w:rsid w:val="006F1415"/>
    <w:rsid w:val="006F17C1"/>
    <w:rsid w:val="006F183B"/>
    <w:rsid w:val="006F1D4D"/>
    <w:rsid w:val="006F2347"/>
    <w:rsid w:val="006F300D"/>
    <w:rsid w:val="006F32AC"/>
    <w:rsid w:val="006F32FE"/>
    <w:rsid w:val="006F3725"/>
    <w:rsid w:val="006F3ACD"/>
    <w:rsid w:val="006F3FD3"/>
    <w:rsid w:val="006F40CD"/>
    <w:rsid w:val="006F411A"/>
    <w:rsid w:val="006F4C44"/>
    <w:rsid w:val="006F4DD4"/>
    <w:rsid w:val="006F4DDF"/>
    <w:rsid w:val="006F505E"/>
    <w:rsid w:val="006F52C2"/>
    <w:rsid w:val="006F59DC"/>
    <w:rsid w:val="006F5D49"/>
    <w:rsid w:val="006F5D89"/>
    <w:rsid w:val="006F5F86"/>
    <w:rsid w:val="006F6AAB"/>
    <w:rsid w:val="006F704E"/>
    <w:rsid w:val="006F70CC"/>
    <w:rsid w:val="006F7729"/>
    <w:rsid w:val="006F773C"/>
    <w:rsid w:val="006F7747"/>
    <w:rsid w:val="006F7CAE"/>
    <w:rsid w:val="007003D4"/>
    <w:rsid w:val="0070063A"/>
    <w:rsid w:val="00700A5F"/>
    <w:rsid w:val="00700BFA"/>
    <w:rsid w:val="00700C43"/>
    <w:rsid w:val="00700DFB"/>
    <w:rsid w:val="007014F4"/>
    <w:rsid w:val="007017A8"/>
    <w:rsid w:val="00701B9A"/>
    <w:rsid w:val="00701DCC"/>
    <w:rsid w:val="00701EF5"/>
    <w:rsid w:val="007023A9"/>
    <w:rsid w:val="007025E6"/>
    <w:rsid w:val="0070262F"/>
    <w:rsid w:val="00702CB1"/>
    <w:rsid w:val="00702F22"/>
    <w:rsid w:val="00702F94"/>
    <w:rsid w:val="007033C4"/>
    <w:rsid w:val="0070355B"/>
    <w:rsid w:val="007039DC"/>
    <w:rsid w:val="00703A7D"/>
    <w:rsid w:val="00703ABD"/>
    <w:rsid w:val="00703CE4"/>
    <w:rsid w:val="00703DE9"/>
    <w:rsid w:val="00703EC1"/>
    <w:rsid w:val="00703FAD"/>
    <w:rsid w:val="00704045"/>
    <w:rsid w:val="00704073"/>
    <w:rsid w:val="00704489"/>
    <w:rsid w:val="00704566"/>
    <w:rsid w:val="00704B02"/>
    <w:rsid w:val="007056E2"/>
    <w:rsid w:val="007057A7"/>
    <w:rsid w:val="00705AE4"/>
    <w:rsid w:val="00705EA1"/>
    <w:rsid w:val="00706244"/>
    <w:rsid w:val="007062F8"/>
    <w:rsid w:val="00706802"/>
    <w:rsid w:val="00706880"/>
    <w:rsid w:val="007069EF"/>
    <w:rsid w:val="00706B86"/>
    <w:rsid w:val="0070725F"/>
    <w:rsid w:val="007072DF"/>
    <w:rsid w:val="00707514"/>
    <w:rsid w:val="00707684"/>
    <w:rsid w:val="00707859"/>
    <w:rsid w:val="00707934"/>
    <w:rsid w:val="00707DDA"/>
    <w:rsid w:val="00707EC1"/>
    <w:rsid w:val="007103B6"/>
    <w:rsid w:val="007103E2"/>
    <w:rsid w:val="0071045D"/>
    <w:rsid w:val="00710B74"/>
    <w:rsid w:val="00711202"/>
    <w:rsid w:val="00711216"/>
    <w:rsid w:val="00711377"/>
    <w:rsid w:val="007115D4"/>
    <w:rsid w:val="007118C8"/>
    <w:rsid w:val="00712180"/>
    <w:rsid w:val="007124B4"/>
    <w:rsid w:val="00712A97"/>
    <w:rsid w:val="007131E6"/>
    <w:rsid w:val="0071356D"/>
    <w:rsid w:val="00713811"/>
    <w:rsid w:val="00713ACC"/>
    <w:rsid w:val="00714CA9"/>
    <w:rsid w:val="00715091"/>
    <w:rsid w:val="0071536B"/>
    <w:rsid w:val="00715687"/>
    <w:rsid w:val="00715B78"/>
    <w:rsid w:val="00715CDF"/>
    <w:rsid w:val="0071631E"/>
    <w:rsid w:val="0071678C"/>
    <w:rsid w:val="00716997"/>
    <w:rsid w:val="00716AA3"/>
    <w:rsid w:val="00716D44"/>
    <w:rsid w:val="00716EBA"/>
    <w:rsid w:val="00716FD0"/>
    <w:rsid w:val="00717055"/>
    <w:rsid w:val="007173D0"/>
    <w:rsid w:val="00717908"/>
    <w:rsid w:val="00717CDB"/>
    <w:rsid w:val="00720052"/>
    <w:rsid w:val="007205F9"/>
    <w:rsid w:val="00720639"/>
    <w:rsid w:val="007207FE"/>
    <w:rsid w:val="00720A25"/>
    <w:rsid w:val="00720F95"/>
    <w:rsid w:val="0072125A"/>
    <w:rsid w:val="00721397"/>
    <w:rsid w:val="00721B37"/>
    <w:rsid w:val="00721D56"/>
    <w:rsid w:val="0072212A"/>
    <w:rsid w:val="00722186"/>
    <w:rsid w:val="007222C9"/>
    <w:rsid w:val="007227A0"/>
    <w:rsid w:val="0072298E"/>
    <w:rsid w:val="00722A63"/>
    <w:rsid w:val="00722E36"/>
    <w:rsid w:val="00722EF5"/>
    <w:rsid w:val="00722F55"/>
    <w:rsid w:val="0072303F"/>
    <w:rsid w:val="00723606"/>
    <w:rsid w:val="0072401E"/>
    <w:rsid w:val="00724430"/>
    <w:rsid w:val="00724668"/>
    <w:rsid w:val="0072477C"/>
    <w:rsid w:val="00724922"/>
    <w:rsid w:val="00724BF9"/>
    <w:rsid w:val="00724E25"/>
    <w:rsid w:val="00725611"/>
    <w:rsid w:val="007257FB"/>
    <w:rsid w:val="00726017"/>
    <w:rsid w:val="0072647A"/>
    <w:rsid w:val="00726780"/>
    <w:rsid w:val="0072717A"/>
    <w:rsid w:val="00727420"/>
    <w:rsid w:val="007276E5"/>
    <w:rsid w:val="00727804"/>
    <w:rsid w:val="00727AAD"/>
    <w:rsid w:val="00727C61"/>
    <w:rsid w:val="007300D6"/>
    <w:rsid w:val="0073021B"/>
    <w:rsid w:val="00730AC7"/>
    <w:rsid w:val="00730D2D"/>
    <w:rsid w:val="00731212"/>
    <w:rsid w:val="00731593"/>
    <w:rsid w:val="007317E8"/>
    <w:rsid w:val="007318EA"/>
    <w:rsid w:val="00731BDE"/>
    <w:rsid w:val="00731DBD"/>
    <w:rsid w:val="0073225C"/>
    <w:rsid w:val="00732B3B"/>
    <w:rsid w:val="00732C3D"/>
    <w:rsid w:val="00732F02"/>
    <w:rsid w:val="00732F2D"/>
    <w:rsid w:val="007330F4"/>
    <w:rsid w:val="00733101"/>
    <w:rsid w:val="0073358B"/>
    <w:rsid w:val="00733FD9"/>
    <w:rsid w:val="00734020"/>
    <w:rsid w:val="00734BD6"/>
    <w:rsid w:val="00734CA5"/>
    <w:rsid w:val="0073508A"/>
    <w:rsid w:val="007350BA"/>
    <w:rsid w:val="0073525E"/>
    <w:rsid w:val="0073532C"/>
    <w:rsid w:val="00735376"/>
    <w:rsid w:val="007353A2"/>
    <w:rsid w:val="0073622F"/>
    <w:rsid w:val="00736258"/>
    <w:rsid w:val="00736A23"/>
    <w:rsid w:val="00736A6D"/>
    <w:rsid w:val="00736FB7"/>
    <w:rsid w:val="0073798B"/>
    <w:rsid w:val="00737CBD"/>
    <w:rsid w:val="00737EE3"/>
    <w:rsid w:val="00740000"/>
    <w:rsid w:val="00740751"/>
    <w:rsid w:val="00740B35"/>
    <w:rsid w:val="00740B3E"/>
    <w:rsid w:val="00740C3F"/>
    <w:rsid w:val="00741066"/>
    <w:rsid w:val="0074162A"/>
    <w:rsid w:val="0074171C"/>
    <w:rsid w:val="00741B3F"/>
    <w:rsid w:val="00741F9C"/>
    <w:rsid w:val="007420F6"/>
    <w:rsid w:val="007421C0"/>
    <w:rsid w:val="00742694"/>
    <w:rsid w:val="00742E8B"/>
    <w:rsid w:val="00742FAA"/>
    <w:rsid w:val="0074389A"/>
    <w:rsid w:val="0074397F"/>
    <w:rsid w:val="00743CE6"/>
    <w:rsid w:val="00743DC0"/>
    <w:rsid w:val="007442D4"/>
    <w:rsid w:val="00744382"/>
    <w:rsid w:val="0074446A"/>
    <w:rsid w:val="007449D8"/>
    <w:rsid w:val="00744C35"/>
    <w:rsid w:val="00745000"/>
    <w:rsid w:val="007454CE"/>
    <w:rsid w:val="007455AA"/>
    <w:rsid w:val="00745B7E"/>
    <w:rsid w:val="00745DE7"/>
    <w:rsid w:val="00745E1D"/>
    <w:rsid w:val="00746229"/>
    <w:rsid w:val="007462FA"/>
    <w:rsid w:val="00746DA8"/>
    <w:rsid w:val="0074778E"/>
    <w:rsid w:val="00747B75"/>
    <w:rsid w:val="00747C75"/>
    <w:rsid w:val="00747CE9"/>
    <w:rsid w:val="007501C6"/>
    <w:rsid w:val="0075023F"/>
    <w:rsid w:val="007504D0"/>
    <w:rsid w:val="007507A1"/>
    <w:rsid w:val="0075097F"/>
    <w:rsid w:val="00750F0E"/>
    <w:rsid w:val="0075120A"/>
    <w:rsid w:val="0075191D"/>
    <w:rsid w:val="00751B4D"/>
    <w:rsid w:val="00751F1E"/>
    <w:rsid w:val="00751F93"/>
    <w:rsid w:val="00751FAD"/>
    <w:rsid w:val="00752896"/>
    <w:rsid w:val="007529BD"/>
    <w:rsid w:val="00752CB1"/>
    <w:rsid w:val="00752FF4"/>
    <w:rsid w:val="00753266"/>
    <w:rsid w:val="00753322"/>
    <w:rsid w:val="0075337F"/>
    <w:rsid w:val="00753647"/>
    <w:rsid w:val="0075390A"/>
    <w:rsid w:val="00753DDF"/>
    <w:rsid w:val="0075443B"/>
    <w:rsid w:val="0075496E"/>
    <w:rsid w:val="007549F2"/>
    <w:rsid w:val="00754CB2"/>
    <w:rsid w:val="00754E3A"/>
    <w:rsid w:val="007554A8"/>
    <w:rsid w:val="00755516"/>
    <w:rsid w:val="00755578"/>
    <w:rsid w:val="0075566D"/>
    <w:rsid w:val="0075572B"/>
    <w:rsid w:val="00755901"/>
    <w:rsid w:val="00756476"/>
    <w:rsid w:val="00756726"/>
    <w:rsid w:val="00756FD2"/>
    <w:rsid w:val="007575FF"/>
    <w:rsid w:val="007577CA"/>
    <w:rsid w:val="00757B0D"/>
    <w:rsid w:val="00757C52"/>
    <w:rsid w:val="00757DD2"/>
    <w:rsid w:val="0076006C"/>
    <w:rsid w:val="0076044F"/>
    <w:rsid w:val="00760494"/>
    <w:rsid w:val="00760874"/>
    <w:rsid w:val="00760B14"/>
    <w:rsid w:val="00761583"/>
    <w:rsid w:val="00761954"/>
    <w:rsid w:val="00761C4B"/>
    <w:rsid w:val="00761E6D"/>
    <w:rsid w:val="00761FC5"/>
    <w:rsid w:val="007621C7"/>
    <w:rsid w:val="00762512"/>
    <w:rsid w:val="00762765"/>
    <w:rsid w:val="007627C3"/>
    <w:rsid w:val="00762B4B"/>
    <w:rsid w:val="00762D99"/>
    <w:rsid w:val="00763129"/>
    <w:rsid w:val="00763166"/>
    <w:rsid w:val="007631D5"/>
    <w:rsid w:val="00763548"/>
    <w:rsid w:val="00763907"/>
    <w:rsid w:val="00763DEC"/>
    <w:rsid w:val="00764137"/>
    <w:rsid w:val="00764183"/>
    <w:rsid w:val="007644E0"/>
    <w:rsid w:val="00764654"/>
    <w:rsid w:val="00764842"/>
    <w:rsid w:val="00764D04"/>
    <w:rsid w:val="00765161"/>
    <w:rsid w:val="0076520B"/>
    <w:rsid w:val="007659AC"/>
    <w:rsid w:val="00765A4C"/>
    <w:rsid w:val="00765B4D"/>
    <w:rsid w:val="0076607F"/>
    <w:rsid w:val="0076646B"/>
    <w:rsid w:val="007664E0"/>
    <w:rsid w:val="007665EA"/>
    <w:rsid w:val="007666E7"/>
    <w:rsid w:val="00766A00"/>
    <w:rsid w:val="00766B77"/>
    <w:rsid w:val="00766BCF"/>
    <w:rsid w:val="00766BE3"/>
    <w:rsid w:val="00766D1E"/>
    <w:rsid w:val="00766DAE"/>
    <w:rsid w:val="00766F0F"/>
    <w:rsid w:val="00767091"/>
    <w:rsid w:val="007673AB"/>
    <w:rsid w:val="00767D0C"/>
    <w:rsid w:val="00770095"/>
    <w:rsid w:val="0077016A"/>
    <w:rsid w:val="00770275"/>
    <w:rsid w:val="007702CF"/>
    <w:rsid w:val="00770350"/>
    <w:rsid w:val="007703A3"/>
    <w:rsid w:val="007716F7"/>
    <w:rsid w:val="007722ED"/>
    <w:rsid w:val="00772440"/>
    <w:rsid w:val="00772621"/>
    <w:rsid w:val="00772770"/>
    <w:rsid w:val="0077277D"/>
    <w:rsid w:val="00772B6E"/>
    <w:rsid w:val="00772B96"/>
    <w:rsid w:val="00772BB8"/>
    <w:rsid w:val="00772F5E"/>
    <w:rsid w:val="0077332C"/>
    <w:rsid w:val="0077372E"/>
    <w:rsid w:val="00773832"/>
    <w:rsid w:val="007739CB"/>
    <w:rsid w:val="0077411A"/>
    <w:rsid w:val="00774250"/>
    <w:rsid w:val="00774491"/>
    <w:rsid w:val="007744C6"/>
    <w:rsid w:val="00774610"/>
    <w:rsid w:val="007748EC"/>
    <w:rsid w:val="00774A1E"/>
    <w:rsid w:val="00774CB5"/>
    <w:rsid w:val="00775473"/>
    <w:rsid w:val="00775932"/>
    <w:rsid w:val="00775BF7"/>
    <w:rsid w:val="00776E6E"/>
    <w:rsid w:val="00776E87"/>
    <w:rsid w:val="00776FFE"/>
    <w:rsid w:val="00777041"/>
    <w:rsid w:val="007771E5"/>
    <w:rsid w:val="007772FA"/>
    <w:rsid w:val="0077740F"/>
    <w:rsid w:val="007777CE"/>
    <w:rsid w:val="00777C31"/>
    <w:rsid w:val="00777D45"/>
    <w:rsid w:val="00780098"/>
    <w:rsid w:val="0078016F"/>
    <w:rsid w:val="00780B61"/>
    <w:rsid w:val="00780B6F"/>
    <w:rsid w:val="007812D4"/>
    <w:rsid w:val="007812F6"/>
    <w:rsid w:val="00781AAC"/>
    <w:rsid w:val="00781E93"/>
    <w:rsid w:val="007823A3"/>
    <w:rsid w:val="00782678"/>
    <w:rsid w:val="00782867"/>
    <w:rsid w:val="007828AE"/>
    <w:rsid w:val="00782BC9"/>
    <w:rsid w:val="00782C3C"/>
    <w:rsid w:val="00782F06"/>
    <w:rsid w:val="007831A4"/>
    <w:rsid w:val="00783338"/>
    <w:rsid w:val="007835D1"/>
    <w:rsid w:val="00783612"/>
    <w:rsid w:val="00783A55"/>
    <w:rsid w:val="00783C7B"/>
    <w:rsid w:val="00783EEE"/>
    <w:rsid w:val="00783EFA"/>
    <w:rsid w:val="00784A03"/>
    <w:rsid w:val="00784ED4"/>
    <w:rsid w:val="00784F55"/>
    <w:rsid w:val="0078509C"/>
    <w:rsid w:val="0078535D"/>
    <w:rsid w:val="007854FF"/>
    <w:rsid w:val="00785A2E"/>
    <w:rsid w:val="00785A4F"/>
    <w:rsid w:val="00785C70"/>
    <w:rsid w:val="00786137"/>
    <w:rsid w:val="007863CC"/>
    <w:rsid w:val="00787213"/>
    <w:rsid w:val="0078745A"/>
    <w:rsid w:val="007876E9"/>
    <w:rsid w:val="00787DF9"/>
    <w:rsid w:val="007905F3"/>
    <w:rsid w:val="007906A6"/>
    <w:rsid w:val="007912E7"/>
    <w:rsid w:val="0079136F"/>
    <w:rsid w:val="00791C04"/>
    <w:rsid w:val="00791F27"/>
    <w:rsid w:val="00792023"/>
    <w:rsid w:val="00792452"/>
    <w:rsid w:val="0079290F"/>
    <w:rsid w:val="00792919"/>
    <w:rsid w:val="00792A90"/>
    <w:rsid w:val="00792B32"/>
    <w:rsid w:val="00792BBB"/>
    <w:rsid w:val="00792E72"/>
    <w:rsid w:val="00793211"/>
    <w:rsid w:val="0079324D"/>
    <w:rsid w:val="007932D8"/>
    <w:rsid w:val="00793463"/>
    <w:rsid w:val="007934FA"/>
    <w:rsid w:val="0079353E"/>
    <w:rsid w:val="00793556"/>
    <w:rsid w:val="00793705"/>
    <w:rsid w:val="00793838"/>
    <w:rsid w:val="0079386D"/>
    <w:rsid w:val="007939DE"/>
    <w:rsid w:val="007943B5"/>
    <w:rsid w:val="007944C2"/>
    <w:rsid w:val="00794A46"/>
    <w:rsid w:val="007953DE"/>
    <w:rsid w:val="007954FC"/>
    <w:rsid w:val="00795672"/>
    <w:rsid w:val="00795901"/>
    <w:rsid w:val="00795956"/>
    <w:rsid w:val="00795A89"/>
    <w:rsid w:val="00795AAC"/>
    <w:rsid w:val="00795C93"/>
    <w:rsid w:val="00795D55"/>
    <w:rsid w:val="00796B8C"/>
    <w:rsid w:val="00796D29"/>
    <w:rsid w:val="00796DF2"/>
    <w:rsid w:val="00796FB9"/>
    <w:rsid w:val="007970BD"/>
    <w:rsid w:val="0079751A"/>
    <w:rsid w:val="0079777D"/>
    <w:rsid w:val="00797D09"/>
    <w:rsid w:val="007A013E"/>
    <w:rsid w:val="007A0184"/>
    <w:rsid w:val="007A0A32"/>
    <w:rsid w:val="007A1139"/>
    <w:rsid w:val="007A1275"/>
    <w:rsid w:val="007A1295"/>
    <w:rsid w:val="007A1350"/>
    <w:rsid w:val="007A1A35"/>
    <w:rsid w:val="007A1B8A"/>
    <w:rsid w:val="007A2135"/>
    <w:rsid w:val="007A2151"/>
    <w:rsid w:val="007A2B88"/>
    <w:rsid w:val="007A2C49"/>
    <w:rsid w:val="007A2C58"/>
    <w:rsid w:val="007A2C9C"/>
    <w:rsid w:val="007A30A6"/>
    <w:rsid w:val="007A35E8"/>
    <w:rsid w:val="007A3DCF"/>
    <w:rsid w:val="007A3E8A"/>
    <w:rsid w:val="007A40C2"/>
    <w:rsid w:val="007A415D"/>
    <w:rsid w:val="007A4213"/>
    <w:rsid w:val="007A4226"/>
    <w:rsid w:val="007A43F3"/>
    <w:rsid w:val="007A4426"/>
    <w:rsid w:val="007A452A"/>
    <w:rsid w:val="007A4703"/>
    <w:rsid w:val="007A4C5F"/>
    <w:rsid w:val="007A4E59"/>
    <w:rsid w:val="007A5403"/>
    <w:rsid w:val="007A5569"/>
    <w:rsid w:val="007A564F"/>
    <w:rsid w:val="007A5B61"/>
    <w:rsid w:val="007A5C80"/>
    <w:rsid w:val="007A6323"/>
    <w:rsid w:val="007A651D"/>
    <w:rsid w:val="007A6557"/>
    <w:rsid w:val="007A6652"/>
    <w:rsid w:val="007A6813"/>
    <w:rsid w:val="007A6888"/>
    <w:rsid w:val="007A6B01"/>
    <w:rsid w:val="007A6EC5"/>
    <w:rsid w:val="007A6FA2"/>
    <w:rsid w:val="007A7977"/>
    <w:rsid w:val="007A7AFF"/>
    <w:rsid w:val="007B0214"/>
    <w:rsid w:val="007B033D"/>
    <w:rsid w:val="007B0647"/>
    <w:rsid w:val="007B09A6"/>
    <w:rsid w:val="007B0C89"/>
    <w:rsid w:val="007B0DA2"/>
    <w:rsid w:val="007B1325"/>
    <w:rsid w:val="007B160C"/>
    <w:rsid w:val="007B21C2"/>
    <w:rsid w:val="007B2A87"/>
    <w:rsid w:val="007B3023"/>
    <w:rsid w:val="007B37CB"/>
    <w:rsid w:val="007B3A65"/>
    <w:rsid w:val="007B3BC8"/>
    <w:rsid w:val="007B3C60"/>
    <w:rsid w:val="007B42E3"/>
    <w:rsid w:val="007B42F6"/>
    <w:rsid w:val="007B449C"/>
    <w:rsid w:val="007B46E8"/>
    <w:rsid w:val="007B4C57"/>
    <w:rsid w:val="007B4E5A"/>
    <w:rsid w:val="007B4E9F"/>
    <w:rsid w:val="007B53AE"/>
    <w:rsid w:val="007B5DA7"/>
    <w:rsid w:val="007B61D0"/>
    <w:rsid w:val="007B63BF"/>
    <w:rsid w:val="007B667D"/>
    <w:rsid w:val="007B6B00"/>
    <w:rsid w:val="007B7D0E"/>
    <w:rsid w:val="007C01B1"/>
    <w:rsid w:val="007C085B"/>
    <w:rsid w:val="007C0978"/>
    <w:rsid w:val="007C09BB"/>
    <w:rsid w:val="007C0DCB"/>
    <w:rsid w:val="007C1785"/>
    <w:rsid w:val="007C1A21"/>
    <w:rsid w:val="007C1B98"/>
    <w:rsid w:val="007C1F62"/>
    <w:rsid w:val="007C2004"/>
    <w:rsid w:val="007C2074"/>
    <w:rsid w:val="007C2467"/>
    <w:rsid w:val="007C275C"/>
    <w:rsid w:val="007C2804"/>
    <w:rsid w:val="007C2AB9"/>
    <w:rsid w:val="007C2B2C"/>
    <w:rsid w:val="007C2E2F"/>
    <w:rsid w:val="007C3301"/>
    <w:rsid w:val="007C345B"/>
    <w:rsid w:val="007C3605"/>
    <w:rsid w:val="007C3660"/>
    <w:rsid w:val="007C37BD"/>
    <w:rsid w:val="007C3858"/>
    <w:rsid w:val="007C3872"/>
    <w:rsid w:val="007C3AF8"/>
    <w:rsid w:val="007C3B5B"/>
    <w:rsid w:val="007C3D6C"/>
    <w:rsid w:val="007C3FAE"/>
    <w:rsid w:val="007C418C"/>
    <w:rsid w:val="007C425A"/>
    <w:rsid w:val="007C44BA"/>
    <w:rsid w:val="007C462F"/>
    <w:rsid w:val="007C464F"/>
    <w:rsid w:val="007C47B2"/>
    <w:rsid w:val="007C49F2"/>
    <w:rsid w:val="007C504E"/>
    <w:rsid w:val="007C5278"/>
    <w:rsid w:val="007C5369"/>
    <w:rsid w:val="007C5468"/>
    <w:rsid w:val="007C557A"/>
    <w:rsid w:val="007C5650"/>
    <w:rsid w:val="007C5879"/>
    <w:rsid w:val="007C5BBD"/>
    <w:rsid w:val="007C5EF9"/>
    <w:rsid w:val="007C5F1A"/>
    <w:rsid w:val="007C6A90"/>
    <w:rsid w:val="007C710A"/>
    <w:rsid w:val="007C71A1"/>
    <w:rsid w:val="007C72AF"/>
    <w:rsid w:val="007C7359"/>
    <w:rsid w:val="007C7755"/>
    <w:rsid w:val="007C7789"/>
    <w:rsid w:val="007C794B"/>
    <w:rsid w:val="007C795B"/>
    <w:rsid w:val="007C7A72"/>
    <w:rsid w:val="007D02A4"/>
    <w:rsid w:val="007D0B5F"/>
    <w:rsid w:val="007D108D"/>
    <w:rsid w:val="007D1106"/>
    <w:rsid w:val="007D1A05"/>
    <w:rsid w:val="007D1BAC"/>
    <w:rsid w:val="007D1CEA"/>
    <w:rsid w:val="007D1DDE"/>
    <w:rsid w:val="007D235C"/>
    <w:rsid w:val="007D247A"/>
    <w:rsid w:val="007D253E"/>
    <w:rsid w:val="007D25C5"/>
    <w:rsid w:val="007D2DC4"/>
    <w:rsid w:val="007D38E5"/>
    <w:rsid w:val="007D3CC4"/>
    <w:rsid w:val="007D3E36"/>
    <w:rsid w:val="007D3F01"/>
    <w:rsid w:val="007D4033"/>
    <w:rsid w:val="007D49FB"/>
    <w:rsid w:val="007D4BB8"/>
    <w:rsid w:val="007D4CB8"/>
    <w:rsid w:val="007D5380"/>
    <w:rsid w:val="007D54FE"/>
    <w:rsid w:val="007D563C"/>
    <w:rsid w:val="007D5A37"/>
    <w:rsid w:val="007D5A54"/>
    <w:rsid w:val="007D5D0D"/>
    <w:rsid w:val="007D5EEC"/>
    <w:rsid w:val="007D5FAC"/>
    <w:rsid w:val="007D61F3"/>
    <w:rsid w:val="007D6564"/>
    <w:rsid w:val="007D6B43"/>
    <w:rsid w:val="007D6F6E"/>
    <w:rsid w:val="007D6F91"/>
    <w:rsid w:val="007D710A"/>
    <w:rsid w:val="007D7304"/>
    <w:rsid w:val="007D73E5"/>
    <w:rsid w:val="007D7455"/>
    <w:rsid w:val="007D749D"/>
    <w:rsid w:val="007D7C48"/>
    <w:rsid w:val="007D7E20"/>
    <w:rsid w:val="007E001F"/>
    <w:rsid w:val="007E01C6"/>
    <w:rsid w:val="007E0340"/>
    <w:rsid w:val="007E0488"/>
    <w:rsid w:val="007E0763"/>
    <w:rsid w:val="007E08CF"/>
    <w:rsid w:val="007E0CD1"/>
    <w:rsid w:val="007E0E9E"/>
    <w:rsid w:val="007E1183"/>
    <w:rsid w:val="007E17D7"/>
    <w:rsid w:val="007E1E6E"/>
    <w:rsid w:val="007E1EC3"/>
    <w:rsid w:val="007E20F1"/>
    <w:rsid w:val="007E22B5"/>
    <w:rsid w:val="007E2CD4"/>
    <w:rsid w:val="007E2DA3"/>
    <w:rsid w:val="007E33E3"/>
    <w:rsid w:val="007E3483"/>
    <w:rsid w:val="007E35C3"/>
    <w:rsid w:val="007E37E1"/>
    <w:rsid w:val="007E37EE"/>
    <w:rsid w:val="007E38C4"/>
    <w:rsid w:val="007E38E7"/>
    <w:rsid w:val="007E3F6B"/>
    <w:rsid w:val="007E3F78"/>
    <w:rsid w:val="007E4071"/>
    <w:rsid w:val="007E4306"/>
    <w:rsid w:val="007E4572"/>
    <w:rsid w:val="007E4852"/>
    <w:rsid w:val="007E485B"/>
    <w:rsid w:val="007E4EE3"/>
    <w:rsid w:val="007E51CF"/>
    <w:rsid w:val="007E521C"/>
    <w:rsid w:val="007E538C"/>
    <w:rsid w:val="007E5845"/>
    <w:rsid w:val="007E5AAD"/>
    <w:rsid w:val="007E5B75"/>
    <w:rsid w:val="007E607A"/>
    <w:rsid w:val="007E6713"/>
    <w:rsid w:val="007E68C0"/>
    <w:rsid w:val="007E6BC5"/>
    <w:rsid w:val="007E6DA5"/>
    <w:rsid w:val="007E6E46"/>
    <w:rsid w:val="007E75EB"/>
    <w:rsid w:val="007E7978"/>
    <w:rsid w:val="007E7E84"/>
    <w:rsid w:val="007E7F6B"/>
    <w:rsid w:val="007F02A6"/>
    <w:rsid w:val="007F03D6"/>
    <w:rsid w:val="007F0ADB"/>
    <w:rsid w:val="007F0B19"/>
    <w:rsid w:val="007F0E22"/>
    <w:rsid w:val="007F1683"/>
    <w:rsid w:val="007F1DAD"/>
    <w:rsid w:val="007F207D"/>
    <w:rsid w:val="007F2131"/>
    <w:rsid w:val="007F2264"/>
    <w:rsid w:val="007F247A"/>
    <w:rsid w:val="007F279C"/>
    <w:rsid w:val="007F281D"/>
    <w:rsid w:val="007F2C28"/>
    <w:rsid w:val="007F451E"/>
    <w:rsid w:val="007F485B"/>
    <w:rsid w:val="007F4AB9"/>
    <w:rsid w:val="007F5040"/>
    <w:rsid w:val="007F5517"/>
    <w:rsid w:val="007F56C1"/>
    <w:rsid w:val="007F57C0"/>
    <w:rsid w:val="007F5850"/>
    <w:rsid w:val="007F5864"/>
    <w:rsid w:val="007F58C6"/>
    <w:rsid w:val="007F5DE6"/>
    <w:rsid w:val="007F64ED"/>
    <w:rsid w:val="007F6D42"/>
    <w:rsid w:val="007F6E59"/>
    <w:rsid w:val="007F6E5D"/>
    <w:rsid w:val="007F705D"/>
    <w:rsid w:val="007F7409"/>
    <w:rsid w:val="007F764B"/>
    <w:rsid w:val="007F7791"/>
    <w:rsid w:val="007F7A5F"/>
    <w:rsid w:val="007F7D7B"/>
    <w:rsid w:val="0080007D"/>
    <w:rsid w:val="00800379"/>
    <w:rsid w:val="008004AB"/>
    <w:rsid w:val="00800567"/>
    <w:rsid w:val="008005FE"/>
    <w:rsid w:val="00800A4A"/>
    <w:rsid w:val="00800AD6"/>
    <w:rsid w:val="00800C8F"/>
    <w:rsid w:val="008012F6"/>
    <w:rsid w:val="008016E5"/>
    <w:rsid w:val="00801C3C"/>
    <w:rsid w:val="00801C3F"/>
    <w:rsid w:val="00801E6F"/>
    <w:rsid w:val="00801E71"/>
    <w:rsid w:val="00801EE0"/>
    <w:rsid w:val="0080204C"/>
    <w:rsid w:val="00802C09"/>
    <w:rsid w:val="00802C2B"/>
    <w:rsid w:val="008032A9"/>
    <w:rsid w:val="008032EB"/>
    <w:rsid w:val="008033B2"/>
    <w:rsid w:val="0080350D"/>
    <w:rsid w:val="00803C39"/>
    <w:rsid w:val="00803E7B"/>
    <w:rsid w:val="00803F33"/>
    <w:rsid w:val="008040F5"/>
    <w:rsid w:val="00804412"/>
    <w:rsid w:val="00804430"/>
    <w:rsid w:val="00804493"/>
    <w:rsid w:val="0080461E"/>
    <w:rsid w:val="00804D5D"/>
    <w:rsid w:val="008051C6"/>
    <w:rsid w:val="008054B3"/>
    <w:rsid w:val="00805514"/>
    <w:rsid w:val="008059E1"/>
    <w:rsid w:val="00805F4C"/>
    <w:rsid w:val="00806294"/>
    <w:rsid w:val="0080631D"/>
    <w:rsid w:val="00806C69"/>
    <w:rsid w:val="00806D55"/>
    <w:rsid w:val="00806F94"/>
    <w:rsid w:val="00807129"/>
    <w:rsid w:val="008076DD"/>
    <w:rsid w:val="0081030E"/>
    <w:rsid w:val="0081067A"/>
    <w:rsid w:val="00810CF2"/>
    <w:rsid w:val="00810D7B"/>
    <w:rsid w:val="00811062"/>
    <w:rsid w:val="0081116A"/>
    <w:rsid w:val="0081132B"/>
    <w:rsid w:val="0081133B"/>
    <w:rsid w:val="00811502"/>
    <w:rsid w:val="008118DA"/>
    <w:rsid w:val="008119E1"/>
    <w:rsid w:val="00811A7F"/>
    <w:rsid w:val="00812142"/>
    <w:rsid w:val="00812331"/>
    <w:rsid w:val="008125CA"/>
    <w:rsid w:val="00812831"/>
    <w:rsid w:val="00812993"/>
    <w:rsid w:val="00812B73"/>
    <w:rsid w:val="00813D74"/>
    <w:rsid w:val="00813D8B"/>
    <w:rsid w:val="008144BB"/>
    <w:rsid w:val="0081462C"/>
    <w:rsid w:val="008147FA"/>
    <w:rsid w:val="008151FC"/>
    <w:rsid w:val="0081572A"/>
    <w:rsid w:val="00815B83"/>
    <w:rsid w:val="00815BE5"/>
    <w:rsid w:val="00815C04"/>
    <w:rsid w:val="00815F76"/>
    <w:rsid w:val="00816529"/>
    <w:rsid w:val="00816933"/>
    <w:rsid w:val="0081752B"/>
    <w:rsid w:val="008176F9"/>
    <w:rsid w:val="00817730"/>
    <w:rsid w:val="008178E2"/>
    <w:rsid w:val="00817B14"/>
    <w:rsid w:val="00817E8A"/>
    <w:rsid w:val="00817ECE"/>
    <w:rsid w:val="00820099"/>
    <w:rsid w:val="00820546"/>
    <w:rsid w:val="0082077E"/>
    <w:rsid w:val="008207BA"/>
    <w:rsid w:val="00820C28"/>
    <w:rsid w:val="00820C84"/>
    <w:rsid w:val="00820D64"/>
    <w:rsid w:val="00821066"/>
    <w:rsid w:val="0082113E"/>
    <w:rsid w:val="00821425"/>
    <w:rsid w:val="00821446"/>
    <w:rsid w:val="0082149E"/>
    <w:rsid w:val="0082152E"/>
    <w:rsid w:val="00821A99"/>
    <w:rsid w:val="00821E35"/>
    <w:rsid w:val="00822455"/>
    <w:rsid w:val="00822637"/>
    <w:rsid w:val="00822691"/>
    <w:rsid w:val="00822ACC"/>
    <w:rsid w:val="00822C07"/>
    <w:rsid w:val="00822FD0"/>
    <w:rsid w:val="008233A6"/>
    <w:rsid w:val="0082362E"/>
    <w:rsid w:val="0082366A"/>
    <w:rsid w:val="008238B3"/>
    <w:rsid w:val="00823A69"/>
    <w:rsid w:val="00823CB9"/>
    <w:rsid w:val="00824014"/>
    <w:rsid w:val="00824236"/>
    <w:rsid w:val="008249B1"/>
    <w:rsid w:val="00824AB5"/>
    <w:rsid w:val="00824FC9"/>
    <w:rsid w:val="00825227"/>
    <w:rsid w:val="00825D05"/>
    <w:rsid w:val="00825D35"/>
    <w:rsid w:val="00826188"/>
    <w:rsid w:val="0082644E"/>
    <w:rsid w:val="0082663C"/>
    <w:rsid w:val="00826958"/>
    <w:rsid w:val="008269DA"/>
    <w:rsid w:val="00826EA8"/>
    <w:rsid w:val="008270D7"/>
    <w:rsid w:val="00827843"/>
    <w:rsid w:val="00827B50"/>
    <w:rsid w:val="00827D82"/>
    <w:rsid w:val="00827D9C"/>
    <w:rsid w:val="00827EDA"/>
    <w:rsid w:val="00830014"/>
    <w:rsid w:val="00830226"/>
    <w:rsid w:val="00830474"/>
    <w:rsid w:val="0083069B"/>
    <w:rsid w:val="008309CB"/>
    <w:rsid w:val="008309FC"/>
    <w:rsid w:val="00830CEA"/>
    <w:rsid w:val="00830EA7"/>
    <w:rsid w:val="008318B7"/>
    <w:rsid w:val="00831AE8"/>
    <w:rsid w:val="00831B80"/>
    <w:rsid w:val="00831DBB"/>
    <w:rsid w:val="008323F4"/>
    <w:rsid w:val="0083289C"/>
    <w:rsid w:val="008328FB"/>
    <w:rsid w:val="00832A26"/>
    <w:rsid w:val="00832BE9"/>
    <w:rsid w:val="00833324"/>
    <w:rsid w:val="008336EB"/>
    <w:rsid w:val="00833790"/>
    <w:rsid w:val="00833B9C"/>
    <w:rsid w:val="00833CED"/>
    <w:rsid w:val="00834077"/>
    <w:rsid w:val="00834260"/>
    <w:rsid w:val="008342D1"/>
    <w:rsid w:val="00834547"/>
    <w:rsid w:val="008346C7"/>
    <w:rsid w:val="00834868"/>
    <w:rsid w:val="008354BD"/>
    <w:rsid w:val="00835A0B"/>
    <w:rsid w:val="00835E8F"/>
    <w:rsid w:val="00836104"/>
    <w:rsid w:val="00836130"/>
    <w:rsid w:val="00836954"/>
    <w:rsid w:val="008372A9"/>
    <w:rsid w:val="008372D4"/>
    <w:rsid w:val="008372FB"/>
    <w:rsid w:val="00837508"/>
    <w:rsid w:val="008375CF"/>
    <w:rsid w:val="00837603"/>
    <w:rsid w:val="00837D50"/>
    <w:rsid w:val="008400E5"/>
    <w:rsid w:val="00840120"/>
    <w:rsid w:val="008401F0"/>
    <w:rsid w:val="00840A65"/>
    <w:rsid w:val="0084104A"/>
    <w:rsid w:val="00841122"/>
    <w:rsid w:val="008414B3"/>
    <w:rsid w:val="00841748"/>
    <w:rsid w:val="00842B32"/>
    <w:rsid w:val="00842DDD"/>
    <w:rsid w:val="008430CD"/>
    <w:rsid w:val="0084360F"/>
    <w:rsid w:val="00843615"/>
    <w:rsid w:val="00843685"/>
    <w:rsid w:val="00843AA2"/>
    <w:rsid w:val="00843D69"/>
    <w:rsid w:val="0084459B"/>
    <w:rsid w:val="008448B6"/>
    <w:rsid w:val="00844986"/>
    <w:rsid w:val="00844DB4"/>
    <w:rsid w:val="00844E30"/>
    <w:rsid w:val="00845138"/>
    <w:rsid w:val="008451F9"/>
    <w:rsid w:val="00845D9C"/>
    <w:rsid w:val="0084608C"/>
    <w:rsid w:val="008460CB"/>
    <w:rsid w:val="00846250"/>
    <w:rsid w:val="008462E2"/>
    <w:rsid w:val="00846403"/>
    <w:rsid w:val="00846425"/>
    <w:rsid w:val="008466D4"/>
    <w:rsid w:val="00846C20"/>
    <w:rsid w:val="00846F69"/>
    <w:rsid w:val="00847395"/>
    <w:rsid w:val="0084746F"/>
    <w:rsid w:val="0084772A"/>
    <w:rsid w:val="0084775E"/>
    <w:rsid w:val="008477B8"/>
    <w:rsid w:val="00847C35"/>
    <w:rsid w:val="0085000B"/>
    <w:rsid w:val="00850107"/>
    <w:rsid w:val="0085051D"/>
    <w:rsid w:val="00850571"/>
    <w:rsid w:val="0085072E"/>
    <w:rsid w:val="00850824"/>
    <w:rsid w:val="008509BA"/>
    <w:rsid w:val="00850A96"/>
    <w:rsid w:val="00850D78"/>
    <w:rsid w:val="008514BD"/>
    <w:rsid w:val="00851CA5"/>
    <w:rsid w:val="00852A91"/>
    <w:rsid w:val="00852D45"/>
    <w:rsid w:val="00852DE5"/>
    <w:rsid w:val="008534B9"/>
    <w:rsid w:val="008536CB"/>
    <w:rsid w:val="0085392B"/>
    <w:rsid w:val="00853BD2"/>
    <w:rsid w:val="00854084"/>
    <w:rsid w:val="008541ED"/>
    <w:rsid w:val="008543F2"/>
    <w:rsid w:val="008546C1"/>
    <w:rsid w:val="00854C2D"/>
    <w:rsid w:val="00855051"/>
    <w:rsid w:val="0085510F"/>
    <w:rsid w:val="00855171"/>
    <w:rsid w:val="00855591"/>
    <w:rsid w:val="00855ABF"/>
    <w:rsid w:val="00855B09"/>
    <w:rsid w:val="00855C43"/>
    <w:rsid w:val="00855C95"/>
    <w:rsid w:val="008562B6"/>
    <w:rsid w:val="0085633F"/>
    <w:rsid w:val="008567D3"/>
    <w:rsid w:val="00857074"/>
    <w:rsid w:val="00857453"/>
    <w:rsid w:val="00857D27"/>
    <w:rsid w:val="008600F2"/>
    <w:rsid w:val="008603FA"/>
    <w:rsid w:val="00860618"/>
    <w:rsid w:val="008609E6"/>
    <w:rsid w:val="00860A82"/>
    <w:rsid w:val="00860D75"/>
    <w:rsid w:val="00860DD4"/>
    <w:rsid w:val="00861A55"/>
    <w:rsid w:val="00861A9C"/>
    <w:rsid w:val="00861C61"/>
    <w:rsid w:val="00861E0A"/>
    <w:rsid w:val="0086255F"/>
    <w:rsid w:val="008627E0"/>
    <w:rsid w:val="00862D10"/>
    <w:rsid w:val="00862E97"/>
    <w:rsid w:val="00863004"/>
    <w:rsid w:val="00863366"/>
    <w:rsid w:val="008634B6"/>
    <w:rsid w:val="00863505"/>
    <w:rsid w:val="0086366C"/>
    <w:rsid w:val="00863BEA"/>
    <w:rsid w:val="00864150"/>
    <w:rsid w:val="00864482"/>
    <w:rsid w:val="00864526"/>
    <w:rsid w:val="008645FC"/>
    <w:rsid w:val="00864756"/>
    <w:rsid w:val="00864880"/>
    <w:rsid w:val="00864A66"/>
    <w:rsid w:val="00864B02"/>
    <w:rsid w:val="00865609"/>
    <w:rsid w:val="0086596B"/>
    <w:rsid w:val="00865A27"/>
    <w:rsid w:val="00865EDF"/>
    <w:rsid w:val="0086672A"/>
    <w:rsid w:val="00866970"/>
    <w:rsid w:val="00866AE2"/>
    <w:rsid w:val="00866DBD"/>
    <w:rsid w:val="0086708F"/>
    <w:rsid w:val="008670D0"/>
    <w:rsid w:val="0086779A"/>
    <w:rsid w:val="008678C9"/>
    <w:rsid w:val="00867C7A"/>
    <w:rsid w:val="00867DD5"/>
    <w:rsid w:val="00867E3E"/>
    <w:rsid w:val="00867E82"/>
    <w:rsid w:val="00870116"/>
    <w:rsid w:val="008702FD"/>
    <w:rsid w:val="008704F2"/>
    <w:rsid w:val="008708DD"/>
    <w:rsid w:val="00870986"/>
    <w:rsid w:val="008709A7"/>
    <w:rsid w:val="00870B4B"/>
    <w:rsid w:val="00870C8E"/>
    <w:rsid w:val="00870D61"/>
    <w:rsid w:val="00870E7E"/>
    <w:rsid w:val="00871133"/>
    <w:rsid w:val="00871A46"/>
    <w:rsid w:val="00872A20"/>
    <w:rsid w:val="0087328D"/>
    <w:rsid w:val="00873BB6"/>
    <w:rsid w:val="00873C7F"/>
    <w:rsid w:val="00873D42"/>
    <w:rsid w:val="00873DC1"/>
    <w:rsid w:val="00873FC8"/>
    <w:rsid w:val="0087424C"/>
    <w:rsid w:val="0087435D"/>
    <w:rsid w:val="00874448"/>
    <w:rsid w:val="008746A8"/>
    <w:rsid w:val="00874798"/>
    <w:rsid w:val="008748BE"/>
    <w:rsid w:val="00875225"/>
    <w:rsid w:val="00875852"/>
    <w:rsid w:val="008758A0"/>
    <w:rsid w:val="0087593C"/>
    <w:rsid w:val="00875BFE"/>
    <w:rsid w:val="00875C1B"/>
    <w:rsid w:val="0087626A"/>
    <w:rsid w:val="00876337"/>
    <w:rsid w:val="008774F8"/>
    <w:rsid w:val="008778FA"/>
    <w:rsid w:val="00877903"/>
    <w:rsid w:val="0088080D"/>
    <w:rsid w:val="00880ED3"/>
    <w:rsid w:val="00880F2F"/>
    <w:rsid w:val="0088197C"/>
    <w:rsid w:val="00881AD0"/>
    <w:rsid w:val="00881B00"/>
    <w:rsid w:val="00881C5A"/>
    <w:rsid w:val="00881E37"/>
    <w:rsid w:val="00881F8D"/>
    <w:rsid w:val="00882092"/>
    <w:rsid w:val="008821EF"/>
    <w:rsid w:val="008823FD"/>
    <w:rsid w:val="0088258E"/>
    <w:rsid w:val="00882809"/>
    <w:rsid w:val="00882959"/>
    <w:rsid w:val="0088298F"/>
    <w:rsid w:val="00882A6A"/>
    <w:rsid w:val="00882B2E"/>
    <w:rsid w:val="00882DEC"/>
    <w:rsid w:val="00883023"/>
    <w:rsid w:val="0088323F"/>
    <w:rsid w:val="00883E2C"/>
    <w:rsid w:val="00884421"/>
    <w:rsid w:val="008844AD"/>
    <w:rsid w:val="008848E9"/>
    <w:rsid w:val="00884980"/>
    <w:rsid w:val="00884F4B"/>
    <w:rsid w:val="00885031"/>
    <w:rsid w:val="0088520F"/>
    <w:rsid w:val="008854A7"/>
    <w:rsid w:val="00885CEE"/>
    <w:rsid w:val="00885D59"/>
    <w:rsid w:val="00886230"/>
    <w:rsid w:val="00887E5B"/>
    <w:rsid w:val="008901DD"/>
    <w:rsid w:val="00890225"/>
    <w:rsid w:val="00890B39"/>
    <w:rsid w:val="00890DE2"/>
    <w:rsid w:val="00890E71"/>
    <w:rsid w:val="008911D5"/>
    <w:rsid w:val="00891346"/>
    <w:rsid w:val="008913BF"/>
    <w:rsid w:val="008917AD"/>
    <w:rsid w:val="008917CE"/>
    <w:rsid w:val="00891CD8"/>
    <w:rsid w:val="00892391"/>
    <w:rsid w:val="00892BD0"/>
    <w:rsid w:val="008931AA"/>
    <w:rsid w:val="00893395"/>
    <w:rsid w:val="0089339E"/>
    <w:rsid w:val="008934A8"/>
    <w:rsid w:val="008935D0"/>
    <w:rsid w:val="008938E7"/>
    <w:rsid w:val="00894EEB"/>
    <w:rsid w:val="00894FFD"/>
    <w:rsid w:val="0089508C"/>
    <w:rsid w:val="008956E6"/>
    <w:rsid w:val="008957D9"/>
    <w:rsid w:val="00896097"/>
    <w:rsid w:val="008967C8"/>
    <w:rsid w:val="00896B94"/>
    <w:rsid w:val="008970B1"/>
    <w:rsid w:val="008976D8"/>
    <w:rsid w:val="0089772E"/>
    <w:rsid w:val="008977ED"/>
    <w:rsid w:val="008979FB"/>
    <w:rsid w:val="00897AAA"/>
    <w:rsid w:val="00897C4D"/>
    <w:rsid w:val="00897EE3"/>
    <w:rsid w:val="008A01D4"/>
    <w:rsid w:val="008A07C7"/>
    <w:rsid w:val="008A081C"/>
    <w:rsid w:val="008A0AA8"/>
    <w:rsid w:val="008A0CAD"/>
    <w:rsid w:val="008A0E14"/>
    <w:rsid w:val="008A1524"/>
    <w:rsid w:val="008A16C1"/>
    <w:rsid w:val="008A17FE"/>
    <w:rsid w:val="008A19DF"/>
    <w:rsid w:val="008A1AC7"/>
    <w:rsid w:val="008A1E21"/>
    <w:rsid w:val="008A216F"/>
    <w:rsid w:val="008A220B"/>
    <w:rsid w:val="008A2798"/>
    <w:rsid w:val="008A280A"/>
    <w:rsid w:val="008A3071"/>
    <w:rsid w:val="008A3585"/>
    <w:rsid w:val="008A37CD"/>
    <w:rsid w:val="008A38AE"/>
    <w:rsid w:val="008A4232"/>
    <w:rsid w:val="008A42B5"/>
    <w:rsid w:val="008A42E6"/>
    <w:rsid w:val="008A4999"/>
    <w:rsid w:val="008A4B16"/>
    <w:rsid w:val="008A55F6"/>
    <w:rsid w:val="008A56EB"/>
    <w:rsid w:val="008A578E"/>
    <w:rsid w:val="008A5C52"/>
    <w:rsid w:val="008A5EE4"/>
    <w:rsid w:val="008A65F2"/>
    <w:rsid w:val="008A6785"/>
    <w:rsid w:val="008A6D60"/>
    <w:rsid w:val="008A702A"/>
    <w:rsid w:val="008A7C1F"/>
    <w:rsid w:val="008A7C46"/>
    <w:rsid w:val="008A7E9E"/>
    <w:rsid w:val="008A7F4F"/>
    <w:rsid w:val="008B06F6"/>
    <w:rsid w:val="008B0815"/>
    <w:rsid w:val="008B097B"/>
    <w:rsid w:val="008B11C5"/>
    <w:rsid w:val="008B1523"/>
    <w:rsid w:val="008B1595"/>
    <w:rsid w:val="008B17F4"/>
    <w:rsid w:val="008B1889"/>
    <w:rsid w:val="008B25A5"/>
    <w:rsid w:val="008B2BA8"/>
    <w:rsid w:val="008B32AB"/>
    <w:rsid w:val="008B4261"/>
    <w:rsid w:val="008B4804"/>
    <w:rsid w:val="008B50A6"/>
    <w:rsid w:val="008B540C"/>
    <w:rsid w:val="008B571E"/>
    <w:rsid w:val="008B6040"/>
    <w:rsid w:val="008B6E31"/>
    <w:rsid w:val="008B70FB"/>
    <w:rsid w:val="008B77F8"/>
    <w:rsid w:val="008B7856"/>
    <w:rsid w:val="008B7B44"/>
    <w:rsid w:val="008B7BE9"/>
    <w:rsid w:val="008C05FB"/>
    <w:rsid w:val="008C0762"/>
    <w:rsid w:val="008C085C"/>
    <w:rsid w:val="008C0EBF"/>
    <w:rsid w:val="008C1A22"/>
    <w:rsid w:val="008C1AEC"/>
    <w:rsid w:val="008C22EA"/>
    <w:rsid w:val="008C2F88"/>
    <w:rsid w:val="008C2F91"/>
    <w:rsid w:val="008C328F"/>
    <w:rsid w:val="008C36E9"/>
    <w:rsid w:val="008C385F"/>
    <w:rsid w:val="008C3935"/>
    <w:rsid w:val="008C3937"/>
    <w:rsid w:val="008C3E21"/>
    <w:rsid w:val="008C3E42"/>
    <w:rsid w:val="008C3F15"/>
    <w:rsid w:val="008C3F27"/>
    <w:rsid w:val="008C4511"/>
    <w:rsid w:val="008C4DBC"/>
    <w:rsid w:val="008C5203"/>
    <w:rsid w:val="008C5634"/>
    <w:rsid w:val="008C5C17"/>
    <w:rsid w:val="008C5C6A"/>
    <w:rsid w:val="008C5F5E"/>
    <w:rsid w:val="008C5FD2"/>
    <w:rsid w:val="008C64A7"/>
    <w:rsid w:val="008C65B8"/>
    <w:rsid w:val="008C66A2"/>
    <w:rsid w:val="008C6978"/>
    <w:rsid w:val="008C738B"/>
    <w:rsid w:val="008C7401"/>
    <w:rsid w:val="008C7511"/>
    <w:rsid w:val="008C758C"/>
    <w:rsid w:val="008C77EE"/>
    <w:rsid w:val="008C7EA1"/>
    <w:rsid w:val="008D00BA"/>
    <w:rsid w:val="008D031B"/>
    <w:rsid w:val="008D0416"/>
    <w:rsid w:val="008D0652"/>
    <w:rsid w:val="008D06FE"/>
    <w:rsid w:val="008D0825"/>
    <w:rsid w:val="008D096A"/>
    <w:rsid w:val="008D0A4A"/>
    <w:rsid w:val="008D0A50"/>
    <w:rsid w:val="008D0E46"/>
    <w:rsid w:val="008D0EA0"/>
    <w:rsid w:val="008D0F67"/>
    <w:rsid w:val="008D1422"/>
    <w:rsid w:val="008D15DA"/>
    <w:rsid w:val="008D172E"/>
    <w:rsid w:val="008D175E"/>
    <w:rsid w:val="008D176F"/>
    <w:rsid w:val="008D1B0D"/>
    <w:rsid w:val="008D1C5C"/>
    <w:rsid w:val="008D1EE4"/>
    <w:rsid w:val="008D2369"/>
    <w:rsid w:val="008D242A"/>
    <w:rsid w:val="008D2474"/>
    <w:rsid w:val="008D294F"/>
    <w:rsid w:val="008D34EE"/>
    <w:rsid w:val="008D3948"/>
    <w:rsid w:val="008D3F86"/>
    <w:rsid w:val="008D4473"/>
    <w:rsid w:val="008D466E"/>
    <w:rsid w:val="008D4C09"/>
    <w:rsid w:val="008D4FAF"/>
    <w:rsid w:val="008D5442"/>
    <w:rsid w:val="008D571F"/>
    <w:rsid w:val="008D5794"/>
    <w:rsid w:val="008D57E2"/>
    <w:rsid w:val="008D58E8"/>
    <w:rsid w:val="008D5BFD"/>
    <w:rsid w:val="008D5D92"/>
    <w:rsid w:val="008D6082"/>
    <w:rsid w:val="008D6119"/>
    <w:rsid w:val="008D687C"/>
    <w:rsid w:val="008D6D10"/>
    <w:rsid w:val="008D7019"/>
    <w:rsid w:val="008D7300"/>
    <w:rsid w:val="008D7407"/>
    <w:rsid w:val="008D75AC"/>
    <w:rsid w:val="008D7758"/>
    <w:rsid w:val="008D7851"/>
    <w:rsid w:val="008D792C"/>
    <w:rsid w:val="008D7B84"/>
    <w:rsid w:val="008E08D5"/>
    <w:rsid w:val="008E0AB2"/>
    <w:rsid w:val="008E129D"/>
    <w:rsid w:val="008E1593"/>
    <w:rsid w:val="008E1630"/>
    <w:rsid w:val="008E163F"/>
    <w:rsid w:val="008E1BB1"/>
    <w:rsid w:val="008E2157"/>
    <w:rsid w:val="008E22CB"/>
    <w:rsid w:val="008E279F"/>
    <w:rsid w:val="008E27C1"/>
    <w:rsid w:val="008E2B59"/>
    <w:rsid w:val="008E2F53"/>
    <w:rsid w:val="008E2FC0"/>
    <w:rsid w:val="008E3DDB"/>
    <w:rsid w:val="008E3FA4"/>
    <w:rsid w:val="008E405C"/>
    <w:rsid w:val="008E452E"/>
    <w:rsid w:val="008E45D2"/>
    <w:rsid w:val="008E4619"/>
    <w:rsid w:val="008E4A1E"/>
    <w:rsid w:val="008E4A8F"/>
    <w:rsid w:val="008E4CEE"/>
    <w:rsid w:val="008E4DE1"/>
    <w:rsid w:val="008E4E70"/>
    <w:rsid w:val="008E5250"/>
    <w:rsid w:val="008E54C6"/>
    <w:rsid w:val="008E5949"/>
    <w:rsid w:val="008E6201"/>
    <w:rsid w:val="008E6616"/>
    <w:rsid w:val="008E667A"/>
    <w:rsid w:val="008E67F3"/>
    <w:rsid w:val="008E6C2C"/>
    <w:rsid w:val="008E716D"/>
    <w:rsid w:val="008E7935"/>
    <w:rsid w:val="008E7E44"/>
    <w:rsid w:val="008F0002"/>
    <w:rsid w:val="008F0189"/>
    <w:rsid w:val="008F04BB"/>
    <w:rsid w:val="008F0913"/>
    <w:rsid w:val="008F096C"/>
    <w:rsid w:val="008F09A4"/>
    <w:rsid w:val="008F0E51"/>
    <w:rsid w:val="008F11DB"/>
    <w:rsid w:val="008F154F"/>
    <w:rsid w:val="008F1C2C"/>
    <w:rsid w:val="008F1C87"/>
    <w:rsid w:val="008F2531"/>
    <w:rsid w:val="008F275E"/>
    <w:rsid w:val="008F2A99"/>
    <w:rsid w:val="008F3850"/>
    <w:rsid w:val="008F395E"/>
    <w:rsid w:val="008F3D41"/>
    <w:rsid w:val="008F3F69"/>
    <w:rsid w:val="008F44E4"/>
    <w:rsid w:val="008F46AB"/>
    <w:rsid w:val="008F4EE4"/>
    <w:rsid w:val="008F5007"/>
    <w:rsid w:val="008F5281"/>
    <w:rsid w:val="008F5749"/>
    <w:rsid w:val="008F5D4D"/>
    <w:rsid w:val="008F6036"/>
    <w:rsid w:val="008F60D1"/>
    <w:rsid w:val="008F625A"/>
    <w:rsid w:val="008F6380"/>
    <w:rsid w:val="008F6A75"/>
    <w:rsid w:val="008F6CCE"/>
    <w:rsid w:val="008F726B"/>
    <w:rsid w:val="008F745E"/>
    <w:rsid w:val="008F7872"/>
    <w:rsid w:val="008F7CC5"/>
    <w:rsid w:val="009000F7"/>
    <w:rsid w:val="0090028D"/>
    <w:rsid w:val="009005DA"/>
    <w:rsid w:val="0090078C"/>
    <w:rsid w:val="009009E5"/>
    <w:rsid w:val="00900E9D"/>
    <w:rsid w:val="00900EF9"/>
    <w:rsid w:val="00901634"/>
    <w:rsid w:val="009017D9"/>
    <w:rsid w:val="00901A76"/>
    <w:rsid w:val="009023AF"/>
    <w:rsid w:val="009025B8"/>
    <w:rsid w:val="0090321A"/>
    <w:rsid w:val="00903768"/>
    <w:rsid w:val="009037E1"/>
    <w:rsid w:val="00903953"/>
    <w:rsid w:val="009042A1"/>
    <w:rsid w:val="009042B1"/>
    <w:rsid w:val="0090443B"/>
    <w:rsid w:val="00904BBD"/>
    <w:rsid w:val="00904E86"/>
    <w:rsid w:val="0090525D"/>
    <w:rsid w:val="009052CA"/>
    <w:rsid w:val="00905621"/>
    <w:rsid w:val="0090572C"/>
    <w:rsid w:val="00905BFB"/>
    <w:rsid w:val="00905E1C"/>
    <w:rsid w:val="00905FD5"/>
    <w:rsid w:val="00906166"/>
    <w:rsid w:val="00906201"/>
    <w:rsid w:val="009062E5"/>
    <w:rsid w:val="00906418"/>
    <w:rsid w:val="00906AF7"/>
    <w:rsid w:val="00906CA8"/>
    <w:rsid w:val="00906DDF"/>
    <w:rsid w:val="00907065"/>
    <w:rsid w:val="0090739E"/>
    <w:rsid w:val="009073E9"/>
    <w:rsid w:val="0090760C"/>
    <w:rsid w:val="00907752"/>
    <w:rsid w:val="00907865"/>
    <w:rsid w:val="00907E45"/>
    <w:rsid w:val="00907EDF"/>
    <w:rsid w:val="00907F95"/>
    <w:rsid w:val="009100AA"/>
    <w:rsid w:val="0091032D"/>
    <w:rsid w:val="00910607"/>
    <w:rsid w:val="00910AD6"/>
    <w:rsid w:val="00910B5A"/>
    <w:rsid w:val="00910C3B"/>
    <w:rsid w:val="00910DF0"/>
    <w:rsid w:val="00910E33"/>
    <w:rsid w:val="00910FEB"/>
    <w:rsid w:val="009111F1"/>
    <w:rsid w:val="00911A3E"/>
    <w:rsid w:val="00911DB0"/>
    <w:rsid w:val="009120C9"/>
    <w:rsid w:val="00912838"/>
    <w:rsid w:val="00912AEF"/>
    <w:rsid w:val="00912B2A"/>
    <w:rsid w:val="00913225"/>
    <w:rsid w:val="009136DD"/>
    <w:rsid w:val="009139F8"/>
    <w:rsid w:val="00913DB0"/>
    <w:rsid w:val="00913E4B"/>
    <w:rsid w:val="00913F80"/>
    <w:rsid w:val="0091440C"/>
    <w:rsid w:val="009146C0"/>
    <w:rsid w:val="00914CEE"/>
    <w:rsid w:val="0091542D"/>
    <w:rsid w:val="00915508"/>
    <w:rsid w:val="0091560A"/>
    <w:rsid w:val="0091571B"/>
    <w:rsid w:val="00915AB0"/>
    <w:rsid w:val="00915BEF"/>
    <w:rsid w:val="00915CBB"/>
    <w:rsid w:val="00916272"/>
    <w:rsid w:val="00916B4E"/>
    <w:rsid w:val="0091735C"/>
    <w:rsid w:val="00917498"/>
    <w:rsid w:val="00920068"/>
    <w:rsid w:val="009202D0"/>
    <w:rsid w:val="00920DD8"/>
    <w:rsid w:val="00921304"/>
    <w:rsid w:val="00921459"/>
    <w:rsid w:val="00921712"/>
    <w:rsid w:val="00921715"/>
    <w:rsid w:val="00921B5E"/>
    <w:rsid w:val="00921E2D"/>
    <w:rsid w:val="00921EAB"/>
    <w:rsid w:val="00921ED1"/>
    <w:rsid w:val="009222E1"/>
    <w:rsid w:val="00922460"/>
    <w:rsid w:val="009225ED"/>
    <w:rsid w:val="009226B7"/>
    <w:rsid w:val="00922743"/>
    <w:rsid w:val="00922DF5"/>
    <w:rsid w:val="009231CB"/>
    <w:rsid w:val="00923763"/>
    <w:rsid w:val="009239C5"/>
    <w:rsid w:val="00923A53"/>
    <w:rsid w:val="00923DD6"/>
    <w:rsid w:val="0092405C"/>
    <w:rsid w:val="009246AC"/>
    <w:rsid w:val="00924A07"/>
    <w:rsid w:val="00924B9F"/>
    <w:rsid w:val="00924C8B"/>
    <w:rsid w:val="00924D94"/>
    <w:rsid w:val="00924EFB"/>
    <w:rsid w:val="009252AD"/>
    <w:rsid w:val="0092533F"/>
    <w:rsid w:val="009255C4"/>
    <w:rsid w:val="00925884"/>
    <w:rsid w:val="00925A46"/>
    <w:rsid w:val="00925CE0"/>
    <w:rsid w:val="00925F0D"/>
    <w:rsid w:val="00925FE4"/>
    <w:rsid w:val="0092618A"/>
    <w:rsid w:val="00926D27"/>
    <w:rsid w:val="00926DD0"/>
    <w:rsid w:val="00927013"/>
    <w:rsid w:val="009275BC"/>
    <w:rsid w:val="00927A8A"/>
    <w:rsid w:val="00927EA8"/>
    <w:rsid w:val="00930538"/>
    <w:rsid w:val="009311A4"/>
    <w:rsid w:val="0093137B"/>
    <w:rsid w:val="0093139E"/>
    <w:rsid w:val="00931848"/>
    <w:rsid w:val="00931A30"/>
    <w:rsid w:val="00931C82"/>
    <w:rsid w:val="00931E86"/>
    <w:rsid w:val="00931ECF"/>
    <w:rsid w:val="00932245"/>
    <w:rsid w:val="009327C5"/>
    <w:rsid w:val="00932906"/>
    <w:rsid w:val="00932BEB"/>
    <w:rsid w:val="00932E55"/>
    <w:rsid w:val="00932F3E"/>
    <w:rsid w:val="009332B3"/>
    <w:rsid w:val="009336BB"/>
    <w:rsid w:val="009338DE"/>
    <w:rsid w:val="0093428E"/>
    <w:rsid w:val="0093455D"/>
    <w:rsid w:val="009351F4"/>
    <w:rsid w:val="00935425"/>
    <w:rsid w:val="009355FF"/>
    <w:rsid w:val="00935754"/>
    <w:rsid w:val="009367BA"/>
    <w:rsid w:val="0093688A"/>
    <w:rsid w:val="009368A5"/>
    <w:rsid w:val="00936B4A"/>
    <w:rsid w:val="00936EF7"/>
    <w:rsid w:val="00937274"/>
    <w:rsid w:val="0093736A"/>
    <w:rsid w:val="009374B0"/>
    <w:rsid w:val="00937E11"/>
    <w:rsid w:val="00937FC4"/>
    <w:rsid w:val="00940C04"/>
    <w:rsid w:val="00940EBD"/>
    <w:rsid w:val="00941090"/>
    <w:rsid w:val="00941368"/>
    <w:rsid w:val="009415AC"/>
    <w:rsid w:val="0094166F"/>
    <w:rsid w:val="00941C4D"/>
    <w:rsid w:val="00941E4C"/>
    <w:rsid w:val="00941E4E"/>
    <w:rsid w:val="00941FD8"/>
    <w:rsid w:val="00942031"/>
    <w:rsid w:val="0094231F"/>
    <w:rsid w:val="00942864"/>
    <w:rsid w:val="0094286B"/>
    <w:rsid w:val="009428BF"/>
    <w:rsid w:val="00942F52"/>
    <w:rsid w:val="009430BE"/>
    <w:rsid w:val="00943417"/>
    <w:rsid w:val="00943732"/>
    <w:rsid w:val="009438EB"/>
    <w:rsid w:val="00943C4B"/>
    <w:rsid w:val="00943D71"/>
    <w:rsid w:val="00943D7C"/>
    <w:rsid w:val="00944254"/>
    <w:rsid w:val="009444A2"/>
    <w:rsid w:val="0094496E"/>
    <w:rsid w:val="00944D09"/>
    <w:rsid w:val="0094533F"/>
    <w:rsid w:val="00945A45"/>
    <w:rsid w:val="00945ADE"/>
    <w:rsid w:val="00945EBA"/>
    <w:rsid w:val="00946215"/>
    <w:rsid w:val="00946522"/>
    <w:rsid w:val="009471AD"/>
    <w:rsid w:val="009473D3"/>
    <w:rsid w:val="009476FE"/>
    <w:rsid w:val="009477D7"/>
    <w:rsid w:val="009477EB"/>
    <w:rsid w:val="0094787D"/>
    <w:rsid w:val="009478C1"/>
    <w:rsid w:val="00947926"/>
    <w:rsid w:val="00947C57"/>
    <w:rsid w:val="00947D82"/>
    <w:rsid w:val="00950173"/>
    <w:rsid w:val="009501F0"/>
    <w:rsid w:val="00950266"/>
    <w:rsid w:val="009507A5"/>
    <w:rsid w:val="00950AA8"/>
    <w:rsid w:val="00950BEA"/>
    <w:rsid w:val="0095142A"/>
    <w:rsid w:val="0095148F"/>
    <w:rsid w:val="0095189A"/>
    <w:rsid w:val="00951C89"/>
    <w:rsid w:val="00952260"/>
    <w:rsid w:val="00952AFE"/>
    <w:rsid w:val="00952CC1"/>
    <w:rsid w:val="0095306D"/>
    <w:rsid w:val="00953243"/>
    <w:rsid w:val="009532AE"/>
    <w:rsid w:val="00953388"/>
    <w:rsid w:val="00953FE9"/>
    <w:rsid w:val="00954262"/>
    <w:rsid w:val="00954336"/>
    <w:rsid w:val="00954644"/>
    <w:rsid w:val="00954724"/>
    <w:rsid w:val="00954741"/>
    <w:rsid w:val="009548EC"/>
    <w:rsid w:val="00954A0C"/>
    <w:rsid w:val="00954F26"/>
    <w:rsid w:val="009550D2"/>
    <w:rsid w:val="009558DD"/>
    <w:rsid w:val="009561DC"/>
    <w:rsid w:val="009562F2"/>
    <w:rsid w:val="00956639"/>
    <w:rsid w:val="009568D9"/>
    <w:rsid w:val="00956F4B"/>
    <w:rsid w:val="00957556"/>
    <w:rsid w:val="00960A5C"/>
    <w:rsid w:val="00960C57"/>
    <w:rsid w:val="0096160B"/>
    <w:rsid w:val="00961A47"/>
    <w:rsid w:val="00961AE8"/>
    <w:rsid w:val="00961DD6"/>
    <w:rsid w:val="0096234F"/>
    <w:rsid w:val="009627BE"/>
    <w:rsid w:val="009628AF"/>
    <w:rsid w:val="00962A94"/>
    <w:rsid w:val="00962CEF"/>
    <w:rsid w:val="009630E0"/>
    <w:rsid w:val="00963369"/>
    <w:rsid w:val="00963500"/>
    <w:rsid w:val="00963637"/>
    <w:rsid w:val="00963B19"/>
    <w:rsid w:val="00963BF6"/>
    <w:rsid w:val="00963C71"/>
    <w:rsid w:val="009644DE"/>
    <w:rsid w:val="009648CE"/>
    <w:rsid w:val="009663C6"/>
    <w:rsid w:val="00966CE1"/>
    <w:rsid w:val="00966EF7"/>
    <w:rsid w:val="00967C62"/>
    <w:rsid w:val="00967F56"/>
    <w:rsid w:val="009701ED"/>
    <w:rsid w:val="00970480"/>
    <w:rsid w:val="00970634"/>
    <w:rsid w:val="009706C8"/>
    <w:rsid w:val="00970AA0"/>
    <w:rsid w:val="00970CA6"/>
    <w:rsid w:val="00970CEA"/>
    <w:rsid w:val="00971091"/>
    <w:rsid w:val="009713EA"/>
    <w:rsid w:val="009714FC"/>
    <w:rsid w:val="0097157D"/>
    <w:rsid w:val="00971A56"/>
    <w:rsid w:val="00971C22"/>
    <w:rsid w:val="00971C9A"/>
    <w:rsid w:val="00971EDA"/>
    <w:rsid w:val="0097237C"/>
    <w:rsid w:val="00972431"/>
    <w:rsid w:val="009724A3"/>
    <w:rsid w:val="00972555"/>
    <w:rsid w:val="00972722"/>
    <w:rsid w:val="0097274B"/>
    <w:rsid w:val="009732F6"/>
    <w:rsid w:val="0097344E"/>
    <w:rsid w:val="00973940"/>
    <w:rsid w:val="00973BFA"/>
    <w:rsid w:val="00973C17"/>
    <w:rsid w:val="00973F9F"/>
    <w:rsid w:val="009745F2"/>
    <w:rsid w:val="0097487A"/>
    <w:rsid w:val="00974A34"/>
    <w:rsid w:val="00974A7A"/>
    <w:rsid w:val="009751BA"/>
    <w:rsid w:val="00975549"/>
    <w:rsid w:val="00975555"/>
    <w:rsid w:val="00975625"/>
    <w:rsid w:val="009758A3"/>
    <w:rsid w:val="00975B94"/>
    <w:rsid w:val="0097603D"/>
    <w:rsid w:val="0097637F"/>
    <w:rsid w:val="00976528"/>
    <w:rsid w:val="009765DB"/>
    <w:rsid w:val="00976637"/>
    <w:rsid w:val="00976842"/>
    <w:rsid w:val="00976962"/>
    <w:rsid w:val="00976A06"/>
    <w:rsid w:val="00976C88"/>
    <w:rsid w:val="00976DBD"/>
    <w:rsid w:val="00976DBF"/>
    <w:rsid w:val="00976E94"/>
    <w:rsid w:val="0097734F"/>
    <w:rsid w:val="009773AF"/>
    <w:rsid w:val="00977904"/>
    <w:rsid w:val="00977B6F"/>
    <w:rsid w:val="00977B90"/>
    <w:rsid w:val="00980358"/>
    <w:rsid w:val="00980A9D"/>
    <w:rsid w:val="00980AB7"/>
    <w:rsid w:val="00980D02"/>
    <w:rsid w:val="00981735"/>
    <w:rsid w:val="00981F32"/>
    <w:rsid w:val="009820D3"/>
    <w:rsid w:val="0098266E"/>
    <w:rsid w:val="009829BB"/>
    <w:rsid w:val="00982D01"/>
    <w:rsid w:val="00982E11"/>
    <w:rsid w:val="009830CD"/>
    <w:rsid w:val="00983857"/>
    <w:rsid w:val="00984305"/>
    <w:rsid w:val="0098498E"/>
    <w:rsid w:val="00984BFD"/>
    <w:rsid w:val="00984CE8"/>
    <w:rsid w:val="00984D09"/>
    <w:rsid w:val="009853ED"/>
    <w:rsid w:val="009853F5"/>
    <w:rsid w:val="00985A51"/>
    <w:rsid w:val="00985D4C"/>
    <w:rsid w:val="00985FF0"/>
    <w:rsid w:val="00986753"/>
    <w:rsid w:val="0098688C"/>
    <w:rsid w:val="00986BD3"/>
    <w:rsid w:val="00986DCA"/>
    <w:rsid w:val="00986E06"/>
    <w:rsid w:val="009871E5"/>
    <w:rsid w:val="009872E9"/>
    <w:rsid w:val="009873C5"/>
    <w:rsid w:val="009878AC"/>
    <w:rsid w:val="00987F7E"/>
    <w:rsid w:val="0099002A"/>
    <w:rsid w:val="0099005F"/>
    <w:rsid w:val="00990142"/>
    <w:rsid w:val="009903DB"/>
    <w:rsid w:val="00990A47"/>
    <w:rsid w:val="00991639"/>
    <w:rsid w:val="0099187E"/>
    <w:rsid w:val="009918E6"/>
    <w:rsid w:val="00991FD9"/>
    <w:rsid w:val="00992002"/>
    <w:rsid w:val="009924B7"/>
    <w:rsid w:val="00992571"/>
    <w:rsid w:val="009930DE"/>
    <w:rsid w:val="009936EE"/>
    <w:rsid w:val="00993E61"/>
    <w:rsid w:val="0099407D"/>
    <w:rsid w:val="00994244"/>
    <w:rsid w:val="009944AB"/>
    <w:rsid w:val="00994629"/>
    <w:rsid w:val="009946AD"/>
    <w:rsid w:val="00994BD3"/>
    <w:rsid w:val="00994EF6"/>
    <w:rsid w:val="00995367"/>
    <w:rsid w:val="00995E8A"/>
    <w:rsid w:val="00995EFD"/>
    <w:rsid w:val="00996731"/>
    <w:rsid w:val="0099681D"/>
    <w:rsid w:val="0099693C"/>
    <w:rsid w:val="00996EC4"/>
    <w:rsid w:val="00997093"/>
    <w:rsid w:val="009970C5"/>
    <w:rsid w:val="0099710A"/>
    <w:rsid w:val="009974A8"/>
    <w:rsid w:val="00997642"/>
    <w:rsid w:val="0099777F"/>
    <w:rsid w:val="00997841"/>
    <w:rsid w:val="00997873"/>
    <w:rsid w:val="00997915"/>
    <w:rsid w:val="00997F7E"/>
    <w:rsid w:val="009A0040"/>
    <w:rsid w:val="009A0168"/>
    <w:rsid w:val="009A03CB"/>
    <w:rsid w:val="009A098A"/>
    <w:rsid w:val="009A0B67"/>
    <w:rsid w:val="009A0DC7"/>
    <w:rsid w:val="009A1686"/>
    <w:rsid w:val="009A16B9"/>
    <w:rsid w:val="009A1B4C"/>
    <w:rsid w:val="009A1E80"/>
    <w:rsid w:val="009A1FCB"/>
    <w:rsid w:val="009A25A3"/>
    <w:rsid w:val="009A292F"/>
    <w:rsid w:val="009A296B"/>
    <w:rsid w:val="009A2B24"/>
    <w:rsid w:val="009A3603"/>
    <w:rsid w:val="009A3AEE"/>
    <w:rsid w:val="009A3BCC"/>
    <w:rsid w:val="009A4A8D"/>
    <w:rsid w:val="009A54D8"/>
    <w:rsid w:val="009A5714"/>
    <w:rsid w:val="009A5A8A"/>
    <w:rsid w:val="009A5C12"/>
    <w:rsid w:val="009A666A"/>
    <w:rsid w:val="009A684E"/>
    <w:rsid w:val="009A6D63"/>
    <w:rsid w:val="009A6ED8"/>
    <w:rsid w:val="009A71D9"/>
    <w:rsid w:val="009A71E2"/>
    <w:rsid w:val="009B009E"/>
    <w:rsid w:val="009B03E6"/>
    <w:rsid w:val="009B0EE0"/>
    <w:rsid w:val="009B10F8"/>
    <w:rsid w:val="009B160B"/>
    <w:rsid w:val="009B17C8"/>
    <w:rsid w:val="009B187E"/>
    <w:rsid w:val="009B18FC"/>
    <w:rsid w:val="009B1B48"/>
    <w:rsid w:val="009B1C40"/>
    <w:rsid w:val="009B1C4B"/>
    <w:rsid w:val="009B1FE7"/>
    <w:rsid w:val="009B20B8"/>
    <w:rsid w:val="009B23D6"/>
    <w:rsid w:val="009B28BD"/>
    <w:rsid w:val="009B2975"/>
    <w:rsid w:val="009B298E"/>
    <w:rsid w:val="009B29C1"/>
    <w:rsid w:val="009B3A30"/>
    <w:rsid w:val="009B3E24"/>
    <w:rsid w:val="009B406E"/>
    <w:rsid w:val="009B5379"/>
    <w:rsid w:val="009B546D"/>
    <w:rsid w:val="009B58A9"/>
    <w:rsid w:val="009B5E1E"/>
    <w:rsid w:val="009B5F84"/>
    <w:rsid w:val="009B5FE2"/>
    <w:rsid w:val="009B667F"/>
    <w:rsid w:val="009B6810"/>
    <w:rsid w:val="009B6841"/>
    <w:rsid w:val="009B6F27"/>
    <w:rsid w:val="009B72E0"/>
    <w:rsid w:val="009B72FF"/>
    <w:rsid w:val="009B7772"/>
    <w:rsid w:val="009B7C0D"/>
    <w:rsid w:val="009C01C1"/>
    <w:rsid w:val="009C0A64"/>
    <w:rsid w:val="009C0C34"/>
    <w:rsid w:val="009C112E"/>
    <w:rsid w:val="009C1178"/>
    <w:rsid w:val="009C1235"/>
    <w:rsid w:val="009C1341"/>
    <w:rsid w:val="009C153F"/>
    <w:rsid w:val="009C1629"/>
    <w:rsid w:val="009C16A4"/>
    <w:rsid w:val="009C1C37"/>
    <w:rsid w:val="009C1EDC"/>
    <w:rsid w:val="009C210C"/>
    <w:rsid w:val="009C2F6B"/>
    <w:rsid w:val="009C2FE2"/>
    <w:rsid w:val="009C3625"/>
    <w:rsid w:val="009C387F"/>
    <w:rsid w:val="009C46F2"/>
    <w:rsid w:val="009C4D8A"/>
    <w:rsid w:val="009C552C"/>
    <w:rsid w:val="009C555D"/>
    <w:rsid w:val="009C5599"/>
    <w:rsid w:val="009C5FED"/>
    <w:rsid w:val="009C6009"/>
    <w:rsid w:val="009C60C0"/>
    <w:rsid w:val="009C6131"/>
    <w:rsid w:val="009C6315"/>
    <w:rsid w:val="009C641D"/>
    <w:rsid w:val="009C654A"/>
    <w:rsid w:val="009C6B70"/>
    <w:rsid w:val="009C6EBA"/>
    <w:rsid w:val="009C7031"/>
    <w:rsid w:val="009C741A"/>
    <w:rsid w:val="009C744E"/>
    <w:rsid w:val="009C76E9"/>
    <w:rsid w:val="009C7ADA"/>
    <w:rsid w:val="009C7B01"/>
    <w:rsid w:val="009C7C28"/>
    <w:rsid w:val="009C7F24"/>
    <w:rsid w:val="009C7F8F"/>
    <w:rsid w:val="009D01AF"/>
    <w:rsid w:val="009D02A3"/>
    <w:rsid w:val="009D0303"/>
    <w:rsid w:val="009D06EF"/>
    <w:rsid w:val="009D0A1A"/>
    <w:rsid w:val="009D0A71"/>
    <w:rsid w:val="009D0B01"/>
    <w:rsid w:val="009D0D8E"/>
    <w:rsid w:val="009D0FAF"/>
    <w:rsid w:val="009D161A"/>
    <w:rsid w:val="009D1B69"/>
    <w:rsid w:val="009D1CBA"/>
    <w:rsid w:val="009D1CF1"/>
    <w:rsid w:val="009D1E23"/>
    <w:rsid w:val="009D2139"/>
    <w:rsid w:val="009D2B3F"/>
    <w:rsid w:val="009D2BD9"/>
    <w:rsid w:val="009D2F5C"/>
    <w:rsid w:val="009D33B9"/>
    <w:rsid w:val="009D38D0"/>
    <w:rsid w:val="009D43E8"/>
    <w:rsid w:val="009D4444"/>
    <w:rsid w:val="009D524B"/>
    <w:rsid w:val="009D552D"/>
    <w:rsid w:val="009D5D45"/>
    <w:rsid w:val="009D6163"/>
    <w:rsid w:val="009D62B2"/>
    <w:rsid w:val="009D62EE"/>
    <w:rsid w:val="009D6608"/>
    <w:rsid w:val="009D6809"/>
    <w:rsid w:val="009D6BEE"/>
    <w:rsid w:val="009D714E"/>
    <w:rsid w:val="009D7B6A"/>
    <w:rsid w:val="009D7BAD"/>
    <w:rsid w:val="009D7D61"/>
    <w:rsid w:val="009D7FF8"/>
    <w:rsid w:val="009E00BD"/>
    <w:rsid w:val="009E00F3"/>
    <w:rsid w:val="009E0695"/>
    <w:rsid w:val="009E09BE"/>
    <w:rsid w:val="009E0AD1"/>
    <w:rsid w:val="009E1120"/>
    <w:rsid w:val="009E16A7"/>
    <w:rsid w:val="009E2639"/>
    <w:rsid w:val="009E29EB"/>
    <w:rsid w:val="009E2A2D"/>
    <w:rsid w:val="009E3107"/>
    <w:rsid w:val="009E3C5D"/>
    <w:rsid w:val="009E431F"/>
    <w:rsid w:val="009E51FE"/>
    <w:rsid w:val="009E530B"/>
    <w:rsid w:val="009E56F1"/>
    <w:rsid w:val="009E6B79"/>
    <w:rsid w:val="009E6F8F"/>
    <w:rsid w:val="009E769B"/>
    <w:rsid w:val="009E7E65"/>
    <w:rsid w:val="009F0069"/>
    <w:rsid w:val="009F01FA"/>
    <w:rsid w:val="009F0BF7"/>
    <w:rsid w:val="009F0E61"/>
    <w:rsid w:val="009F0F45"/>
    <w:rsid w:val="009F1136"/>
    <w:rsid w:val="009F14FB"/>
    <w:rsid w:val="009F18E3"/>
    <w:rsid w:val="009F1F71"/>
    <w:rsid w:val="009F2498"/>
    <w:rsid w:val="009F2C21"/>
    <w:rsid w:val="009F31A7"/>
    <w:rsid w:val="009F348F"/>
    <w:rsid w:val="009F349A"/>
    <w:rsid w:val="009F34E3"/>
    <w:rsid w:val="009F3F2C"/>
    <w:rsid w:val="009F3FF8"/>
    <w:rsid w:val="009F4111"/>
    <w:rsid w:val="009F444E"/>
    <w:rsid w:val="009F4C3D"/>
    <w:rsid w:val="009F50E7"/>
    <w:rsid w:val="009F5227"/>
    <w:rsid w:val="009F5407"/>
    <w:rsid w:val="009F58B6"/>
    <w:rsid w:val="009F58CA"/>
    <w:rsid w:val="009F620F"/>
    <w:rsid w:val="009F6226"/>
    <w:rsid w:val="009F6C32"/>
    <w:rsid w:val="009F6D66"/>
    <w:rsid w:val="009F6D78"/>
    <w:rsid w:val="009F6E0B"/>
    <w:rsid w:val="009F73E7"/>
    <w:rsid w:val="009F7684"/>
    <w:rsid w:val="009F7913"/>
    <w:rsid w:val="009F7926"/>
    <w:rsid w:val="009F79B6"/>
    <w:rsid w:val="00A0006B"/>
    <w:rsid w:val="00A004A4"/>
    <w:rsid w:val="00A005FE"/>
    <w:rsid w:val="00A009C8"/>
    <w:rsid w:val="00A00AF7"/>
    <w:rsid w:val="00A00BD2"/>
    <w:rsid w:val="00A00D3B"/>
    <w:rsid w:val="00A00F42"/>
    <w:rsid w:val="00A00FB6"/>
    <w:rsid w:val="00A010CF"/>
    <w:rsid w:val="00A0154A"/>
    <w:rsid w:val="00A0202E"/>
    <w:rsid w:val="00A025E5"/>
    <w:rsid w:val="00A0280F"/>
    <w:rsid w:val="00A028A3"/>
    <w:rsid w:val="00A02E30"/>
    <w:rsid w:val="00A02F07"/>
    <w:rsid w:val="00A0313D"/>
    <w:rsid w:val="00A0318D"/>
    <w:rsid w:val="00A03327"/>
    <w:rsid w:val="00A03E44"/>
    <w:rsid w:val="00A03ED1"/>
    <w:rsid w:val="00A03F39"/>
    <w:rsid w:val="00A04029"/>
    <w:rsid w:val="00A041D0"/>
    <w:rsid w:val="00A041FF"/>
    <w:rsid w:val="00A04394"/>
    <w:rsid w:val="00A0441D"/>
    <w:rsid w:val="00A04924"/>
    <w:rsid w:val="00A04B53"/>
    <w:rsid w:val="00A04CBB"/>
    <w:rsid w:val="00A04E7E"/>
    <w:rsid w:val="00A04EDB"/>
    <w:rsid w:val="00A0514C"/>
    <w:rsid w:val="00A05255"/>
    <w:rsid w:val="00A05472"/>
    <w:rsid w:val="00A054EE"/>
    <w:rsid w:val="00A0577C"/>
    <w:rsid w:val="00A057A3"/>
    <w:rsid w:val="00A057E4"/>
    <w:rsid w:val="00A05BF5"/>
    <w:rsid w:val="00A0612C"/>
    <w:rsid w:val="00A06220"/>
    <w:rsid w:val="00A064C7"/>
    <w:rsid w:val="00A0687B"/>
    <w:rsid w:val="00A06D82"/>
    <w:rsid w:val="00A06DD2"/>
    <w:rsid w:val="00A06FC9"/>
    <w:rsid w:val="00A07A10"/>
    <w:rsid w:val="00A07E04"/>
    <w:rsid w:val="00A07FE9"/>
    <w:rsid w:val="00A1087D"/>
    <w:rsid w:val="00A10948"/>
    <w:rsid w:val="00A110AA"/>
    <w:rsid w:val="00A11160"/>
    <w:rsid w:val="00A11C5D"/>
    <w:rsid w:val="00A11C89"/>
    <w:rsid w:val="00A11D19"/>
    <w:rsid w:val="00A11DEA"/>
    <w:rsid w:val="00A1200A"/>
    <w:rsid w:val="00A120B6"/>
    <w:rsid w:val="00A1234F"/>
    <w:rsid w:val="00A126B5"/>
    <w:rsid w:val="00A126C3"/>
    <w:rsid w:val="00A126EA"/>
    <w:rsid w:val="00A1282B"/>
    <w:rsid w:val="00A128D9"/>
    <w:rsid w:val="00A129FD"/>
    <w:rsid w:val="00A12FBC"/>
    <w:rsid w:val="00A133B4"/>
    <w:rsid w:val="00A137A0"/>
    <w:rsid w:val="00A13970"/>
    <w:rsid w:val="00A13988"/>
    <w:rsid w:val="00A14699"/>
    <w:rsid w:val="00A14A00"/>
    <w:rsid w:val="00A151D5"/>
    <w:rsid w:val="00A15B93"/>
    <w:rsid w:val="00A16CC7"/>
    <w:rsid w:val="00A1732E"/>
    <w:rsid w:val="00A175CC"/>
    <w:rsid w:val="00A17660"/>
    <w:rsid w:val="00A178DF"/>
    <w:rsid w:val="00A17F78"/>
    <w:rsid w:val="00A200A1"/>
    <w:rsid w:val="00A200CA"/>
    <w:rsid w:val="00A201F1"/>
    <w:rsid w:val="00A20213"/>
    <w:rsid w:val="00A2023F"/>
    <w:rsid w:val="00A20559"/>
    <w:rsid w:val="00A20753"/>
    <w:rsid w:val="00A20ADD"/>
    <w:rsid w:val="00A21118"/>
    <w:rsid w:val="00A2207F"/>
    <w:rsid w:val="00A22422"/>
    <w:rsid w:val="00A224DA"/>
    <w:rsid w:val="00A226F3"/>
    <w:rsid w:val="00A22C10"/>
    <w:rsid w:val="00A23525"/>
    <w:rsid w:val="00A236A9"/>
    <w:rsid w:val="00A23786"/>
    <w:rsid w:val="00A23DDB"/>
    <w:rsid w:val="00A2412C"/>
    <w:rsid w:val="00A2455F"/>
    <w:rsid w:val="00A248F5"/>
    <w:rsid w:val="00A24A07"/>
    <w:rsid w:val="00A24F6A"/>
    <w:rsid w:val="00A24F92"/>
    <w:rsid w:val="00A25608"/>
    <w:rsid w:val="00A265F6"/>
    <w:rsid w:val="00A267BB"/>
    <w:rsid w:val="00A26977"/>
    <w:rsid w:val="00A26ACC"/>
    <w:rsid w:val="00A26B73"/>
    <w:rsid w:val="00A26B9C"/>
    <w:rsid w:val="00A26E1A"/>
    <w:rsid w:val="00A26E62"/>
    <w:rsid w:val="00A26EB6"/>
    <w:rsid w:val="00A27A82"/>
    <w:rsid w:val="00A300AE"/>
    <w:rsid w:val="00A3051C"/>
    <w:rsid w:val="00A3064C"/>
    <w:rsid w:val="00A307FB"/>
    <w:rsid w:val="00A30EB5"/>
    <w:rsid w:val="00A30FE8"/>
    <w:rsid w:val="00A313DC"/>
    <w:rsid w:val="00A315B3"/>
    <w:rsid w:val="00A31652"/>
    <w:rsid w:val="00A3168B"/>
    <w:rsid w:val="00A316D3"/>
    <w:rsid w:val="00A3177E"/>
    <w:rsid w:val="00A31F7F"/>
    <w:rsid w:val="00A321AD"/>
    <w:rsid w:val="00A322C4"/>
    <w:rsid w:val="00A32415"/>
    <w:rsid w:val="00A3264E"/>
    <w:rsid w:val="00A326A7"/>
    <w:rsid w:val="00A329B2"/>
    <w:rsid w:val="00A32BB8"/>
    <w:rsid w:val="00A32D80"/>
    <w:rsid w:val="00A3301B"/>
    <w:rsid w:val="00A33673"/>
    <w:rsid w:val="00A33B38"/>
    <w:rsid w:val="00A33D97"/>
    <w:rsid w:val="00A33E59"/>
    <w:rsid w:val="00A3406E"/>
    <w:rsid w:val="00A347E6"/>
    <w:rsid w:val="00A357A5"/>
    <w:rsid w:val="00A35982"/>
    <w:rsid w:val="00A35B51"/>
    <w:rsid w:val="00A36461"/>
    <w:rsid w:val="00A364B9"/>
    <w:rsid w:val="00A3668E"/>
    <w:rsid w:val="00A367BC"/>
    <w:rsid w:val="00A36A9C"/>
    <w:rsid w:val="00A36B6C"/>
    <w:rsid w:val="00A36C8C"/>
    <w:rsid w:val="00A36DC1"/>
    <w:rsid w:val="00A371D5"/>
    <w:rsid w:val="00A371F4"/>
    <w:rsid w:val="00A375D0"/>
    <w:rsid w:val="00A3762B"/>
    <w:rsid w:val="00A376FC"/>
    <w:rsid w:val="00A37779"/>
    <w:rsid w:val="00A37C00"/>
    <w:rsid w:val="00A37E8E"/>
    <w:rsid w:val="00A40206"/>
    <w:rsid w:val="00A40284"/>
    <w:rsid w:val="00A4028B"/>
    <w:rsid w:val="00A40357"/>
    <w:rsid w:val="00A403B7"/>
    <w:rsid w:val="00A4040E"/>
    <w:rsid w:val="00A409C2"/>
    <w:rsid w:val="00A40CFA"/>
    <w:rsid w:val="00A40D2E"/>
    <w:rsid w:val="00A4112E"/>
    <w:rsid w:val="00A41CC6"/>
    <w:rsid w:val="00A42314"/>
    <w:rsid w:val="00A423E2"/>
    <w:rsid w:val="00A42AEE"/>
    <w:rsid w:val="00A42DDA"/>
    <w:rsid w:val="00A43184"/>
    <w:rsid w:val="00A43272"/>
    <w:rsid w:val="00A432B7"/>
    <w:rsid w:val="00A43359"/>
    <w:rsid w:val="00A435A7"/>
    <w:rsid w:val="00A437D7"/>
    <w:rsid w:val="00A437FE"/>
    <w:rsid w:val="00A43A36"/>
    <w:rsid w:val="00A43D40"/>
    <w:rsid w:val="00A44CE4"/>
    <w:rsid w:val="00A44DA9"/>
    <w:rsid w:val="00A45360"/>
    <w:rsid w:val="00A459C8"/>
    <w:rsid w:val="00A45A5E"/>
    <w:rsid w:val="00A45DC8"/>
    <w:rsid w:val="00A45EED"/>
    <w:rsid w:val="00A460C1"/>
    <w:rsid w:val="00A46150"/>
    <w:rsid w:val="00A4698D"/>
    <w:rsid w:val="00A46CDE"/>
    <w:rsid w:val="00A46ED2"/>
    <w:rsid w:val="00A46F8A"/>
    <w:rsid w:val="00A4706E"/>
    <w:rsid w:val="00A470C5"/>
    <w:rsid w:val="00A47124"/>
    <w:rsid w:val="00A473DB"/>
    <w:rsid w:val="00A47A9B"/>
    <w:rsid w:val="00A47B3C"/>
    <w:rsid w:val="00A47C7A"/>
    <w:rsid w:val="00A50214"/>
    <w:rsid w:val="00A5049E"/>
    <w:rsid w:val="00A50D29"/>
    <w:rsid w:val="00A50DBD"/>
    <w:rsid w:val="00A51118"/>
    <w:rsid w:val="00A511B0"/>
    <w:rsid w:val="00A512C0"/>
    <w:rsid w:val="00A513B6"/>
    <w:rsid w:val="00A5169A"/>
    <w:rsid w:val="00A519A3"/>
    <w:rsid w:val="00A52114"/>
    <w:rsid w:val="00A52ADF"/>
    <w:rsid w:val="00A52AE7"/>
    <w:rsid w:val="00A52DFA"/>
    <w:rsid w:val="00A53A92"/>
    <w:rsid w:val="00A53B9B"/>
    <w:rsid w:val="00A53EBF"/>
    <w:rsid w:val="00A540F5"/>
    <w:rsid w:val="00A54C3F"/>
    <w:rsid w:val="00A55326"/>
    <w:rsid w:val="00A5550A"/>
    <w:rsid w:val="00A5586D"/>
    <w:rsid w:val="00A55BD9"/>
    <w:rsid w:val="00A55CC4"/>
    <w:rsid w:val="00A560C3"/>
    <w:rsid w:val="00A56315"/>
    <w:rsid w:val="00A564C0"/>
    <w:rsid w:val="00A5663E"/>
    <w:rsid w:val="00A566A0"/>
    <w:rsid w:val="00A56C48"/>
    <w:rsid w:val="00A56D40"/>
    <w:rsid w:val="00A56FC1"/>
    <w:rsid w:val="00A5706A"/>
    <w:rsid w:val="00A573FA"/>
    <w:rsid w:val="00A5780B"/>
    <w:rsid w:val="00A578E0"/>
    <w:rsid w:val="00A57904"/>
    <w:rsid w:val="00A57B69"/>
    <w:rsid w:val="00A57B93"/>
    <w:rsid w:val="00A57C56"/>
    <w:rsid w:val="00A57D4F"/>
    <w:rsid w:val="00A57E7C"/>
    <w:rsid w:val="00A60053"/>
    <w:rsid w:val="00A6046B"/>
    <w:rsid w:val="00A60594"/>
    <w:rsid w:val="00A609FB"/>
    <w:rsid w:val="00A60DE2"/>
    <w:rsid w:val="00A60FFC"/>
    <w:rsid w:val="00A616D2"/>
    <w:rsid w:val="00A6186C"/>
    <w:rsid w:val="00A61A48"/>
    <w:rsid w:val="00A61B02"/>
    <w:rsid w:val="00A621EF"/>
    <w:rsid w:val="00A62738"/>
    <w:rsid w:val="00A62953"/>
    <w:rsid w:val="00A62B46"/>
    <w:rsid w:val="00A62C3D"/>
    <w:rsid w:val="00A62E2E"/>
    <w:rsid w:val="00A631CF"/>
    <w:rsid w:val="00A636B5"/>
    <w:rsid w:val="00A6448B"/>
    <w:rsid w:val="00A649DC"/>
    <w:rsid w:val="00A64E34"/>
    <w:rsid w:val="00A652F7"/>
    <w:rsid w:val="00A6572B"/>
    <w:rsid w:val="00A6584D"/>
    <w:rsid w:val="00A65C9D"/>
    <w:rsid w:val="00A65DDA"/>
    <w:rsid w:val="00A65ECB"/>
    <w:rsid w:val="00A65F78"/>
    <w:rsid w:val="00A65FBE"/>
    <w:rsid w:val="00A660A5"/>
    <w:rsid w:val="00A6613F"/>
    <w:rsid w:val="00A66159"/>
    <w:rsid w:val="00A6623B"/>
    <w:rsid w:val="00A6645F"/>
    <w:rsid w:val="00A6679B"/>
    <w:rsid w:val="00A673AA"/>
    <w:rsid w:val="00A6740B"/>
    <w:rsid w:val="00A67A64"/>
    <w:rsid w:val="00A70838"/>
    <w:rsid w:val="00A70981"/>
    <w:rsid w:val="00A70B12"/>
    <w:rsid w:val="00A70B81"/>
    <w:rsid w:val="00A7122D"/>
    <w:rsid w:val="00A712B0"/>
    <w:rsid w:val="00A71978"/>
    <w:rsid w:val="00A71A15"/>
    <w:rsid w:val="00A71EEF"/>
    <w:rsid w:val="00A72011"/>
    <w:rsid w:val="00A72281"/>
    <w:rsid w:val="00A7248B"/>
    <w:rsid w:val="00A72794"/>
    <w:rsid w:val="00A72A19"/>
    <w:rsid w:val="00A73181"/>
    <w:rsid w:val="00A731D7"/>
    <w:rsid w:val="00A7351B"/>
    <w:rsid w:val="00A73A49"/>
    <w:rsid w:val="00A73AD1"/>
    <w:rsid w:val="00A73E00"/>
    <w:rsid w:val="00A743E1"/>
    <w:rsid w:val="00A74551"/>
    <w:rsid w:val="00A74746"/>
    <w:rsid w:val="00A748EA"/>
    <w:rsid w:val="00A74AC3"/>
    <w:rsid w:val="00A74BCC"/>
    <w:rsid w:val="00A75002"/>
    <w:rsid w:val="00A752A6"/>
    <w:rsid w:val="00A7549B"/>
    <w:rsid w:val="00A755BB"/>
    <w:rsid w:val="00A755C4"/>
    <w:rsid w:val="00A75732"/>
    <w:rsid w:val="00A7584F"/>
    <w:rsid w:val="00A75854"/>
    <w:rsid w:val="00A75A87"/>
    <w:rsid w:val="00A75BFC"/>
    <w:rsid w:val="00A7625F"/>
    <w:rsid w:val="00A762B9"/>
    <w:rsid w:val="00A76F7F"/>
    <w:rsid w:val="00A770A4"/>
    <w:rsid w:val="00A7721C"/>
    <w:rsid w:val="00A7730F"/>
    <w:rsid w:val="00A7786F"/>
    <w:rsid w:val="00A77870"/>
    <w:rsid w:val="00A77B4E"/>
    <w:rsid w:val="00A77D92"/>
    <w:rsid w:val="00A80492"/>
    <w:rsid w:val="00A80FA5"/>
    <w:rsid w:val="00A8101F"/>
    <w:rsid w:val="00A81119"/>
    <w:rsid w:val="00A81153"/>
    <w:rsid w:val="00A81290"/>
    <w:rsid w:val="00A817AB"/>
    <w:rsid w:val="00A81D3F"/>
    <w:rsid w:val="00A81F29"/>
    <w:rsid w:val="00A82294"/>
    <w:rsid w:val="00A82841"/>
    <w:rsid w:val="00A829FE"/>
    <w:rsid w:val="00A82B18"/>
    <w:rsid w:val="00A83099"/>
    <w:rsid w:val="00A83103"/>
    <w:rsid w:val="00A8346F"/>
    <w:rsid w:val="00A835BF"/>
    <w:rsid w:val="00A837E6"/>
    <w:rsid w:val="00A83DF4"/>
    <w:rsid w:val="00A840DB"/>
    <w:rsid w:val="00A846CB"/>
    <w:rsid w:val="00A8488A"/>
    <w:rsid w:val="00A84B4C"/>
    <w:rsid w:val="00A84EB3"/>
    <w:rsid w:val="00A84F9F"/>
    <w:rsid w:val="00A8505C"/>
    <w:rsid w:val="00A850CD"/>
    <w:rsid w:val="00A85325"/>
    <w:rsid w:val="00A85853"/>
    <w:rsid w:val="00A8590E"/>
    <w:rsid w:val="00A85914"/>
    <w:rsid w:val="00A85C28"/>
    <w:rsid w:val="00A85D0B"/>
    <w:rsid w:val="00A85F2E"/>
    <w:rsid w:val="00A86019"/>
    <w:rsid w:val="00A861E7"/>
    <w:rsid w:val="00A865F0"/>
    <w:rsid w:val="00A86684"/>
    <w:rsid w:val="00A871C3"/>
    <w:rsid w:val="00A87819"/>
    <w:rsid w:val="00A87A82"/>
    <w:rsid w:val="00A87AE0"/>
    <w:rsid w:val="00A87E9E"/>
    <w:rsid w:val="00A90410"/>
    <w:rsid w:val="00A90B13"/>
    <w:rsid w:val="00A90BE9"/>
    <w:rsid w:val="00A90D18"/>
    <w:rsid w:val="00A91202"/>
    <w:rsid w:val="00A91217"/>
    <w:rsid w:val="00A9126E"/>
    <w:rsid w:val="00A91307"/>
    <w:rsid w:val="00A91409"/>
    <w:rsid w:val="00A91442"/>
    <w:rsid w:val="00A91757"/>
    <w:rsid w:val="00A91FBA"/>
    <w:rsid w:val="00A9222F"/>
    <w:rsid w:val="00A92585"/>
    <w:rsid w:val="00A9268D"/>
    <w:rsid w:val="00A92821"/>
    <w:rsid w:val="00A92A89"/>
    <w:rsid w:val="00A9304B"/>
    <w:rsid w:val="00A93358"/>
    <w:rsid w:val="00A934EC"/>
    <w:rsid w:val="00A93BEE"/>
    <w:rsid w:val="00A942E0"/>
    <w:rsid w:val="00A9430E"/>
    <w:rsid w:val="00A947C2"/>
    <w:rsid w:val="00A947FA"/>
    <w:rsid w:val="00A94E58"/>
    <w:rsid w:val="00A9514F"/>
    <w:rsid w:val="00A951CD"/>
    <w:rsid w:val="00A95E2F"/>
    <w:rsid w:val="00A96110"/>
    <w:rsid w:val="00A96B50"/>
    <w:rsid w:val="00A96FA1"/>
    <w:rsid w:val="00A977D8"/>
    <w:rsid w:val="00A97AB6"/>
    <w:rsid w:val="00AA0A61"/>
    <w:rsid w:val="00AA0BFA"/>
    <w:rsid w:val="00AA13CD"/>
    <w:rsid w:val="00AA1416"/>
    <w:rsid w:val="00AA1632"/>
    <w:rsid w:val="00AA1C44"/>
    <w:rsid w:val="00AA1D43"/>
    <w:rsid w:val="00AA1FF3"/>
    <w:rsid w:val="00AA2370"/>
    <w:rsid w:val="00AA23F5"/>
    <w:rsid w:val="00AA25A5"/>
    <w:rsid w:val="00AA2A6D"/>
    <w:rsid w:val="00AA2DD2"/>
    <w:rsid w:val="00AA2DFD"/>
    <w:rsid w:val="00AA2F93"/>
    <w:rsid w:val="00AA301E"/>
    <w:rsid w:val="00AA363F"/>
    <w:rsid w:val="00AA3EA3"/>
    <w:rsid w:val="00AA40C8"/>
    <w:rsid w:val="00AA41DE"/>
    <w:rsid w:val="00AA4664"/>
    <w:rsid w:val="00AA470C"/>
    <w:rsid w:val="00AA474F"/>
    <w:rsid w:val="00AA507A"/>
    <w:rsid w:val="00AA546F"/>
    <w:rsid w:val="00AA5B0A"/>
    <w:rsid w:val="00AA5B26"/>
    <w:rsid w:val="00AA5C0F"/>
    <w:rsid w:val="00AA5FEB"/>
    <w:rsid w:val="00AA63EB"/>
    <w:rsid w:val="00AA69D5"/>
    <w:rsid w:val="00AA6A57"/>
    <w:rsid w:val="00AA6B70"/>
    <w:rsid w:val="00AA6DB4"/>
    <w:rsid w:val="00AA7234"/>
    <w:rsid w:val="00AA7493"/>
    <w:rsid w:val="00AA7D05"/>
    <w:rsid w:val="00AA7E70"/>
    <w:rsid w:val="00AB0446"/>
    <w:rsid w:val="00AB0764"/>
    <w:rsid w:val="00AB0A86"/>
    <w:rsid w:val="00AB0BB4"/>
    <w:rsid w:val="00AB1117"/>
    <w:rsid w:val="00AB144C"/>
    <w:rsid w:val="00AB1602"/>
    <w:rsid w:val="00AB186F"/>
    <w:rsid w:val="00AB1CFD"/>
    <w:rsid w:val="00AB2258"/>
    <w:rsid w:val="00AB2D12"/>
    <w:rsid w:val="00AB2DC1"/>
    <w:rsid w:val="00AB2E1A"/>
    <w:rsid w:val="00AB3112"/>
    <w:rsid w:val="00AB312F"/>
    <w:rsid w:val="00AB319A"/>
    <w:rsid w:val="00AB39D5"/>
    <w:rsid w:val="00AB3D0A"/>
    <w:rsid w:val="00AB3D44"/>
    <w:rsid w:val="00AB40A1"/>
    <w:rsid w:val="00AB4388"/>
    <w:rsid w:val="00AB460D"/>
    <w:rsid w:val="00AB4A12"/>
    <w:rsid w:val="00AB52F9"/>
    <w:rsid w:val="00AB54EA"/>
    <w:rsid w:val="00AB576C"/>
    <w:rsid w:val="00AB5836"/>
    <w:rsid w:val="00AB5934"/>
    <w:rsid w:val="00AB5B64"/>
    <w:rsid w:val="00AB5FB5"/>
    <w:rsid w:val="00AB653F"/>
    <w:rsid w:val="00AB6646"/>
    <w:rsid w:val="00AB670B"/>
    <w:rsid w:val="00AB69A6"/>
    <w:rsid w:val="00AB6B92"/>
    <w:rsid w:val="00AB7270"/>
    <w:rsid w:val="00AB74BB"/>
    <w:rsid w:val="00AB7628"/>
    <w:rsid w:val="00AB76C9"/>
    <w:rsid w:val="00AB7B5F"/>
    <w:rsid w:val="00AB7E7D"/>
    <w:rsid w:val="00AC047E"/>
    <w:rsid w:val="00AC0A97"/>
    <w:rsid w:val="00AC1123"/>
    <w:rsid w:val="00AC14FD"/>
    <w:rsid w:val="00AC15F5"/>
    <w:rsid w:val="00AC19E2"/>
    <w:rsid w:val="00AC1CF7"/>
    <w:rsid w:val="00AC1D3D"/>
    <w:rsid w:val="00AC1DA9"/>
    <w:rsid w:val="00AC1FC7"/>
    <w:rsid w:val="00AC213D"/>
    <w:rsid w:val="00AC2181"/>
    <w:rsid w:val="00AC25C3"/>
    <w:rsid w:val="00AC2753"/>
    <w:rsid w:val="00AC2929"/>
    <w:rsid w:val="00AC331B"/>
    <w:rsid w:val="00AC3562"/>
    <w:rsid w:val="00AC3C6C"/>
    <w:rsid w:val="00AC4139"/>
    <w:rsid w:val="00AC438D"/>
    <w:rsid w:val="00AC448C"/>
    <w:rsid w:val="00AC4541"/>
    <w:rsid w:val="00AC4557"/>
    <w:rsid w:val="00AC4E53"/>
    <w:rsid w:val="00AC545D"/>
    <w:rsid w:val="00AC5856"/>
    <w:rsid w:val="00AC5B3A"/>
    <w:rsid w:val="00AC5E0D"/>
    <w:rsid w:val="00AC62EF"/>
    <w:rsid w:val="00AC6AA1"/>
    <w:rsid w:val="00AC6CC8"/>
    <w:rsid w:val="00AC6FBC"/>
    <w:rsid w:val="00AC74A9"/>
    <w:rsid w:val="00AC75FD"/>
    <w:rsid w:val="00AD0140"/>
    <w:rsid w:val="00AD021E"/>
    <w:rsid w:val="00AD0409"/>
    <w:rsid w:val="00AD0A15"/>
    <w:rsid w:val="00AD0B6B"/>
    <w:rsid w:val="00AD1306"/>
    <w:rsid w:val="00AD1520"/>
    <w:rsid w:val="00AD16F8"/>
    <w:rsid w:val="00AD172D"/>
    <w:rsid w:val="00AD1BF5"/>
    <w:rsid w:val="00AD1FE4"/>
    <w:rsid w:val="00AD22C4"/>
    <w:rsid w:val="00AD247B"/>
    <w:rsid w:val="00AD29D3"/>
    <w:rsid w:val="00AD2E51"/>
    <w:rsid w:val="00AD2F14"/>
    <w:rsid w:val="00AD2FA1"/>
    <w:rsid w:val="00AD3C8A"/>
    <w:rsid w:val="00AD4306"/>
    <w:rsid w:val="00AD4BCA"/>
    <w:rsid w:val="00AD4D5A"/>
    <w:rsid w:val="00AD4F63"/>
    <w:rsid w:val="00AD4FED"/>
    <w:rsid w:val="00AD5072"/>
    <w:rsid w:val="00AD512F"/>
    <w:rsid w:val="00AD5331"/>
    <w:rsid w:val="00AD5625"/>
    <w:rsid w:val="00AD59A1"/>
    <w:rsid w:val="00AD5A35"/>
    <w:rsid w:val="00AD5B10"/>
    <w:rsid w:val="00AD5D2E"/>
    <w:rsid w:val="00AD5E00"/>
    <w:rsid w:val="00AD5FD8"/>
    <w:rsid w:val="00AD684C"/>
    <w:rsid w:val="00AD68D6"/>
    <w:rsid w:val="00AD6AAA"/>
    <w:rsid w:val="00AD6B8A"/>
    <w:rsid w:val="00AD6FD3"/>
    <w:rsid w:val="00AD76D9"/>
    <w:rsid w:val="00AD77AE"/>
    <w:rsid w:val="00AD7A29"/>
    <w:rsid w:val="00AD7B7E"/>
    <w:rsid w:val="00AE0041"/>
    <w:rsid w:val="00AE0144"/>
    <w:rsid w:val="00AE0747"/>
    <w:rsid w:val="00AE0A88"/>
    <w:rsid w:val="00AE0B5F"/>
    <w:rsid w:val="00AE0B6B"/>
    <w:rsid w:val="00AE0C6F"/>
    <w:rsid w:val="00AE0D7F"/>
    <w:rsid w:val="00AE0EA4"/>
    <w:rsid w:val="00AE156D"/>
    <w:rsid w:val="00AE159B"/>
    <w:rsid w:val="00AE1977"/>
    <w:rsid w:val="00AE1B6A"/>
    <w:rsid w:val="00AE1DA2"/>
    <w:rsid w:val="00AE214F"/>
    <w:rsid w:val="00AE2E8E"/>
    <w:rsid w:val="00AE30BC"/>
    <w:rsid w:val="00AE37AC"/>
    <w:rsid w:val="00AE419D"/>
    <w:rsid w:val="00AE471E"/>
    <w:rsid w:val="00AE4930"/>
    <w:rsid w:val="00AE4E58"/>
    <w:rsid w:val="00AE5097"/>
    <w:rsid w:val="00AE54E1"/>
    <w:rsid w:val="00AE574B"/>
    <w:rsid w:val="00AE59E8"/>
    <w:rsid w:val="00AE5AA2"/>
    <w:rsid w:val="00AE5E70"/>
    <w:rsid w:val="00AE630F"/>
    <w:rsid w:val="00AE7815"/>
    <w:rsid w:val="00AE7BA3"/>
    <w:rsid w:val="00AE7E04"/>
    <w:rsid w:val="00AF0042"/>
    <w:rsid w:val="00AF0201"/>
    <w:rsid w:val="00AF02C3"/>
    <w:rsid w:val="00AF02E6"/>
    <w:rsid w:val="00AF065B"/>
    <w:rsid w:val="00AF07E7"/>
    <w:rsid w:val="00AF0A1A"/>
    <w:rsid w:val="00AF0B3C"/>
    <w:rsid w:val="00AF0C81"/>
    <w:rsid w:val="00AF1229"/>
    <w:rsid w:val="00AF1D7E"/>
    <w:rsid w:val="00AF1DE9"/>
    <w:rsid w:val="00AF2451"/>
    <w:rsid w:val="00AF255E"/>
    <w:rsid w:val="00AF2AA1"/>
    <w:rsid w:val="00AF2B17"/>
    <w:rsid w:val="00AF31F6"/>
    <w:rsid w:val="00AF321E"/>
    <w:rsid w:val="00AF336E"/>
    <w:rsid w:val="00AF33FF"/>
    <w:rsid w:val="00AF3743"/>
    <w:rsid w:val="00AF400F"/>
    <w:rsid w:val="00AF435A"/>
    <w:rsid w:val="00AF4723"/>
    <w:rsid w:val="00AF480F"/>
    <w:rsid w:val="00AF4E68"/>
    <w:rsid w:val="00AF4F69"/>
    <w:rsid w:val="00AF520A"/>
    <w:rsid w:val="00AF5631"/>
    <w:rsid w:val="00AF57D2"/>
    <w:rsid w:val="00AF5917"/>
    <w:rsid w:val="00AF5D5B"/>
    <w:rsid w:val="00AF6001"/>
    <w:rsid w:val="00AF639A"/>
    <w:rsid w:val="00AF68D7"/>
    <w:rsid w:val="00AF6EE9"/>
    <w:rsid w:val="00AF74AC"/>
    <w:rsid w:val="00AF7CCD"/>
    <w:rsid w:val="00AF7E9F"/>
    <w:rsid w:val="00AF7EBF"/>
    <w:rsid w:val="00AF7EFF"/>
    <w:rsid w:val="00AF7F2E"/>
    <w:rsid w:val="00B00028"/>
    <w:rsid w:val="00B003ED"/>
    <w:rsid w:val="00B00495"/>
    <w:rsid w:val="00B00A80"/>
    <w:rsid w:val="00B00D2B"/>
    <w:rsid w:val="00B0101A"/>
    <w:rsid w:val="00B0107E"/>
    <w:rsid w:val="00B01309"/>
    <w:rsid w:val="00B01614"/>
    <w:rsid w:val="00B01756"/>
    <w:rsid w:val="00B01ADC"/>
    <w:rsid w:val="00B01AF7"/>
    <w:rsid w:val="00B01C71"/>
    <w:rsid w:val="00B01DD2"/>
    <w:rsid w:val="00B01F64"/>
    <w:rsid w:val="00B0251B"/>
    <w:rsid w:val="00B025A0"/>
    <w:rsid w:val="00B029FE"/>
    <w:rsid w:val="00B02B53"/>
    <w:rsid w:val="00B02D88"/>
    <w:rsid w:val="00B02ED4"/>
    <w:rsid w:val="00B02FAF"/>
    <w:rsid w:val="00B03034"/>
    <w:rsid w:val="00B03267"/>
    <w:rsid w:val="00B0352C"/>
    <w:rsid w:val="00B03833"/>
    <w:rsid w:val="00B038E5"/>
    <w:rsid w:val="00B039CF"/>
    <w:rsid w:val="00B03A02"/>
    <w:rsid w:val="00B03E77"/>
    <w:rsid w:val="00B0406E"/>
    <w:rsid w:val="00B04183"/>
    <w:rsid w:val="00B0452E"/>
    <w:rsid w:val="00B0492B"/>
    <w:rsid w:val="00B04AEF"/>
    <w:rsid w:val="00B04EB8"/>
    <w:rsid w:val="00B0511C"/>
    <w:rsid w:val="00B051CF"/>
    <w:rsid w:val="00B052E6"/>
    <w:rsid w:val="00B056C0"/>
    <w:rsid w:val="00B056D6"/>
    <w:rsid w:val="00B05B20"/>
    <w:rsid w:val="00B05DD3"/>
    <w:rsid w:val="00B05FD4"/>
    <w:rsid w:val="00B0680F"/>
    <w:rsid w:val="00B06A3B"/>
    <w:rsid w:val="00B06AEE"/>
    <w:rsid w:val="00B06DC0"/>
    <w:rsid w:val="00B07BC1"/>
    <w:rsid w:val="00B07DF5"/>
    <w:rsid w:val="00B07F78"/>
    <w:rsid w:val="00B10007"/>
    <w:rsid w:val="00B1022F"/>
    <w:rsid w:val="00B10307"/>
    <w:rsid w:val="00B1066C"/>
    <w:rsid w:val="00B10930"/>
    <w:rsid w:val="00B10A26"/>
    <w:rsid w:val="00B11002"/>
    <w:rsid w:val="00B111C8"/>
    <w:rsid w:val="00B11924"/>
    <w:rsid w:val="00B1209A"/>
    <w:rsid w:val="00B1297D"/>
    <w:rsid w:val="00B12B55"/>
    <w:rsid w:val="00B12EFE"/>
    <w:rsid w:val="00B136E0"/>
    <w:rsid w:val="00B137F1"/>
    <w:rsid w:val="00B14146"/>
    <w:rsid w:val="00B14284"/>
    <w:rsid w:val="00B1486D"/>
    <w:rsid w:val="00B14EE4"/>
    <w:rsid w:val="00B14FD1"/>
    <w:rsid w:val="00B1556E"/>
    <w:rsid w:val="00B15EFA"/>
    <w:rsid w:val="00B15FF2"/>
    <w:rsid w:val="00B16307"/>
    <w:rsid w:val="00B164DB"/>
    <w:rsid w:val="00B166DC"/>
    <w:rsid w:val="00B1677E"/>
    <w:rsid w:val="00B16A53"/>
    <w:rsid w:val="00B16D83"/>
    <w:rsid w:val="00B17E37"/>
    <w:rsid w:val="00B2003A"/>
    <w:rsid w:val="00B2019E"/>
    <w:rsid w:val="00B201A5"/>
    <w:rsid w:val="00B203C6"/>
    <w:rsid w:val="00B20E99"/>
    <w:rsid w:val="00B21214"/>
    <w:rsid w:val="00B213A8"/>
    <w:rsid w:val="00B21486"/>
    <w:rsid w:val="00B21B07"/>
    <w:rsid w:val="00B21B39"/>
    <w:rsid w:val="00B21C54"/>
    <w:rsid w:val="00B21F93"/>
    <w:rsid w:val="00B22079"/>
    <w:rsid w:val="00B2291E"/>
    <w:rsid w:val="00B23186"/>
    <w:rsid w:val="00B23478"/>
    <w:rsid w:val="00B235E6"/>
    <w:rsid w:val="00B23A08"/>
    <w:rsid w:val="00B23AC3"/>
    <w:rsid w:val="00B23B24"/>
    <w:rsid w:val="00B244C4"/>
    <w:rsid w:val="00B247E1"/>
    <w:rsid w:val="00B24C90"/>
    <w:rsid w:val="00B2577C"/>
    <w:rsid w:val="00B25870"/>
    <w:rsid w:val="00B261CD"/>
    <w:rsid w:val="00B27154"/>
    <w:rsid w:val="00B275DF"/>
    <w:rsid w:val="00B27765"/>
    <w:rsid w:val="00B27CCC"/>
    <w:rsid w:val="00B27D5B"/>
    <w:rsid w:val="00B27F54"/>
    <w:rsid w:val="00B30201"/>
    <w:rsid w:val="00B3057D"/>
    <w:rsid w:val="00B30880"/>
    <w:rsid w:val="00B30D57"/>
    <w:rsid w:val="00B311FD"/>
    <w:rsid w:val="00B31486"/>
    <w:rsid w:val="00B31602"/>
    <w:rsid w:val="00B317C3"/>
    <w:rsid w:val="00B318F7"/>
    <w:rsid w:val="00B3192B"/>
    <w:rsid w:val="00B31989"/>
    <w:rsid w:val="00B323DA"/>
    <w:rsid w:val="00B32405"/>
    <w:rsid w:val="00B32553"/>
    <w:rsid w:val="00B326E2"/>
    <w:rsid w:val="00B327EB"/>
    <w:rsid w:val="00B32C9F"/>
    <w:rsid w:val="00B32E62"/>
    <w:rsid w:val="00B33BE2"/>
    <w:rsid w:val="00B33F6C"/>
    <w:rsid w:val="00B341F1"/>
    <w:rsid w:val="00B34218"/>
    <w:rsid w:val="00B347FD"/>
    <w:rsid w:val="00B34D29"/>
    <w:rsid w:val="00B353DB"/>
    <w:rsid w:val="00B359EF"/>
    <w:rsid w:val="00B35BA2"/>
    <w:rsid w:val="00B35E33"/>
    <w:rsid w:val="00B36319"/>
    <w:rsid w:val="00B364DA"/>
    <w:rsid w:val="00B366BF"/>
    <w:rsid w:val="00B369AF"/>
    <w:rsid w:val="00B36F3A"/>
    <w:rsid w:val="00B3711B"/>
    <w:rsid w:val="00B374C3"/>
    <w:rsid w:val="00B3797E"/>
    <w:rsid w:val="00B37A58"/>
    <w:rsid w:val="00B37BD5"/>
    <w:rsid w:val="00B37D2B"/>
    <w:rsid w:val="00B400AA"/>
    <w:rsid w:val="00B4053E"/>
    <w:rsid w:val="00B40DC9"/>
    <w:rsid w:val="00B40F6B"/>
    <w:rsid w:val="00B41A3A"/>
    <w:rsid w:val="00B41BE1"/>
    <w:rsid w:val="00B41D5F"/>
    <w:rsid w:val="00B42276"/>
    <w:rsid w:val="00B42E9D"/>
    <w:rsid w:val="00B43407"/>
    <w:rsid w:val="00B435C9"/>
    <w:rsid w:val="00B43B85"/>
    <w:rsid w:val="00B43C3B"/>
    <w:rsid w:val="00B44516"/>
    <w:rsid w:val="00B445C8"/>
    <w:rsid w:val="00B44676"/>
    <w:rsid w:val="00B44C32"/>
    <w:rsid w:val="00B45033"/>
    <w:rsid w:val="00B45146"/>
    <w:rsid w:val="00B4565E"/>
    <w:rsid w:val="00B456F8"/>
    <w:rsid w:val="00B458FC"/>
    <w:rsid w:val="00B4591A"/>
    <w:rsid w:val="00B45B7F"/>
    <w:rsid w:val="00B45C64"/>
    <w:rsid w:val="00B45D0D"/>
    <w:rsid w:val="00B4609E"/>
    <w:rsid w:val="00B4624C"/>
    <w:rsid w:val="00B4668F"/>
    <w:rsid w:val="00B46C69"/>
    <w:rsid w:val="00B46CFB"/>
    <w:rsid w:val="00B47184"/>
    <w:rsid w:val="00B471BB"/>
    <w:rsid w:val="00B47584"/>
    <w:rsid w:val="00B47894"/>
    <w:rsid w:val="00B478E0"/>
    <w:rsid w:val="00B47ABF"/>
    <w:rsid w:val="00B47EED"/>
    <w:rsid w:val="00B500F8"/>
    <w:rsid w:val="00B506C8"/>
    <w:rsid w:val="00B50712"/>
    <w:rsid w:val="00B50B87"/>
    <w:rsid w:val="00B50B99"/>
    <w:rsid w:val="00B50CAB"/>
    <w:rsid w:val="00B50E33"/>
    <w:rsid w:val="00B50E93"/>
    <w:rsid w:val="00B512BB"/>
    <w:rsid w:val="00B5139C"/>
    <w:rsid w:val="00B52147"/>
    <w:rsid w:val="00B52467"/>
    <w:rsid w:val="00B52EEC"/>
    <w:rsid w:val="00B536BD"/>
    <w:rsid w:val="00B536E7"/>
    <w:rsid w:val="00B53EC2"/>
    <w:rsid w:val="00B53F81"/>
    <w:rsid w:val="00B54E7B"/>
    <w:rsid w:val="00B54F7A"/>
    <w:rsid w:val="00B55014"/>
    <w:rsid w:val="00B5567D"/>
    <w:rsid w:val="00B556D6"/>
    <w:rsid w:val="00B55823"/>
    <w:rsid w:val="00B55BA4"/>
    <w:rsid w:val="00B55C09"/>
    <w:rsid w:val="00B56377"/>
    <w:rsid w:val="00B568D2"/>
    <w:rsid w:val="00B574EF"/>
    <w:rsid w:val="00B57913"/>
    <w:rsid w:val="00B5794A"/>
    <w:rsid w:val="00B57BCB"/>
    <w:rsid w:val="00B57C99"/>
    <w:rsid w:val="00B57F4B"/>
    <w:rsid w:val="00B600B2"/>
    <w:rsid w:val="00B6018F"/>
    <w:rsid w:val="00B60CDC"/>
    <w:rsid w:val="00B60E18"/>
    <w:rsid w:val="00B6125F"/>
    <w:rsid w:val="00B612B9"/>
    <w:rsid w:val="00B612E6"/>
    <w:rsid w:val="00B61320"/>
    <w:rsid w:val="00B618D5"/>
    <w:rsid w:val="00B61E04"/>
    <w:rsid w:val="00B629AE"/>
    <w:rsid w:val="00B62AC8"/>
    <w:rsid w:val="00B62D23"/>
    <w:rsid w:val="00B6314D"/>
    <w:rsid w:val="00B631ED"/>
    <w:rsid w:val="00B63734"/>
    <w:rsid w:val="00B63A2C"/>
    <w:rsid w:val="00B63F33"/>
    <w:rsid w:val="00B64719"/>
    <w:rsid w:val="00B64B91"/>
    <w:rsid w:val="00B64CD7"/>
    <w:rsid w:val="00B655C0"/>
    <w:rsid w:val="00B6579A"/>
    <w:rsid w:val="00B6592A"/>
    <w:rsid w:val="00B65C6A"/>
    <w:rsid w:val="00B65E0B"/>
    <w:rsid w:val="00B660CD"/>
    <w:rsid w:val="00B66ED1"/>
    <w:rsid w:val="00B66F82"/>
    <w:rsid w:val="00B678B9"/>
    <w:rsid w:val="00B67D94"/>
    <w:rsid w:val="00B705B0"/>
    <w:rsid w:val="00B70A77"/>
    <w:rsid w:val="00B70D4B"/>
    <w:rsid w:val="00B71132"/>
    <w:rsid w:val="00B7137B"/>
    <w:rsid w:val="00B71522"/>
    <w:rsid w:val="00B71635"/>
    <w:rsid w:val="00B71AE0"/>
    <w:rsid w:val="00B71E71"/>
    <w:rsid w:val="00B723F5"/>
    <w:rsid w:val="00B726F4"/>
    <w:rsid w:val="00B72F4D"/>
    <w:rsid w:val="00B7347B"/>
    <w:rsid w:val="00B735F5"/>
    <w:rsid w:val="00B73EB1"/>
    <w:rsid w:val="00B746C4"/>
    <w:rsid w:val="00B747BD"/>
    <w:rsid w:val="00B74AEE"/>
    <w:rsid w:val="00B74C33"/>
    <w:rsid w:val="00B74F16"/>
    <w:rsid w:val="00B750D0"/>
    <w:rsid w:val="00B75184"/>
    <w:rsid w:val="00B751A8"/>
    <w:rsid w:val="00B754F9"/>
    <w:rsid w:val="00B756CE"/>
    <w:rsid w:val="00B757ED"/>
    <w:rsid w:val="00B75DA8"/>
    <w:rsid w:val="00B770FF"/>
    <w:rsid w:val="00B77238"/>
    <w:rsid w:val="00B774E8"/>
    <w:rsid w:val="00B802C3"/>
    <w:rsid w:val="00B8111F"/>
    <w:rsid w:val="00B81C7F"/>
    <w:rsid w:val="00B81ED8"/>
    <w:rsid w:val="00B81FAC"/>
    <w:rsid w:val="00B820BF"/>
    <w:rsid w:val="00B8210C"/>
    <w:rsid w:val="00B8247F"/>
    <w:rsid w:val="00B82975"/>
    <w:rsid w:val="00B83364"/>
    <w:rsid w:val="00B8359E"/>
    <w:rsid w:val="00B835E1"/>
    <w:rsid w:val="00B83624"/>
    <w:rsid w:val="00B83855"/>
    <w:rsid w:val="00B83869"/>
    <w:rsid w:val="00B839A5"/>
    <w:rsid w:val="00B83D2A"/>
    <w:rsid w:val="00B8404D"/>
    <w:rsid w:val="00B84958"/>
    <w:rsid w:val="00B849EB"/>
    <w:rsid w:val="00B84AB9"/>
    <w:rsid w:val="00B84BE5"/>
    <w:rsid w:val="00B85031"/>
    <w:rsid w:val="00B85416"/>
    <w:rsid w:val="00B854D8"/>
    <w:rsid w:val="00B85C60"/>
    <w:rsid w:val="00B85C79"/>
    <w:rsid w:val="00B85D70"/>
    <w:rsid w:val="00B85DD9"/>
    <w:rsid w:val="00B861DA"/>
    <w:rsid w:val="00B86241"/>
    <w:rsid w:val="00B86482"/>
    <w:rsid w:val="00B8648A"/>
    <w:rsid w:val="00B86754"/>
    <w:rsid w:val="00B8695D"/>
    <w:rsid w:val="00B86D22"/>
    <w:rsid w:val="00B86EB0"/>
    <w:rsid w:val="00B90046"/>
    <w:rsid w:val="00B90542"/>
    <w:rsid w:val="00B9054E"/>
    <w:rsid w:val="00B90556"/>
    <w:rsid w:val="00B90792"/>
    <w:rsid w:val="00B90A7A"/>
    <w:rsid w:val="00B90B5A"/>
    <w:rsid w:val="00B90EC8"/>
    <w:rsid w:val="00B91152"/>
    <w:rsid w:val="00B91336"/>
    <w:rsid w:val="00B91541"/>
    <w:rsid w:val="00B91814"/>
    <w:rsid w:val="00B928D5"/>
    <w:rsid w:val="00B92D87"/>
    <w:rsid w:val="00B92F84"/>
    <w:rsid w:val="00B93044"/>
    <w:rsid w:val="00B932AC"/>
    <w:rsid w:val="00B933EF"/>
    <w:rsid w:val="00B9365C"/>
    <w:rsid w:val="00B93904"/>
    <w:rsid w:val="00B93B27"/>
    <w:rsid w:val="00B93C96"/>
    <w:rsid w:val="00B93E99"/>
    <w:rsid w:val="00B93FDF"/>
    <w:rsid w:val="00B94428"/>
    <w:rsid w:val="00B94597"/>
    <w:rsid w:val="00B945EE"/>
    <w:rsid w:val="00B945FA"/>
    <w:rsid w:val="00B9468F"/>
    <w:rsid w:val="00B94721"/>
    <w:rsid w:val="00B94C66"/>
    <w:rsid w:val="00B94C69"/>
    <w:rsid w:val="00B95214"/>
    <w:rsid w:val="00B957B0"/>
    <w:rsid w:val="00B95865"/>
    <w:rsid w:val="00B96023"/>
    <w:rsid w:val="00B96423"/>
    <w:rsid w:val="00B96781"/>
    <w:rsid w:val="00B9681D"/>
    <w:rsid w:val="00B96AB1"/>
    <w:rsid w:val="00B96CC8"/>
    <w:rsid w:val="00B96F66"/>
    <w:rsid w:val="00B97FF6"/>
    <w:rsid w:val="00BA046C"/>
    <w:rsid w:val="00BA08DD"/>
    <w:rsid w:val="00BA0CCB"/>
    <w:rsid w:val="00BA0EF9"/>
    <w:rsid w:val="00BA1488"/>
    <w:rsid w:val="00BA1597"/>
    <w:rsid w:val="00BA1B4F"/>
    <w:rsid w:val="00BA1D31"/>
    <w:rsid w:val="00BA1EB3"/>
    <w:rsid w:val="00BA243B"/>
    <w:rsid w:val="00BA2D57"/>
    <w:rsid w:val="00BA3272"/>
    <w:rsid w:val="00BA3654"/>
    <w:rsid w:val="00BA36AC"/>
    <w:rsid w:val="00BA374E"/>
    <w:rsid w:val="00BA375B"/>
    <w:rsid w:val="00BA3953"/>
    <w:rsid w:val="00BA3989"/>
    <w:rsid w:val="00BA3A2F"/>
    <w:rsid w:val="00BA3D40"/>
    <w:rsid w:val="00BA48EF"/>
    <w:rsid w:val="00BA49D0"/>
    <w:rsid w:val="00BA4E4F"/>
    <w:rsid w:val="00BA5009"/>
    <w:rsid w:val="00BA53B1"/>
    <w:rsid w:val="00BA55A8"/>
    <w:rsid w:val="00BA59B3"/>
    <w:rsid w:val="00BA5A66"/>
    <w:rsid w:val="00BA5E8F"/>
    <w:rsid w:val="00BA6232"/>
    <w:rsid w:val="00BA6628"/>
    <w:rsid w:val="00BA6EEA"/>
    <w:rsid w:val="00BA7183"/>
    <w:rsid w:val="00BA7321"/>
    <w:rsid w:val="00BA78A2"/>
    <w:rsid w:val="00BA7B1F"/>
    <w:rsid w:val="00BA7C27"/>
    <w:rsid w:val="00BA7C91"/>
    <w:rsid w:val="00BB082A"/>
    <w:rsid w:val="00BB08F0"/>
    <w:rsid w:val="00BB08F6"/>
    <w:rsid w:val="00BB091D"/>
    <w:rsid w:val="00BB0935"/>
    <w:rsid w:val="00BB0C8E"/>
    <w:rsid w:val="00BB0CF5"/>
    <w:rsid w:val="00BB15EE"/>
    <w:rsid w:val="00BB191E"/>
    <w:rsid w:val="00BB192D"/>
    <w:rsid w:val="00BB198C"/>
    <w:rsid w:val="00BB1B1B"/>
    <w:rsid w:val="00BB1BFA"/>
    <w:rsid w:val="00BB1C82"/>
    <w:rsid w:val="00BB1EB0"/>
    <w:rsid w:val="00BB236A"/>
    <w:rsid w:val="00BB2A36"/>
    <w:rsid w:val="00BB2E2F"/>
    <w:rsid w:val="00BB2EB8"/>
    <w:rsid w:val="00BB388B"/>
    <w:rsid w:val="00BB4272"/>
    <w:rsid w:val="00BB4522"/>
    <w:rsid w:val="00BB50C2"/>
    <w:rsid w:val="00BB516E"/>
    <w:rsid w:val="00BB51B9"/>
    <w:rsid w:val="00BB52D2"/>
    <w:rsid w:val="00BB5462"/>
    <w:rsid w:val="00BB5708"/>
    <w:rsid w:val="00BB5711"/>
    <w:rsid w:val="00BB5733"/>
    <w:rsid w:val="00BB5DA4"/>
    <w:rsid w:val="00BB624C"/>
    <w:rsid w:val="00BB6493"/>
    <w:rsid w:val="00BB652B"/>
    <w:rsid w:val="00BB680B"/>
    <w:rsid w:val="00BB68E5"/>
    <w:rsid w:val="00BB6D4D"/>
    <w:rsid w:val="00BB6E15"/>
    <w:rsid w:val="00BB7061"/>
    <w:rsid w:val="00BB7182"/>
    <w:rsid w:val="00BB7186"/>
    <w:rsid w:val="00BB7338"/>
    <w:rsid w:val="00BB741D"/>
    <w:rsid w:val="00BB766F"/>
    <w:rsid w:val="00BB78BA"/>
    <w:rsid w:val="00BB78BE"/>
    <w:rsid w:val="00BB7984"/>
    <w:rsid w:val="00BB7F78"/>
    <w:rsid w:val="00BC04F3"/>
    <w:rsid w:val="00BC0F3A"/>
    <w:rsid w:val="00BC15EA"/>
    <w:rsid w:val="00BC1D59"/>
    <w:rsid w:val="00BC2185"/>
    <w:rsid w:val="00BC282B"/>
    <w:rsid w:val="00BC29C3"/>
    <w:rsid w:val="00BC2CFE"/>
    <w:rsid w:val="00BC3021"/>
    <w:rsid w:val="00BC3070"/>
    <w:rsid w:val="00BC3107"/>
    <w:rsid w:val="00BC3651"/>
    <w:rsid w:val="00BC3670"/>
    <w:rsid w:val="00BC380E"/>
    <w:rsid w:val="00BC3A58"/>
    <w:rsid w:val="00BC425A"/>
    <w:rsid w:val="00BC4873"/>
    <w:rsid w:val="00BC4A4F"/>
    <w:rsid w:val="00BC4B35"/>
    <w:rsid w:val="00BC540A"/>
    <w:rsid w:val="00BC555D"/>
    <w:rsid w:val="00BC569B"/>
    <w:rsid w:val="00BC5763"/>
    <w:rsid w:val="00BC5786"/>
    <w:rsid w:val="00BC5811"/>
    <w:rsid w:val="00BC596C"/>
    <w:rsid w:val="00BC627B"/>
    <w:rsid w:val="00BC646D"/>
    <w:rsid w:val="00BC649D"/>
    <w:rsid w:val="00BC6A01"/>
    <w:rsid w:val="00BC6BE5"/>
    <w:rsid w:val="00BC6D5A"/>
    <w:rsid w:val="00BC6D6F"/>
    <w:rsid w:val="00BC7243"/>
    <w:rsid w:val="00BC7589"/>
    <w:rsid w:val="00BC76B4"/>
    <w:rsid w:val="00BC7AC5"/>
    <w:rsid w:val="00BC7D35"/>
    <w:rsid w:val="00BD013E"/>
    <w:rsid w:val="00BD0188"/>
    <w:rsid w:val="00BD0673"/>
    <w:rsid w:val="00BD073A"/>
    <w:rsid w:val="00BD0B2E"/>
    <w:rsid w:val="00BD0B8D"/>
    <w:rsid w:val="00BD0F18"/>
    <w:rsid w:val="00BD1202"/>
    <w:rsid w:val="00BD12BA"/>
    <w:rsid w:val="00BD13A5"/>
    <w:rsid w:val="00BD1834"/>
    <w:rsid w:val="00BD2459"/>
    <w:rsid w:val="00BD2617"/>
    <w:rsid w:val="00BD2893"/>
    <w:rsid w:val="00BD28D2"/>
    <w:rsid w:val="00BD2EBC"/>
    <w:rsid w:val="00BD3028"/>
    <w:rsid w:val="00BD322A"/>
    <w:rsid w:val="00BD3868"/>
    <w:rsid w:val="00BD3999"/>
    <w:rsid w:val="00BD3C31"/>
    <w:rsid w:val="00BD46F2"/>
    <w:rsid w:val="00BD484A"/>
    <w:rsid w:val="00BD4BEA"/>
    <w:rsid w:val="00BD4D24"/>
    <w:rsid w:val="00BD50D9"/>
    <w:rsid w:val="00BD566E"/>
    <w:rsid w:val="00BD5972"/>
    <w:rsid w:val="00BD5B15"/>
    <w:rsid w:val="00BD65E5"/>
    <w:rsid w:val="00BD6632"/>
    <w:rsid w:val="00BD6B79"/>
    <w:rsid w:val="00BD6D07"/>
    <w:rsid w:val="00BD6D33"/>
    <w:rsid w:val="00BD6E99"/>
    <w:rsid w:val="00BD700B"/>
    <w:rsid w:val="00BD7203"/>
    <w:rsid w:val="00BD7406"/>
    <w:rsid w:val="00BD75EF"/>
    <w:rsid w:val="00BD7A6B"/>
    <w:rsid w:val="00BE0080"/>
    <w:rsid w:val="00BE0229"/>
    <w:rsid w:val="00BE023C"/>
    <w:rsid w:val="00BE073F"/>
    <w:rsid w:val="00BE08AC"/>
    <w:rsid w:val="00BE094F"/>
    <w:rsid w:val="00BE0C43"/>
    <w:rsid w:val="00BE0FED"/>
    <w:rsid w:val="00BE1419"/>
    <w:rsid w:val="00BE1C5A"/>
    <w:rsid w:val="00BE1F06"/>
    <w:rsid w:val="00BE2773"/>
    <w:rsid w:val="00BE27B8"/>
    <w:rsid w:val="00BE28C7"/>
    <w:rsid w:val="00BE2FEE"/>
    <w:rsid w:val="00BE30F2"/>
    <w:rsid w:val="00BE3AFB"/>
    <w:rsid w:val="00BE3B9F"/>
    <w:rsid w:val="00BE3BCE"/>
    <w:rsid w:val="00BE3ED3"/>
    <w:rsid w:val="00BE3EE9"/>
    <w:rsid w:val="00BE3FBC"/>
    <w:rsid w:val="00BE4753"/>
    <w:rsid w:val="00BE47C8"/>
    <w:rsid w:val="00BE4B96"/>
    <w:rsid w:val="00BE4D4B"/>
    <w:rsid w:val="00BE4D51"/>
    <w:rsid w:val="00BE4D9B"/>
    <w:rsid w:val="00BE4F5A"/>
    <w:rsid w:val="00BE5188"/>
    <w:rsid w:val="00BE590B"/>
    <w:rsid w:val="00BE595F"/>
    <w:rsid w:val="00BE5AB3"/>
    <w:rsid w:val="00BE608B"/>
    <w:rsid w:val="00BE64F6"/>
    <w:rsid w:val="00BE650B"/>
    <w:rsid w:val="00BE6715"/>
    <w:rsid w:val="00BE6A0A"/>
    <w:rsid w:val="00BE6F41"/>
    <w:rsid w:val="00BE7157"/>
    <w:rsid w:val="00BE71FD"/>
    <w:rsid w:val="00BE7517"/>
    <w:rsid w:val="00BE7820"/>
    <w:rsid w:val="00BE7903"/>
    <w:rsid w:val="00BE7E89"/>
    <w:rsid w:val="00BF03D7"/>
    <w:rsid w:val="00BF046D"/>
    <w:rsid w:val="00BF05B9"/>
    <w:rsid w:val="00BF0BEE"/>
    <w:rsid w:val="00BF1258"/>
    <w:rsid w:val="00BF1880"/>
    <w:rsid w:val="00BF1B6B"/>
    <w:rsid w:val="00BF1C9C"/>
    <w:rsid w:val="00BF2392"/>
    <w:rsid w:val="00BF25B7"/>
    <w:rsid w:val="00BF26CE"/>
    <w:rsid w:val="00BF2784"/>
    <w:rsid w:val="00BF2FF4"/>
    <w:rsid w:val="00BF3096"/>
    <w:rsid w:val="00BF3200"/>
    <w:rsid w:val="00BF3C44"/>
    <w:rsid w:val="00BF3F6E"/>
    <w:rsid w:val="00BF409E"/>
    <w:rsid w:val="00BF415E"/>
    <w:rsid w:val="00BF4197"/>
    <w:rsid w:val="00BF4D88"/>
    <w:rsid w:val="00BF5749"/>
    <w:rsid w:val="00BF586A"/>
    <w:rsid w:val="00BF58A9"/>
    <w:rsid w:val="00BF6767"/>
    <w:rsid w:val="00BF69F5"/>
    <w:rsid w:val="00BF6A93"/>
    <w:rsid w:val="00BF6E1B"/>
    <w:rsid w:val="00BF71F1"/>
    <w:rsid w:val="00BF768A"/>
    <w:rsid w:val="00BF7CB7"/>
    <w:rsid w:val="00BF7D19"/>
    <w:rsid w:val="00BF7DFD"/>
    <w:rsid w:val="00C006D2"/>
    <w:rsid w:val="00C0086D"/>
    <w:rsid w:val="00C00FEF"/>
    <w:rsid w:val="00C0115C"/>
    <w:rsid w:val="00C01419"/>
    <w:rsid w:val="00C01B71"/>
    <w:rsid w:val="00C02176"/>
    <w:rsid w:val="00C0234C"/>
    <w:rsid w:val="00C0247D"/>
    <w:rsid w:val="00C024E8"/>
    <w:rsid w:val="00C0295D"/>
    <w:rsid w:val="00C02E79"/>
    <w:rsid w:val="00C02EF2"/>
    <w:rsid w:val="00C03724"/>
    <w:rsid w:val="00C03CF8"/>
    <w:rsid w:val="00C03D63"/>
    <w:rsid w:val="00C03F01"/>
    <w:rsid w:val="00C0402B"/>
    <w:rsid w:val="00C041D1"/>
    <w:rsid w:val="00C045C5"/>
    <w:rsid w:val="00C04903"/>
    <w:rsid w:val="00C04B11"/>
    <w:rsid w:val="00C04DB4"/>
    <w:rsid w:val="00C0509C"/>
    <w:rsid w:val="00C0521C"/>
    <w:rsid w:val="00C05765"/>
    <w:rsid w:val="00C05906"/>
    <w:rsid w:val="00C05AF9"/>
    <w:rsid w:val="00C05CD3"/>
    <w:rsid w:val="00C05D2E"/>
    <w:rsid w:val="00C06543"/>
    <w:rsid w:val="00C06C9B"/>
    <w:rsid w:val="00C06D27"/>
    <w:rsid w:val="00C0718B"/>
    <w:rsid w:val="00C0739D"/>
    <w:rsid w:val="00C0769B"/>
    <w:rsid w:val="00C078C4"/>
    <w:rsid w:val="00C07951"/>
    <w:rsid w:val="00C07A38"/>
    <w:rsid w:val="00C07E11"/>
    <w:rsid w:val="00C1025A"/>
    <w:rsid w:val="00C10511"/>
    <w:rsid w:val="00C10754"/>
    <w:rsid w:val="00C10CF2"/>
    <w:rsid w:val="00C10FBF"/>
    <w:rsid w:val="00C116AD"/>
    <w:rsid w:val="00C11747"/>
    <w:rsid w:val="00C118A0"/>
    <w:rsid w:val="00C118FE"/>
    <w:rsid w:val="00C11F51"/>
    <w:rsid w:val="00C12880"/>
    <w:rsid w:val="00C131E6"/>
    <w:rsid w:val="00C136FE"/>
    <w:rsid w:val="00C13E9A"/>
    <w:rsid w:val="00C141F6"/>
    <w:rsid w:val="00C1433F"/>
    <w:rsid w:val="00C151FC"/>
    <w:rsid w:val="00C152E9"/>
    <w:rsid w:val="00C156E7"/>
    <w:rsid w:val="00C15BB0"/>
    <w:rsid w:val="00C15C94"/>
    <w:rsid w:val="00C15E2C"/>
    <w:rsid w:val="00C16157"/>
    <w:rsid w:val="00C1647D"/>
    <w:rsid w:val="00C16B2A"/>
    <w:rsid w:val="00C16B93"/>
    <w:rsid w:val="00C16BE1"/>
    <w:rsid w:val="00C16C7B"/>
    <w:rsid w:val="00C16DFC"/>
    <w:rsid w:val="00C16F4C"/>
    <w:rsid w:val="00C170C4"/>
    <w:rsid w:val="00C1782E"/>
    <w:rsid w:val="00C20023"/>
    <w:rsid w:val="00C200BC"/>
    <w:rsid w:val="00C203C3"/>
    <w:rsid w:val="00C21381"/>
    <w:rsid w:val="00C216C0"/>
    <w:rsid w:val="00C21A8B"/>
    <w:rsid w:val="00C223B0"/>
    <w:rsid w:val="00C22791"/>
    <w:rsid w:val="00C229EC"/>
    <w:rsid w:val="00C22CD3"/>
    <w:rsid w:val="00C22E15"/>
    <w:rsid w:val="00C22E6C"/>
    <w:rsid w:val="00C22F0F"/>
    <w:rsid w:val="00C232C8"/>
    <w:rsid w:val="00C23526"/>
    <w:rsid w:val="00C23605"/>
    <w:rsid w:val="00C23A39"/>
    <w:rsid w:val="00C23EFB"/>
    <w:rsid w:val="00C23F69"/>
    <w:rsid w:val="00C24543"/>
    <w:rsid w:val="00C245B3"/>
    <w:rsid w:val="00C246E0"/>
    <w:rsid w:val="00C247AB"/>
    <w:rsid w:val="00C2505D"/>
    <w:rsid w:val="00C2528F"/>
    <w:rsid w:val="00C25D3B"/>
    <w:rsid w:val="00C26AA4"/>
    <w:rsid w:val="00C2708E"/>
    <w:rsid w:val="00C27149"/>
    <w:rsid w:val="00C3000A"/>
    <w:rsid w:val="00C3002F"/>
    <w:rsid w:val="00C3044B"/>
    <w:rsid w:val="00C307A1"/>
    <w:rsid w:val="00C307C2"/>
    <w:rsid w:val="00C30F59"/>
    <w:rsid w:val="00C30FFB"/>
    <w:rsid w:val="00C310A8"/>
    <w:rsid w:val="00C31B9C"/>
    <w:rsid w:val="00C31BD2"/>
    <w:rsid w:val="00C31E07"/>
    <w:rsid w:val="00C32148"/>
    <w:rsid w:val="00C327E7"/>
    <w:rsid w:val="00C328BB"/>
    <w:rsid w:val="00C328D1"/>
    <w:rsid w:val="00C32945"/>
    <w:rsid w:val="00C3304A"/>
    <w:rsid w:val="00C3305C"/>
    <w:rsid w:val="00C33508"/>
    <w:rsid w:val="00C3382D"/>
    <w:rsid w:val="00C3398A"/>
    <w:rsid w:val="00C33CB0"/>
    <w:rsid w:val="00C33EA5"/>
    <w:rsid w:val="00C33F07"/>
    <w:rsid w:val="00C3401D"/>
    <w:rsid w:val="00C342E8"/>
    <w:rsid w:val="00C346BB"/>
    <w:rsid w:val="00C34AFA"/>
    <w:rsid w:val="00C34BAC"/>
    <w:rsid w:val="00C34C87"/>
    <w:rsid w:val="00C34DAF"/>
    <w:rsid w:val="00C34E58"/>
    <w:rsid w:val="00C34E60"/>
    <w:rsid w:val="00C353F8"/>
    <w:rsid w:val="00C35418"/>
    <w:rsid w:val="00C35520"/>
    <w:rsid w:val="00C35616"/>
    <w:rsid w:val="00C3588F"/>
    <w:rsid w:val="00C359E3"/>
    <w:rsid w:val="00C35D2D"/>
    <w:rsid w:val="00C35DE5"/>
    <w:rsid w:val="00C35FB7"/>
    <w:rsid w:val="00C35FEA"/>
    <w:rsid w:val="00C3631D"/>
    <w:rsid w:val="00C364C2"/>
    <w:rsid w:val="00C36A12"/>
    <w:rsid w:val="00C36A14"/>
    <w:rsid w:val="00C36FE9"/>
    <w:rsid w:val="00C374BB"/>
    <w:rsid w:val="00C376A4"/>
    <w:rsid w:val="00C404A4"/>
    <w:rsid w:val="00C40867"/>
    <w:rsid w:val="00C409CC"/>
    <w:rsid w:val="00C40D8D"/>
    <w:rsid w:val="00C40E41"/>
    <w:rsid w:val="00C40E7F"/>
    <w:rsid w:val="00C4127E"/>
    <w:rsid w:val="00C4142D"/>
    <w:rsid w:val="00C41664"/>
    <w:rsid w:val="00C416A8"/>
    <w:rsid w:val="00C41B8F"/>
    <w:rsid w:val="00C42452"/>
    <w:rsid w:val="00C436CD"/>
    <w:rsid w:val="00C43C1B"/>
    <w:rsid w:val="00C43D43"/>
    <w:rsid w:val="00C43D52"/>
    <w:rsid w:val="00C43DA3"/>
    <w:rsid w:val="00C444DE"/>
    <w:rsid w:val="00C4455E"/>
    <w:rsid w:val="00C447CC"/>
    <w:rsid w:val="00C448FF"/>
    <w:rsid w:val="00C44F8B"/>
    <w:rsid w:val="00C45105"/>
    <w:rsid w:val="00C453B4"/>
    <w:rsid w:val="00C45913"/>
    <w:rsid w:val="00C459CB"/>
    <w:rsid w:val="00C45B8D"/>
    <w:rsid w:val="00C45BD2"/>
    <w:rsid w:val="00C45E5E"/>
    <w:rsid w:val="00C462FF"/>
    <w:rsid w:val="00C46572"/>
    <w:rsid w:val="00C46616"/>
    <w:rsid w:val="00C46B64"/>
    <w:rsid w:val="00C46EAD"/>
    <w:rsid w:val="00C471E6"/>
    <w:rsid w:val="00C47445"/>
    <w:rsid w:val="00C47595"/>
    <w:rsid w:val="00C477F2"/>
    <w:rsid w:val="00C479E9"/>
    <w:rsid w:val="00C47B9F"/>
    <w:rsid w:val="00C47C95"/>
    <w:rsid w:val="00C47E99"/>
    <w:rsid w:val="00C50148"/>
    <w:rsid w:val="00C501CA"/>
    <w:rsid w:val="00C50D38"/>
    <w:rsid w:val="00C51175"/>
    <w:rsid w:val="00C51759"/>
    <w:rsid w:val="00C51D96"/>
    <w:rsid w:val="00C51DC3"/>
    <w:rsid w:val="00C52286"/>
    <w:rsid w:val="00C53534"/>
    <w:rsid w:val="00C53954"/>
    <w:rsid w:val="00C53AC3"/>
    <w:rsid w:val="00C53CD2"/>
    <w:rsid w:val="00C53DEC"/>
    <w:rsid w:val="00C5441E"/>
    <w:rsid w:val="00C544C5"/>
    <w:rsid w:val="00C545FC"/>
    <w:rsid w:val="00C54CAD"/>
    <w:rsid w:val="00C54E04"/>
    <w:rsid w:val="00C553A3"/>
    <w:rsid w:val="00C55D52"/>
    <w:rsid w:val="00C560E3"/>
    <w:rsid w:val="00C56BEF"/>
    <w:rsid w:val="00C575C8"/>
    <w:rsid w:val="00C576ED"/>
    <w:rsid w:val="00C579F0"/>
    <w:rsid w:val="00C57DEF"/>
    <w:rsid w:val="00C600AD"/>
    <w:rsid w:val="00C60418"/>
    <w:rsid w:val="00C60430"/>
    <w:rsid w:val="00C60CF3"/>
    <w:rsid w:val="00C60D88"/>
    <w:rsid w:val="00C61207"/>
    <w:rsid w:val="00C6120F"/>
    <w:rsid w:val="00C61633"/>
    <w:rsid w:val="00C61A21"/>
    <w:rsid w:val="00C61D9D"/>
    <w:rsid w:val="00C61DBF"/>
    <w:rsid w:val="00C6215F"/>
    <w:rsid w:val="00C623B3"/>
    <w:rsid w:val="00C625B5"/>
    <w:rsid w:val="00C6263A"/>
    <w:rsid w:val="00C627A2"/>
    <w:rsid w:val="00C63247"/>
    <w:rsid w:val="00C637B1"/>
    <w:rsid w:val="00C63AC3"/>
    <w:rsid w:val="00C63B8D"/>
    <w:rsid w:val="00C63C2D"/>
    <w:rsid w:val="00C63C91"/>
    <w:rsid w:val="00C63DCC"/>
    <w:rsid w:val="00C644BD"/>
    <w:rsid w:val="00C6450D"/>
    <w:rsid w:val="00C649FC"/>
    <w:rsid w:val="00C64B44"/>
    <w:rsid w:val="00C64CCA"/>
    <w:rsid w:val="00C64FE1"/>
    <w:rsid w:val="00C65682"/>
    <w:rsid w:val="00C656CC"/>
    <w:rsid w:val="00C65CA8"/>
    <w:rsid w:val="00C65D75"/>
    <w:rsid w:val="00C65F5F"/>
    <w:rsid w:val="00C66077"/>
    <w:rsid w:val="00C663CE"/>
    <w:rsid w:val="00C663F8"/>
    <w:rsid w:val="00C66A7C"/>
    <w:rsid w:val="00C66AB2"/>
    <w:rsid w:val="00C66C32"/>
    <w:rsid w:val="00C67349"/>
    <w:rsid w:val="00C67B20"/>
    <w:rsid w:val="00C7068E"/>
    <w:rsid w:val="00C70CD8"/>
    <w:rsid w:val="00C71088"/>
    <w:rsid w:val="00C71350"/>
    <w:rsid w:val="00C71418"/>
    <w:rsid w:val="00C71825"/>
    <w:rsid w:val="00C72322"/>
    <w:rsid w:val="00C72689"/>
    <w:rsid w:val="00C72AC3"/>
    <w:rsid w:val="00C73ABB"/>
    <w:rsid w:val="00C743B0"/>
    <w:rsid w:val="00C744C1"/>
    <w:rsid w:val="00C74A84"/>
    <w:rsid w:val="00C74ACD"/>
    <w:rsid w:val="00C74B25"/>
    <w:rsid w:val="00C74C0B"/>
    <w:rsid w:val="00C74EAC"/>
    <w:rsid w:val="00C752D4"/>
    <w:rsid w:val="00C755BA"/>
    <w:rsid w:val="00C75785"/>
    <w:rsid w:val="00C75D78"/>
    <w:rsid w:val="00C760DD"/>
    <w:rsid w:val="00C7664C"/>
    <w:rsid w:val="00C76E33"/>
    <w:rsid w:val="00C76F03"/>
    <w:rsid w:val="00C77621"/>
    <w:rsid w:val="00C77647"/>
    <w:rsid w:val="00C7778C"/>
    <w:rsid w:val="00C778F4"/>
    <w:rsid w:val="00C779C6"/>
    <w:rsid w:val="00C80150"/>
    <w:rsid w:val="00C81023"/>
    <w:rsid w:val="00C81033"/>
    <w:rsid w:val="00C813E2"/>
    <w:rsid w:val="00C819AC"/>
    <w:rsid w:val="00C81A14"/>
    <w:rsid w:val="00C81DE5"/>
    <w:rsid w:val="00C81E5F"/>
    <w:rsid w:val="00C81EC5"/>
    <w:rsid w:val="00C81F5D"/>
    <w:rsid w:val="00C821B1"/>
    <w:rsid w:val="00C825CE"/>
    <w:rsid w:val="00C82AE6"/>
    <w:rsid w:val="00C83428"/>
    <w:rsid w:val="00C8352C"/>
    <w:rsid w:val="00C8355B"/>
    <w:rsid w:val="00C83621"/>
    <w:rsid w:val="00C837D3"/>
    <w:rsid w:val="00C8391B"/>
    <w:rsid w:val="00C83A3E"/>
    <w:rsid w:val="00C83E6E"/>
    <w:rsid w:val="00C83FD6"/>
    <w:rsid w:val="00C84272"/>
    <w:rsid w:val="00C84688"/>
    <w:rsid w:val="00C84D7A"/>
    <w:rsid w:val="00C84DA8"/>
    <w:rsid w:val="00C84FDD"/>
    <w:rsid w:val="00C854C4"/>
    <w:rsid w:val="00C85B02"/>
    <w:rsid w:val="00C85E1F"/>
    <w:rsid w:val="00C85F51"/>
    <w:rsid w:val="00C869F4"/>
    <w:rsid w:val="00C86CE1"/>
    <w:rsid w:val="00C86DE7"/>
    <w:rsid w:val="00C86E68"/>
    <w:rsid w:val="00C86EFB"/>
    <w:rsid w:val="00C871C8"/>
    <w:rsid w:val="00C87319"/>
    <w:rsid w:val="00C8748B"/>
    <w:rsid w:val="00C87815"/>
    <w:rsid w:val="00C87833"/>
    <w:rsid w:val="00C87951"/>
    <w:rsid w:val="00C87C70"/>
    <w:rsid w:val="00C87EE7"/>
    <w:rsid w:val="00C90142"/>
    <w:rsid w:val="00C90924"/>
    <w:rsid w:val="00C9165A"/>
    <w:rsid w:val="00C916E0"/>
    <w:rsid w:val="00C91DDD"/>
    <w:rsid w:val="00C91EE7"/>
    <w:rsid w:val="00C91EF4"/>
    <w:rsid w:val="00C92541"/>
    <w:rsid w:val="00C92ADB"/>
    <w:rsid w:val="00C92CD8"/>
    <w:rsid w:val="00C93644"/>
    <w:rsid w:val="00C9372D"/>
    <w:rsid w:val="00C93B82"/>
    <w:rsid w:val="00C941A5"/>
    <w:rsid w:val="00C942A0"/>
    <w:rsid w:val="00C94410"/>
    <w:rsid w:val="00C949FA"/>
    <w:rsid w:val="00C94ABD"/>
    <w:rsid w:val="00C94C05"/>
    <w:rsid w:val="00C94D28"/>
    <w:rsid w:val="00C95374"/>
    <w:rsid w:val="00C95480"/>
    <w:rsid w:val="00C958E1"/>
    <w:rsid w:val="00C963DE"/>
    <w:rsid w:val="00C9655C"/>
    <w:rsid w:val="00C96C1B"/>
    <w:rsid w:val="00C96EA6"/>
    <w:rsid w:val="00C97A4D"/>
    <w:rsid w:val="00C97E0D"/>
    <w:rsid w:val="00CA013E"/>
    <w:rsid w:val="00CA09AC"/>
    <w:rsid w:val="00CA0D6B"/>
    <w:rsid w:val="00CA152E"/>
    <w:rsid w:val="00CA1708"/>
    <w:rsid w:val="00CA17F9"/>
    <w:rsid w:val="00CA1AA6"/>
    <w:rsid w:val="00CA203A"/>
    <w:rsid w:val="00CA234E"/>
    <w:rsid w:val="00CA267C"/>
    <w:rsid w:val="00CA270A"/>
    <w:rsid w:val="00CA2B86"/>
    <w:rsid w:val="00CA2C0C"/>
    <w:rsid w:val="00CA2E72"/>
    <w:rsid w:val="00CA3376"/>
    <w:rsid w:val="00CA37D2"/>
    <w:rsid w:val="00CA3A99"/>
    <w:rsid w:val="00CA4052"/>
    <w:rsid w:val="00CA4156"/>
    <w:rsid w:val="00CA434F"/>
    <w:rsid w:val="00CA4450"/>
    <w:rsid w:val="00CA4552"/>
    <w:rsid w:val="00CA47F0"/>
    <w:rsid w:val="00CA4897"/>
    <w:rsid w:val="00CA50BD"/>
    <w:rsid w:val="00CA50C5"/>
    <w:rsid w:val="00CA50C6"/>
    <w:rsid w:val="00CA552A"/>
    <w:rsid w:val="00CA56D3"/>
    <w:rsid w:val="00CA586D"/>
    <w:rsid w:val="00CA5B18"/>
    <w:rsid w:val="00CA650A"/>
    <w:rsid w:val="00CA652C"/>
    <w:rsid w:val="00CA6944"/>
    <w:rsid w:val="00CA75C1"/>
    <w:rsid w:val="00CA75DD"/>
    <w:rsid w:val="00CA762D"/>
    <w:rsid w:val="00CA7657"/>
    <w:rsid w:val="00CA793B"/>
    <w:rsid w:val="00CA7ED8"/>
    <w:rsid w:val="00CB0075"/>
    <w:rsid w:val="00CB0697"/>
    <w:rsid w:val="00CB0843"/>
    <w:rsid w:val="00CB0B81"/>
    <w:rsid w:val="00CB0E5F"/>
    <w:rsid w:val="00CB14E4"/>
    <w:rsid w:val="00CB1627"/>
    <w:rsid w:val="00CB17C4"/>
    <w:rsid w:val="00CB1A10"/>
    <w:rsid w:val="00CB22D5"/>
    <w:rsid w:val="00CB25EC"/>
    <w:rsid w:val="00CB2AD0"/>
    <w:rsid w:val="00CB2B4C"/>
    <w:rsid w:val="00CB2BA5"/>
    <w:rsid w:val="00CB2BAA"/>
    <w:rsid w:val="00CB3135"/>
    <w:rsid w:val="00CB35F9"/>
    <w:rsid w:val="00CB364E"/>
    <w:rsid w:val="00CB3A9B"/>
    <w:rsid w:val="00CB418E"/>
    <w:rsid w:val="00CB41C6"/>
    <w:rsid w:val="00CB4840"/>
    <w:rsid w:val="00CB4877"/>
    <w:rsid w:val="00CB4A75"/>
    <w:rsid w:val="00CB55C1"/>
    <w:rsid w:val="00CB5629"/>
    <w:rsid w:val="00CB5A24"/>
    <w:rsid w:val="00CB5AE2"/>
    <w:rsid w:val="00CB5B20"/>
    <w:rsid w:val="00CB5DDF"/>
    <w:rsid w:val="00CB60BF"/>
    <w:rsid w:val="00CB62C3"/>
    <w:rsid w:val="00CB6533"/>
    <w:rsid w:val="00CB6546"/>
    <w:rsid w:val="00CB6E6C"/>
    <w:rsid w:val="00CB6E9E"/>
    <w:rsid w:val="00CB70E9"/>
    <w:rsid w:val="00CB7C8E"/>
    <w:rsid w:val="00CB7D2F"/>
    <w:rsid w:val="00CC00BC"/>
    <w:rsid w:val="00CC0732"/>
    <w:rsid w:val="00CC07FC"/>
    <w:rsid w:val="00CC091A"/>
    <w:rsid w:val="00CC0AD6"/>
    <w:rsid w:val="00CC0B4B"/>
    <w:rsid w:val="00CC0F3C"/>
    <w:rsid w:val="00CC0F40"/>
    <w:rsid w:val="00CC12FC"/>
    <w:rsid w:val="00CC140D"/>
    <w:rsid w:val="00CC16F4"/>
    <w:rsid w:val="00CC19A2"/>
    <w:rsid w:val="00CC1D06"/>
    <w:rsid w:val="00CC1EA2"/>
    <w:rsid w:val="00CC1F2A"/>
    <w:rsid w:val="00CC1FAC"/>
    <w:rsid w:val="00CC20EC"/>
    <w:rsid w:val="00CC2117"/>
    <w:rsid w:val="00CC2524"/>
    <w:rsid w:val="00CC2D29"/>
    <w:rsid w:val="00CC3115"/>
    <w:rsid w:val="00CC32CE"/>
    <w:rsid w:val="00CC347D"/>
    <w:rsid w:val="00CC3806"/>
    <w:rsid w:val="00CC39B9"/>
    <w:rsid w:val="00CC39F8"/>
    <w:rsid w:val="00CC3DF5"/>
    <w:rsid w:val="00CC3EAC"/>
    <w:rsid w:val="00CC3FB5"/>
    <w:rsid w:val="00CC40FF"/>
    <w:rsid w:val="00CC4A57"/>
    <w:rsid w:val="00CC4D39"/>
    <w:rsid w:val="00CC4F9B"/>
    <w:rsid w:val="00CC517B"/>
    <w:rsid w:val="00CC51A7"/>
    <w:rsid w:val="00CC5645"/>
    <w:rsid w:val="00CC56B2"/>
    <w:rsid w:val="00CC5D91"/>
    <w:rsid w:val="00CC64FB"/>
    <w:rsid w:val="00CC66E8"/>
    <w:rsid w:val="00CC6737"/>
    <w:rsid w:val="00CC6893"/>
    <w:rsid w:val="00CC70C6"/>
    <w:rsid w:val="00CC7441"/>
    <w:rsid w:val="00CC761F"/>
    <w:rsid w:val="00CC7D80"/>
    <w:rsid w:val="00CC7EEE"/>
    <w:rsid w:val="00CD052E"/>
    <w:rsid w:val="00CD09F0"/>
    <w:rsid w:val="00CD0AD5"/>
    <w:rsid w:val="00CD18A7"/>
    <w:rsid w:val="00CD1999"/>
    <w:rsid w:val="00CD1A28"/>
    <w:rsid w:val="00CD1BC7"/>
    <w:rsid w:val="00CD245C"/>
    <w:rsid w:val="00CD29C8"/>
    <w:rsid w:val="00CD2DBD"/>
    <w:rsid w:val="00CD2F50"/>
    <w:rsid w:val="00CD30A8"/>
    <w:rsid w:val="00CD3141"/>
    <w:rsid w:val="00CD34C6"/>
    <w:rsid w:val="00CD3B47"/>
    <w:rsid w:val="00CD3B7B"/>
    <w:rsid w:val="00CD3F06"/>
    <w:rsid w:val="00CD3F5C"/>
    <w:rsid w:val="00CD4A04"/>
    <w:rsid w:val="00CD4CE4"/>
    <w:rsid w:val="00CD55E8"/>
    <w:rsid w:val="00CD5ACC"/>
    <w:rsid w:val="00CD6537"/>
    <w:rsid w:val="00CD65AF"/>
    <w:rsid w:val="00CD675D"/>
    <w:rsid w:val="00CD6C15"/>
    <w:rsid w:val="00CD6D80"/>
    <w:rsid w:val="00CD7723"/>
    <w:rsid w:val="00CD78EA"/>
    <w:rsid w:val="00CD79C6"/>
    <w:rsid w:val="00CD7E2A"/>
    <w:rsid w:val="00CE04ED"/>
    <w:rsid w:val="00CE05B6"/>
    <w:rsid w:val="00CE0D07"/>
    <w:rsid w:val="00CE0F26"/>
    <w:rsid w:val="00CE1064"/>
    <w:rsid w:val="00CE10E3"/>
    <w:rsid w:val="00CE11C5"/>
    <w:rsid w:val="00CE1743"/>
    <w:rsid w:val="00CE1FCA"/>
    <w:rsid w:val="00CE206C"/>
    <w:rsid w:val="00CE2304"/>
    <w:rsid w:val="00CE24AF"/>
    <w:rsid w:val="00CE2A6A"/>
    <w:rsid w:val="00CE2B26"/>
    <w:rsid w:val="00CE314D"/>
    <w:rsid w:val="00CE3A15"/>
    <w:rsid w:val="00CE3D16"/>
    <w:rsid w:val="00CE3DC5"/>
    <w:rsid w:val="00CE4210"/>
    <w:rsid w:val="00CE4352"/>
    <w:rsid w:val="00CE45E5"/>
    <w:rsid w:val="00CE47FB"/>
    <w:rsid w:val="00CE49C2"/>
    <w:rsid w:val="00CE49CF"/>
    <w:rsid w:val="00CE4DC3"/>
    <w:rsid w:val="00CE54A9"/>
    <w:rsid w:val="00CE5FD9"/>
    <w:rsid w:val="00CE6668"/>
    <w:rsid w:val="00CE67DD"/>
    <w:rsid w:val="00CE68A5"/>
    <w:rsid w:val="00CE6988"/>
    <w:rsid w:val="00CE69B6"/>
    <w:rsid w:val="00CE6A0B"/>
    <w:rsid w:val="00CE702E"/>
    <w:rsid w:val="00CE7372"/>
    <w:rsid w:val="00CE738E"/>
    <w:rsid w:val="00CE7477"/>
    <w:rsid w:val="00CE7703"/>
    <w:rsid w:val="00CE7A36"/>
    <w:rsid w:val="00CE7C14"/>
    <w:rsid w:val="00CF03A9"/>
    <w:rsid w:val="00CF049E"/>
    <w:rsid w:val="00CF04D4"/>
    <w:rsid w:val="00CF0607"/>
    <w:rsid w:val="00CF0A51"/>
    <w:rsid w:val="00CF0A62"/>
    <w:rsid w:val="00CF0B25"/>
    <w:rsid w:val="00CF0D27"/>
    <w:rsid w:val="00CF129C"/>
    <w:rsid w:val="00CF139E"/>
    <w:rsid w:val="00CF1420"/>
    <w:rsid w:val="00CF159F"/>
    <w:rsid w:val="00CF187A"/>
    <w:rsid w:val="00CF1963"/>
    <w:rsid w:val="00CF1A38"/>
    <w:rsid w:val="00CF1CDE"/>
    <w:rsid w:val="00CF1EE1"/>
    <w:rsid w:val="00CF1EF7"/>
    <w:rsid w:val="00CF2D2B"/>
    <w:rsid w:val="00CF2EB0"/>
    <w:rsid w:val="00CF2EE2"/>
    <w:rsid w:val="00CF2FCC"/>
    <w:rsid w:val="00CF31D1"/>
    <w:rsid w:val="00CF3275"/>
    <w:rsid w:val="00CF338B"/>
    <w:rsid w:val="00CF34EA"/>
    <w:rsid w:val="00CF37C2"/>
    <w:rsid w:val="00CF3E90"/>
    <w:rsid w:val="00CF44C8"/>
    <w:rsid w:val="00CF4653"/>
    <w:rsid w:val="00CF4857"/>
    <w:rsid w:val="00CF4A70"/>
    <w:rsid w:val="00CF4BF7"/>
    <w:rsid w:val="00CF4F56"/>
    <w:rsid w:val="00CF50A3"/>
    <w:rsid w:val="00CF54E0"/>
    <w:rsid w:val="00CF5764"/>
    <w:rsid w:val="00CF5FC9"/>
    <w:rsid w:val="00CF6D2B"/>
    <w:rsid w:val="00CF6F1E"/>
    <w:rsid w:val="00CF723E"/>
    <w:rsid w:val="00CF7DA3"/>
    <w:rsid w:val="00CF7F9E"/>
    <w:rsid w:val="00D00159"/>
    <w:rsid w:val="00D001DE"/>
    <w:rsid w:val="00D008D3"/>
    <w:rsid w:val="00D00946"/>
    <w:rsid w:val="00D0161B"/>
    <w:rsid w:val="00D016CB"/>
    <w:rsid w:val="00D01850"/>
    <w:rsid w:val="00D01B3C"/>
    <w:rsid w:val="00D01C23"/>
    <w:rsid w:val="00D01C76"/>
    <w:rsid w:val="00D020B2"/>
    <w:rsid w:val="00D02161"/>
    <w:rsid w:val="00D0227B"/>
    <w:rsid w:val="00D028DD"/>
    <w:rsid w:val="00D02F6A"/>
    <w:rsid w:val="00D0302C"/>
    <w:rsid w:val="00D0357C"/>
    <w:rsid w:val="00D035A8"/>
    <w:rsid w:val="00D04CC9"/>
    <w:rsid w:val="00D04D5B"/>
    <w:rsid w:val="00D04FF6"/>
    <w:rsid w:val="00D050E2"/>
    <w:rsid w:val="00D051BD"/>
    <w:rsid w:val="00D055C6"/>
    <w:rsid w:val="00D059F3"/>
    <w:rsid w:val="00D05F6A"/>
    <w:rsid w:val="00D06126"/>
    <w:rsid w:val="00D061EC"/>
    <w:rsid w:val="00D06301"/>
    <w:rsid w:val="00D066D8"/>
    <w:rsid w:val="00D06C01"/>
    <w:rsid w:val="00D06C52"/>
    <w:rsid w:val="00D06FC8"/>
    <w:rsid w:val="00D072F9"/>
    <w:rsid w:val="00D07784"/>
    <w:rsid w:val="00D079BB"/>
    <w:rsid w:val="00D07B20"/>
    <w:rsid w:val="00D07B35"/>
    <w:rsid w:val="00D07B66"/>
    <w:rsid w:val="00D07CBF"/>
    <w:rsid w:val="00D07DD6"/>
    <w:rsid w:val="00D10133"/>
    <w:rsid w:val="00D1016A"/>
    <w:rsid w:val="00D10824"/>
    <w:rsid w:val="00D10E3E"/>
    <w:rsid w:val="00D10F69"/>
    <w:rsid w:val="00D10FCF"/>
    <w:rsid w:val="00D110A9"/>
    <w:rsid w:val="00D111E2"/>
    <w:rsid w:val="00D11ADF"/>
    <w:rsid w:val="00D11D67"/>
    <w:rsid w:val="00D11F60"/>
    <w:rsid w:val="00D11FF4"/>
    <w:rsid w:val="00D123AA"/>
    <w:rsid w:val="00D125EB"/>
    <w:rsid w:val="00D12A0D"/>
    <w:rsid w:val="00D13064"/>
    <w:rsid w:val="00D1347A"/>
    <w:rsid w:val="00D136A6"/>
    <w:rsid w:val="00D13AF4"/>
    <w:rsid w:val="00D13C00"/>
    <w:rsid w:val="00D13D02"/>
    <w:rsid w:val="00D14751"/>
    <w:rsid w:val="00D14B88"/>
    <w:rsid w:val="00D14DDE"/>
    <w:rsid w:val="00D15223"/>
    <w:rsid w:val="00D15259"/>
    <w:rsid w:val="00D15757"/>
    <w:rsid w:val="00D15B7D"/>
    <w:rsid w:val="00D15EB3"/>
    <w:rsid w:val="00D164C8"/>
    <w:rsid w:val="00D1698F"/>
    <w:rsid w:val="00D169EE"/>
    <w:rsid w:val="00D16A83"/>
    <w:rsid w:val="00D17144"/>
    <w:rsid w:val="00D1752F"/>
    <w:rsid w:val="00D17ACF"/>
    <w:rsid w:val="00D17BAC"/>
    <w:rsid w:val="00D17C76"/>
    <w:rsid w:val="00D17DC2"/>
    <w:rsid w:val="00D17DEC"/>
    <w:rsid w:val="00D20751"/>
    <w:rsid w:val="00D20B66"/>
    <w:rsid w:val="00D20FF2"/>
    <w:rsid w:val="00D21883"/>
    <w:rsid w:val="00D21D00"/>
    <w:rsid w:val="00D22429"/>
    <w:rsid w:val="00D22484"/>
    <w:rsid w:val="00D22743"/>
    <w:rsid w:val="00D22EFF"/>
    <w:rsid w:val="00D23377"/>
    <w:rsid w:val="00D23674"/>
    <w:rsid w:val="00D23850"/>
    <w:rsid w:val="00D23A7D"/>
    <w:rsid w:val="00D23AEF"/>
    <w:rsid w:val="00D248CE"/>
    <w:rsid w:val="00D24E5F"/>
    <w:rsid w:val="00D2514E"/>
    <w:rsid w:val="00D2526D"/>
    <w:rsid w:val="00D25465"/>
    <w:rsid w:val="00D25E4A"/>
    <w:rsid w:val="00D26476"/>
    <w:rsid w:val="00D26485"/>
    <w:rsid w:val="00D269C6"/>
    <w:rsid w:val="00D26AA7"/>
    <w:rsid w:val="00D26AEA"/>
    <w:rsid w:val="00D26E12"/>
    <w:rsid w:val="00D27999"/>
    <w:rsid w:val="00D30605"/>
    <w:rsid w:val="00D309AB"/>
    <w:rsid w:val="00D30B31"/>
    <w:rsid w:val="00D30B4C"/>
    <w:rsid w:val="00D31450"/>
    <w:rsid w:val="00D3155B"/>
    <w:rsid w:val="00D315F6"/>
    <w:rsid w:val="00D31D12"/>
    <w:rsid w:val="00D32490"/>
    <w:rsid w:val="00D325CF"/>
    <w:rsid w:val="00D326A4"/>
    <w:rsid w:val="00D327D8"/>
    <w:rsid w:val="00D32880"/>
    <w:rsid w:val="00D3313A"/>
    <w:rsid w:val="00D33331"/>
    <w:rsid w:val="00D33381"/>
    <w:rsid w:val="00D33568"/>
    <w:rsid w:val="00D33F3D"/>
    <w:rsid w:val="00D344BB"/>
    <w:rsid w:val="00D344E9"/>
    <w:rsid w:val="00D34FE5"/>
    <w:rsid w:val="00D352F4"/>
    <w:rsid w:val="00D356D3"/>
    <w:rsid w:val="00D35A8D"/>
    <w:rsid w:val="00D35AD1"/>
    <w:rsid w:val="00D35B97"/>
    <w:rsid w:val="00D35B9F"/>
    <w:rsid w:val="00D35D1B"/>
    <w:rsid w:val="00D35EDD"/>
    <w:rsid w:val="00D35FBE"/>
    <w:rsid w:val="00D36A8C"/>
    <w:rsid w:val="00D36BCE"/>
    <w:rsid w:val="00D36C44"/>
    <w:rsid w:val="00D36C9F"/>
    <w:rsid w:val="00D36F0F"/>
    <w:rsid w:val="00D3716E"/>
    <w:rsid w:val="00D37664"/>
    <w:rsid w:val="00D4049D"/>
    <w:rsid w:val="00D404FC"/>
    <w:rsid w:val="00D4059A"/>
    <w:rsid w:val="00D40732"/>
    <w:rsid w:val="00D407C4"/>
    <w:rsid w:val="00D4086A"/>
    <w:rsid w:val="00D40A90"/>
    <w:rsid w:val="00D40AF9"/>
    <w:rsid w:val="00D40CE2"/>
    <w:rsid w:val="00D40CEF"/>
    <w:rsid w:val="00D410CB"/>
    <w:rsid w:val="00D410F8"/>
    <w:rsid w:val="00D413F4"/>
    <w:rsid w:val="00D414DC"/>
    <w:rsid w:val="00D417F0"/>
    <w:rsid w:val="00D41C89"/>
    <w:rsid w:val="00D41DA3"/>
    <w:rsid w:val="00D41DB1"/>
    <w:rsid w:val="00D4201D"/>
    <w:rsid w:val="00D422EC"/>
    <w:rsid w:val="00D42594"/>
    <w:rsid w:val="00D42887"/>
    <w:rsid w:val="00D42C70"/>
    <w:rsid w:val="00D4312D"/>
    <w:rsid w:val="00D4377B"/>
    <w:rsid w:val="00D43989"/>
    <w:rsid w:val="00D440A7"/>
    <w:rsid w:val="00D441FA"/>
    <w:rsid w:val="00D443F8"/>
    <w:rsid w:val="00D44882"/>
    <w:rsid w:val="00D44BAA"/>
    <w:rsid w:val="00D44ECA"/>
    <w:rsid w:val="00D44FA2"/>
    <w:rsid w:val="00D4501E"/>
    <w:rsid w:val="00D450B5"/>
    <w:rsid w:val="00D45AE3"/>
    <w:rsid w:val="00D45E3F"/>
    <w:rsid w:val="00D45EFD"/>
    <w:rsid w:val="00D45F7B"/>
    <w:rsid w:val="00D4629B"/>
    <w:rsid w:val="00D462FD"/>
    <w:rsid w:val="00D46319"/>
    <w:rsid w:val="00D4635B"/>
    <w:rsid w:val="00D46383"/>
    <w:rsid w:val="00D46773"/>
    <w:rsid w:val="00D469CC"/>
    <w:rsid w:val="00D46B6B"/>
    <w:rsid w:val="00D46D39"/>
    <w:rsid w:val="00D47772"/>
    <w:rsid w:val="00D4790F"/>
    <w:rsid w:val="00D47AD7"/>
    <w:rsid w:val="00D47CA2"/>
    <w:rsid w:val="00D502C7"/>
    <w:rsid w:val="00D5030B"/>
    <w:rsid w:val="00D50712"/>
    <w:rsid w:val="00D50854"/>
    <w:rsid w:val="00D50EA8"/>
    <w:rsid w:val="00D51205"/>
    <w:rsid w:val="00D518EA"/>
    <w:rsid w:val="00D51C57"/>
    <w:rsid w:val="00D51CBF"/>
    <w:rsid w:val="00D51EAC"/>
    <w:rsid w:val="00D52A0E"/>
    <w:rsid w:val="00D52BA8"/>
    <w:rsid w:val="00D52E22"/>
    <w:rsid w:val="00D5313F"/>
    <w:rsid w:val="00D532EF"/>
    <w:rsid w:val="00D533FD"/>
    <w:rsid w:val="00D5357E"/>
    <w:rsid w:val="00D53720"/>
    <w:rsid w:val="00D53787"/>
    <w:rsid w:val="00D54126"/>
    <w:rsid w:val="00D54300"/>
    <w:rsid w:val="00D543D6"/>
    <w:rsid w:val="00D54947"/>
    <w:rsid w:val="00D5515D"/>
    <w:rsid w:val="00D5521E"/>
    <w:rsid w:val="00D56076"/>
    <w:rsid w:val="00D56322"/>
    <w:rsid w:val="00D5657F"/>
    <w:rsid w:val="00D56720"/>
    <w:rsid w:val="00D5680B"/>
    <w:rsid w:val="00D56AD9"/>
    <w:rsid w:val="00D56DF8"/>
    <w:rsid w:val="00D5709F"/>
    <w:rsid w:val="00D5719A"/>
    <w:rsid w:val="00D57509"/>
    <w:rsid w:val="00D577D0"/>
    <w:rsid w:val="00D57B56"/>
    <w:rsid w:val="00D57EA3"/>
    <w:rsid w:val="00D60049"/>
    <w:rsid w:val="00D600F9"/>
    <w:rsid w:val="00D60727"/>
    <w:rsid w:val="00D60DE1"/>
    <w:rsid w:val="00D60E8C"/>
    <w:rsid w:val="00D60F82"/>
    <w:rsid w:val="00D61329"/>
    <w:rsid w:val="00D6145F"/>
    <w:rsid w:val="00D61695"/>
    <w:rsid w:val="00D61D73"/>
    <w:rsid w:val="00D62001"/>
    <w:rsid w:val="00D6221E"/>
    <w:rsid w:val="00D6229B"/>
    <w:rsid w:val="00D6231E"/>
    <w:rsid w:val="00D62582"/>
    <w:rsid w:val="00D626C5"/>
    <w:rsid w:val="00D62F0C"/>
    <w:rsid w:val="00D63298"/>
    <w:rsid w:val="00D63A21"/>
    <w:rsid w:val="00D63ABB"/>
    <w:rsid w:val="00D63DD5"/>
    <w:rsid w:val="00D63E28"/>
    <w:rsid w:val="00D63EA3"/>
    <w:rsid w:val="00D63FF5"/>
    <w:rsid w:val="00D6421E"/>
    <w:rsid w:val="00D64322"/>
    <w:rsid w:val="00D643D7"/>
    <w:rsid w:val="00D64938"/>
    <w:rsid w:val="00D64962"/>
    <w:rsid w:val="00D64BF7"/>
    <w:rsid w:val="00D65102"/>
    <w:rsid w:val="00D65CB9"/>
    <w:rsid w:val="00D65E19"/>
    <w:rsid w:val="00D65E74"/>
    <w:rsid w:val="00D660A9"/>
    <w:rsid w:val="00D662CA"/>
    <w:rsid w:val="00D66ACB"/>
    <w:rsid w:val="00D66B63"/>
    <w:rsid w:val="00D66BCA"/>
    <w:rsid w:val="00D66DB3"/>
    <w:rsid w:val="00D673C7"/>
    <w:rsid w:val="00D677CB"/>
    <w:rsid w:val="00D67D4D"/>
    <w:rsid w:val="00D67D6C"/>
    <w:rsid w:val="00D70453"/>
    <w:rsid w:val="00D707E1"/>
    <w:rsid w:val="00D708E1"/>
    <w:rsid w:val="00D709D2"/>
    <w:rsid w:val="00D70AEF"/>
    <w:rsid w:val="00D70B1E"/>
    <w:rsid w:val="00D70BCB"/>
    <w:rsid w:val="00D70DF1"/>
    <w:rsid w:val="00D70E18"/>
    <w:rsid w:val="00D71146"/>
    <w:rsid w:val="00D712E4"/>
    <w:rsid w:val="00D71375"/>
    <w:rsid w:val="00D716C3"/>
    <w:rsid w:val="00D716CE"/>
    <w:rsid w:val="00D71AF7"/>
    <w:rsid w:val="00D71C8F"/>
    <w:rsid w:val="00D71F60"/>
    <w:rsid w:val="00D72183"/>
    <w:rsid w:val="00D723E2"/>
    <w:rsid w:val="00D7254F"/>
    <w:rsid w:val="00D72754"/>
    <w:rsid w:val="00D728CB"/>
    <w:rsid w:val="00D72E2D"/>
    <w:rsid w:val="00D72E3C"/>
    <w:rsid w:val="00D73288"/>
    <w:rsid w:val="00D732A9"/>
    <w:rsid w:val="00D73574"/>
    <w:rsid w:val="00D7364D"/>
    <w:rsid w:val="00D737F5"/>
    <w:rsid w:val="00D73B2A"/>
    <w:rsid w:val="00D73B79"/>
    <w:rsid w:val="00D740B7"/>
    <w:rsid w:val="00D74B74"/>
    <w:rsid w:val="00D750E7"/>
    <w:rsid w:val="00D752D2"/>
    <w:rsid w:val="00D7551F"/>
    <w:rsid w:val="00D7621E"/>
    <w:rsid w:val="00D76311"/>
    <w:rsid w:val="00D766EE"/>
    <w:rsid w:val="00D76737"/>
    <w:rsid w:val="00D76A59"/>
    <w:rsid w:val="00D76FB5"/>
    <w:rsid w:val="00D7768C"/>
    <w:rsid w:val="00D779E4"/>
    <w:rsid w:val="00D77F83"/>
    <w:rsid w:val="00D80E61"/>
    <w:rsid w:val="00D8124E"/>
    <w:rsid w:val="00D81B1B"/>
    <w:rsid w:val="00D81B43"/>
    <w:rsid w:val="00D81DC3"/>
    <w:rsid w:val="00D820CC"/>
    <w:rsid w:val="00D82640"/>
    <w:rsid w:val="00D831A3"/>
    <w:rsid w:val="00D8373D"/>
    <w:rsid w:val="00D8377C"/>
    <w:rsid w:val="00D8377E"/>
    <w:rsid w:val="00D837C8"/>
    <w:rsid w:val="00D83A3A"/>
    <w:rsid w:val="00D84072"/>
    <w:rsid w:val="00D84303"/>
    <w:rsid w:val="00D84682"/>
    <w:rsid w:val="00D848DC"/>
    <w:rsid w:val="00D8490B"/>
    <w:rsid w:val="00D84B29"/>
    <w:rsid w:val="00D850AD"/>
    <w:rsid w:val="00D853F4"/>
    <w:rsid w:val="00D85478"/>
    <w:rsid w:val="00D85534"/>
    <w:rsid w:val="00D85C7F"/>
    <w:rsid w:val="00D86007"/>
    <w:rsid w:val="00D86025"/>
    <w:rsid w:val="00D8606C"/>
    <w:rsid w:val="00D864A7"/>
    <w:rsid w:val="00D864FF"/>
    <w:rsid w:val="00D86691"/>
    <w:rsid w:val="00D86E63"/>
    <w:rsid w:val="00D870E8"/>
    <w:rsid w:val="00D87598"/>
    <w:rsid w:val="00D87731"/>
    <w:rsid w:val="00D87B94"/>
    <w:rsid w:val="00D90464"/>
    <w:rsid w:val="00D90756"/>
    <w:rsid w:val="00D90A74"/>
    <w:rsid w:val="00D91245"/>
    <w:rsid w:val="00D914CD"/>
    <w:rsid w:val="00D91858"/>
    <w:rsid w:val="00D9187B"/>
    <w:rsid w:val="00D91C47"/>
    <w:rsid w:val="00D91D94"/>
    <w:rsid w:val="00D91E0E"/>
    <w:rsid w:val="00D91E1F"/>
    <w:rsid w:val="00D91ECA"/>
    <w:rsid w:val="00D91FF5"/>
    <w:rsid w:val="00D92382"/>
    <w:rsid w:val="00D92B5B"/>
    <w:rsid w:val="00D932CF"/>
    <w:rsid w:val="00D933DB"/>
    <w:rsid w:val="00D93450"/>
    <w:rsid w:val="00D93E4B"/>
    <w:rsid w:val="00D94784"/>
    <w:rsid w:val="00D949EA"/>
    <w:rsid w:val="00D94A13"/>
    <w:rsid w:val="00D94A2E"/>
    <w:rsid w:val="00D94EAB"/>
    <w:rsid w:val="00D95CD2"/>
    <w:rsid w:val="00D96104"/>
    <w:rsid w:val="00D961A5"/>
    <w:rsid w:val="00D96723"/>
    <w:rsid w:val="00D96D99"/>
    <w:rsid w:val="00D96F21"/>
    <w:rsid w:val="00D9737E"/>
    <w:rsid w:val="00D97DCB"/>
    <w:rsid w:val="00DA0093"/>
    <w:rsid w:val="00DA14DD"/>
    <w:rsid w:val="00DA1849"/>
    <w:rsid w:val="00DA195A"/>
    <w:rsid w:val="00DA1C64"/>
    <w:rsid w:val="00DA1D32"/>
    <w:rsid w:val="00DA2331"/>
    <w:rsid w:val="00DA255D"/>
    <w:rsid w:val="00DA2629"/>
    <w:rsid w:val="00DA2989"/>
    <w:rsid w:val="00DA2E23"/>
    <w:rsid w:val="00DA3C14"/>
    <w:rsid w:val="00DA3DC9"/>
    <w:rsid w:val="00DA3E3A"/>
    <w:rsid w:val="00DA3F94"/>
    <w:rsid w:val="00DA42F4"/>
    <w:rsid w:val="00DA44A0"/>
    <w:rsid w:val="00DA4981"/>
    <w:rsid w:val="00DA49CF"/>
    <w:rsid w:val="00DA4E9E"/>
    <w:rsid w:val="00DA4F34"/>
    <w:rsid w:val="00DA50EB"/>
    <w:rsid w:val="00DA52F5"/>
    <w:rsid w:val="00DA5371"/>
    <w:rsid w:val="00DA5375"/>
    <w:rsid w:val="00DA55EF"/>
    <w:rsid w:val="00DA5997"/>
    <w:rsid w:val="00DA5DBF"/>
    <w:rsid w:val="00DA5E2F"/>
    <w:rsid w:val="00DA6384"/>
    <w:rsid w:val="00DA6484"/>
    <w:rsid w:val="00DA68A6"/>
    <w:rsid w:val="00DA68E5"/>
    <w:rsid w:val="00DA6A58"/>
    <w:rsid w:val="00DA6C99"/>
    <w:rsid w:val="00DA6F36"/>
    <w:rsid w:val="00DA70B2"/>
    <w:rsid w:val="00DA735B"/>
    <w:rsid w:val="00DA7397"/>
    <w:rsid w:val="00DA76E6"/>
    <w:rsid w:val="00DA79A0"/>
    <w:rsid w:val="00DA7B58"/>
    <w:rsid w:val="00DB007C"/>
    <w:rsid w:val="00DB03F4"/>
    <w:rsid w:val="00DB11CC"/>
    <w:rsid w:val="00DB13D2"/>
    <w:rsid w:val="00DB1732"/>
    <w:rsid w:val="00DB1DED"/>
    <w:rsid w:val="00DB24D5"/>
    <w:rsid w:val="00DB25F6"/>
    <w:rsid w:val="00DB2743"/>
    <w:rsid w:val="00DB28BE"/>
    <w:rsid w:val="00DB2C57"/>
    <w:rsid w:val="00DB2D9E"/>
    <w:rsid w:val="00DB31AF"/>
    <w:rsid w:val="00DB31D5"/>
    <w:rsid w:val="00DB3C0E"/>
    <w:rsid w:val="00DB3D57"/>
    <w:rsid w:val="00DB3D85"/>
    <w:rsid w:val="00DB3E1B"/>
    <w:rsid w:val="00DB48D3"/>
    <w:rsid w:val="00DB4C91"/>
    <w:rsid w:val="00DB4CB1"/>
    <w:rsid w:val="00DB5C90"/>
    <w:rsid w:val="00DB640B"/>
    <w:rsid w:val="00DB668E"/>
    <w:rsid w:val="00DB6935"/>
    <w:rsid w:val="00DB6AB5"/>
    <w:rsid w:val="00DB6C0C"/>
    <w:rsid w:val="00DB77C6"/>
    <w:rsid w:val="00DB7880"/>
    <w:rsid w:val="00DB79BB"/>
    <w:rsid w:val="00DB7BB7"/>
    <w:rsid w:val="00DB7C32"/>
    <w:rsid w:val="00DB7F38"/>
    <w:rsid w:val="00DC00C8"/>
    <w:rsid w:val="00DC0268"/>
    <w:rsid w:val="00DC085A"/>
    <w:rsid w:val="00DC0CE1"/>
    <w:rsid w:val="00DC0EFE"/>
    <w:rsid w:val="00DC0F94"/>
    <w:rsid w:val="00DC1045"/>
    <w:rsid w:val="00DC1266"/>
    <w:rsid w:val="00DC1390"/>
    <w:rsid w:val="00DC13D2"/>
    <w:rsid w:val="00DC1506"/>
    <w:rsid w:val="00DC156D"/>
    <w:rsid w:val="00DC1DA4"/>
    <w:rsid w:val="00DC2454"/>
    <w:rsid w:val="00DC2973"/>
    <w:rsid w:val="00DC2A4D"/>
    <w:rsid w:val="00DC2B4D"/>
    <w:rsid w:val="00DC2C97"/>
    <w:rsid w:val="00DC2E9A"/>
    <w:rsid w:val="00DC346D"/>
    <w:rsid w:val="00DC383A"/>
    <w:rsid w:val="00DC3AF6"/>
    <w:rsid w:val="00DC3D60"/>
    <w:rsid w:val="00DC4378"/>
    <w:rsid w:val="00DC4C19"/>
    <w:rsid w:val="00DC5099"/>
    <w:rsid w:val="00DC51D9"/>
    <w:rsid w:val="00DC5247"/>
    <w:rsid w:val="00DC56E1"/>
    <w:rsid w:val="00DC5FA2"/>
    <w:rsid w:val="00DC6797"/>
    <w:rsid w:val="00DC67C2"/>
    <w:rsid w:val="00DC6A91"/>
    <w:rsid w:val="00DC6B7C"/>
    <w:rsid w:val="00DC7508"/>
    <w:rsid w:val="00DC7BD8"/>
    <w:rsid w:val="00DC7BEC"/>
    <w:rsid w:val="00DC7F2E"/>
    <w:rsid w:val="00DD0465"/>
    <w:rsid w:val="00DD0513"/>
    <w:rsid w:val="00DD067E"/>
    <w:rsid w:val="00DD0763"/>
    <w:rsid w:val="00DD08A8"/>
    <w:rsid w:val="00DD10E5"/>
    <w:rsid w:val="00DD125E"/>
    <w:rsid w:val="00DD12CA"/>
    <w:rsid w:val="00DD12D0"/>
    <w:rsid w:val="00DD16C9"/>
    <w:rsid w:val="00DD1B4B"/>
    <w:rsid w:val="00DD2452"/>
    <w:rsid w:val="00DD2704"/>
    <w:rsid w:val="00DD388F"/>
    <w:rsid w:val="00DD3A65"/>
    <w:rsid w:val="00DD3D39"/>
    <w:rsid w:val="00DD414D"/>
    <w:rsid w:val="00DD4173"/>
    <w:rsid w:val="00DD41F7"/>
    <w:rsid w:val="00DD488E"/>
    <w:rsid w:val="00DD4BD5"/>
    <w:rsid w:val="00DD4C16"/>
    <w:rsid w:val="00DD4E99"/>
    <w:rsid w:val="00DD50C9"/>
    <w:rsid w:val="00DD5413"/>
    <w:rsid w:val="00DD582B"/>
    <w:rsid w:val="00DD6109"/>
    <w:rsid w:val="00DD620D"/>
    <w:rsid w:val="00DD6449"/>
    <w:rsid w:val="00DD6628"/>
    <w:rsid w:val="00DD6632"/>
    <w:rsid w:val="00DD667A"/>
    <w:rsid w:val="00DD69D1"/>
    <w:rsid w:val="00DD6A6C"/>
    <w:rsid w:val="00DD6C5C"/>
    <w:rsid w:val="00DD704C"/>
    <w:rsid w:val="00DD7074"/>
    <w:rsid w:val="00DD76E6"/>
    <w:rsid w:val="00DD7AFF"/>
    <w:rsid w:val="00DD7B11"/>
    <w:rsid w:val="00DD7D73"/>
    <w:rsid w:val="00DD7ECF"/>
    <w:rsid w:val="00DE04EF"/>
    <w:rsid w:val="00DE09FA"/>
    <w:rsid w:val="00DE0EDC"/>
    <w:rsid w:val="00DE16F1"/>
    <w:rsid w:val="00DE19D5"/>
    <w:rsid w:val="00DE1C21"/>
    <w:rsid w:val="00DE1F42"/>
    <w:rsid w:val="00DE242E"/>
    <w:rsid w:val="00DE3003"/>
    <w:rsid w:val="00DE3617"/>
    <w:rsid w:val="00DE36D2"/>
    <w:rsid w:val="00DE3B95"/>
    <w:rsid w:val="00DE3C77"/>
    <w:rsid w:val="00DE3CD8"/>
    <w:rsid w:val="00DE3DF4"/>
    <w:rsid w:val="00DE3E42"/>
    <w:rsid w:val="00DE43CB"/>
    <w:rsid w:val="00DE4555"/>
    <w:rsid w:val="00DE4BAE"/>
    <w:rsid w:val="00DE4D83"/>
    <w:rsid w:val="00DE4F15"/>
    <w:rsid w:val="00DE5186"/>
    <w:rsid w:val="00DE54EA"/>
    <w:rsid w:val="00DE5701"/>
    <w:rsid w:val="00DE5710"/>
    <w:rsid w:val="00DE57D6"/>
    <w:rsid w:val="00DE5B71"/>
    <w:rsid w:val="00DE5D36"/>
    <w:rsid w:val="00DE5E20"/>
    <w:rsid w:val="00DE63D5"/>
    <w:rsid w:val="00DE6B07"/>
    <w:rsid w:val="00DE6E88"/>
    <w:rsid w:val="00DE700C"/>
    <w:rsid w:val="00DE7918"/>
    <w:rsid w:val="00DE7CAC"/>
    <w:rsid w:val="00DE7F38"/>
    <w:rsid w:val="00DF00EF"/>
    <w:rsid w:val="00DF04F9"/>
    <w:rsid w:val="00DF062F"/>
    <w:rsid w:val="00DF0BE7"/>
    <w:rsid w:val="00DF144D"/>
    <w:rsid w:val="00DF14D5"/>
    <w:rsid w:val="00DF184C"/>
    <w:rsid w:val="00DF1904"/>
    <w:rsid w:val="00DF1E7E"/>
    <w:rsid w:val="00DF1F4B"/>
    <w:rsid w:val="00DF1FCC"/>
    <w:rsid w:val="00DF229F"/>
    <w:rsid w:val="00DF24CF"/>
    <w:rsid w:val="00DF255C"/>
    <w:rsid w:val="00DF2582"/>
    <w:rsid w:val="00DF2756"/>
    <w:rsid w:val="00DF28D7"/>
    <w:rsid w:val="00DF2A50"/>
    <w:rsid w:val="00DF2BB6"/>
    <w:rsid w:val="00DF3271"/>
    <w:rsid w:val="00DF370C"/>
    <w:rsid w:val="00DF399A"/>
    <w:rsid w:val="00DF3B6D"/>
    <w:rsid w:val="00DF3ED5"/>
    <w:rsid w:val="00DF439E"/>
    <w:rsid w:val="00DF4469"/>
    <w:rsid w:val="00DF4673"/>
    <w:rsid w:val="00DF49E5"/>
    <w:rsid w:val="00DF49ED"/>
    <w:rsid w:val="00DF4D2A"/>
    <w:rsid w:val="00DF55DE"/>
    <w:rsid w:val="00DF5619"/>
    <w:rsid w:val="00DF56A1"/>
    <w:rsid w:val="00DF56E5"/>
    <w:rsid w:val="00DF5835"/>
    <w:rsid w:val="00DF5947"/>
    <w:rsid w:val="00DF5E92"/>
    <w:rsid w:val="00DF6627"/>
    <w:rsid w:val="00DF6B42"/>
    <w:rsid w:val="00DF76CC"/>
    <w:rsid w:val="00DF790E"/>
    <w:rsid w:val="00DF7C30"/>
    <w:rsid w:val="00E0002F"/>
    <w:rsid w:val="00E001AA"/>
    <w:rsid w:val="00E00297"/>
    <w:rsid w:val="00E003DF"/>
    <w:rsid w:val="00E00610"/>
    <w:rsid w:val="00E00716"/>
    <w:rsid w:val="00E00723"/>
    <w:rsid w:val="00E0117A"/>
    <w:rsid w:val="00E01194"/>
    <w:rsid w:val="00E01436"/>
    <w:rsid w:val="00E01478"/>
    <w:rsid w:val="00E021AF"/>
    <w:rsid w:val="00E0222F"/>
    <w:rsid w:val="00E02776"/>
    <w:rsid w:val="00E0288C"/>
    <w:rsid w:val="00E02F09"/>
    <w:rsid w:val="00E03909"/>
    <w:rsid w:val="00E03923"/>
    <w:rsid w:val="00E039E1"/>
    <w:rsid w:val="00E03BD8"/>
    <w:rsid w:val="00E042DE"/>
    <w:rsid w:val="00E045B9"/>
    <w:rsid w:val="00E0499F"/>
    <w:rsid w:val="00E04F35"/>
    <w:rsid w:val="00E05685"/>
    <w:rsid w:val="00E0585F"/>
    <w:rsid w:val="00E05D41"/>
    <w:rsid w:val="00E05D9E"/>
    <w:rsid w:val="00E0628B"/>
    <w:rsid w:val="00E0679B"/>
    <w:rsid w:val="00E06CC0"/>
    <w:rsid w:val="00E0702B"/>
    <w:rsid w:val="00E07AFE"/>
    <w:rsid w:val="00E07B16"/>
    <w:rsid w:val="00E07CC7"/>
    <w:rsid w:val="00E10738"/>
    <w:rsid w:val="00E108F2"/>
    <w:rsid w:val="00E10AFB"/>
    <w:rsid w:val="00E10BCB"/>
    <w:rsid w:val="00E11164"/>
    <w:rsid w:val="00E11308"/>
    <w:rsid w:val="00E1131C"/>
    <w:rsid w:val="00E118E2"/>
    <w:rsid w:val="00E11CB5"/>
    <w:rsid w:val="00E1271F"/>
    <w:rsid w:val="00E1275F"/>
    <w:rsid w:val="00E12CB6"/>
    <w:rsid w:val="00E12D1B"/>
    <w:rsid w:val="00E12EB9"/>
    <w:rsid w:val="00E12F4A"/>
    <w:rsid w:val="00E133F5"/>
    <w:rsid w:val="00E139BA"/>
    <w:rsid w:val="00E13C1A"/>
    <w:rsid w:val="00E13CD7"/>
    <w:rsid w:val="00E13DED"/>
    <w:rsid w:val="00E140DB"/>
    <w:rsid w:val="00E14155"/>
    <w:rsid w:val="00E14A42"/>
    <w:rsid w:val="00E14D61"/>
    <w:rsid w:val="00E15147"/>
    <w:rsid w:val="00E1521F"/>
    <w:rsid w:val="00E1535D"/>
    <w:rsid w:val="00E15499"/>
    <w:rsid w:val="00E15515"/>
    <w:rsid w:val="00E158CF"/>
    <w:rsid w:val="00E15B5C"/>
    <w:rsid w:val="00E15FC0"/>
    <w:rsid w:val="00E1628B"/>
    <w:rsid w:val="00E164AC"/>
    <w:rsid w:val="00E16B18"/>
    <w:rsid w:val="00E16C48"/>
    <w:rsid w:val="00E16DA9"/>
    <w:rsid w:val="00E170B7"/>
    <w:rsid w:val="00E170E0"/>
    <w:rsid w:val="00E17555"/>
    <w:rsid w:val="00E178BB"/>
    <w:rsid w:val="00E2040A"/>
    <w:rsid w:val="00E20672"/>
    <w:rsid w:val="00E20AED"/>
    <w:rsid w:val="00E212BF"/>
    <w:rsid w:val="00E215A0"/>
    <w:rsid w:val="00E21C7E"/>
    <w:rsid w:val="00E22026"/>
    <w:rsid w:val="00E221A9"/>
    <w:rsid w:val="00E22504"/>
    <w:rsid w:val="00E225FC"/>
    <w:rsid w:val="00E226FB"/>
    <w:rsid w:val="00E22730"/>
    <w:rsid w:val="00E22F17"/>
    <w:rsid w:val="00E23405"/>
    <w:rsid w:val="00E23BA0"/>
    <w:rsid w:val="00E24061"/>
    <w:rsid w:val="00E24317"/>
    <w:rsid w:val="00E24829"/>
    <w:rsid w:val="00E24C21"/>
    <w:rsid w:val="00E24C8B"/>
    <w:rsid w:val="00E24E06"/>
    <w:rsid w:val="00E2522C"/>
    <w:rsid w:val="00E26540"/>
    <w:rsid w:val="00E265F2"/>
    <w:rsid w:val="00E26850"/>
    <w:rsid w:val="00E2793C"/>
    <w:rsid w:val="00E27942"/>
    <w:rsid w:val="00E2796E"/>
    <w:rsid w:val="00E27C7D"/>
    <w:rsid w:val="00E303A3"/>
    <w:rsid w:val="00E305CA"/>
    <w:rsid w:val="00E308F9"/>
    <w:rsid w:val="00E31453"/>
    <w:rsid w:val="00E3158A"/>
    <w:rsid w:val="00E31B79"/>
    <w:rsid w:val="00E31D19"/>
    <w:rsid w:val="00E32195"/>
    <w:rsid w:val="00E3226F"/>
    <w:rsid w:val="00E3274B"/>
    <w:rsid w:val="00E32B77"/>
    <w:rsid w:val="00E33034"/>
    <w:rsid w:val="00E33AFB"/>
    <w:rsid w:val="00E33DE2"/>
    <w:rsid w:val="00E33FEB"/>
    <w:rsid w:val="00E34139"/>
    <w:rsid w:val="00E34C9F"/>
    <w:rsid w:val="00E35109"/>
    <w:rsid w:val="00E3543C"/>
    <w:rsid w:val="00E35B31"/>
    <w:rsid w:val="00E35B5F"/>
    <w:rsid w:val="00E35CD0"/>
    <w:rsid w:val="00E36171"/>
    <w:rsid w:val="00E366E4"/>
    <w:rsid w:val="00E36B36"/>
    <w:rsid w:val="00E36DF8"/>
    <w:rsid w:val="00E37418"/>
    <w:rsid w:val="00E37575"/>
    <w:rsid w:val="00E376C0"/>
    <w:rsid w:val="00E37C97"/>
    <w:rsid w:val="00E37EE9"/>
    <w:rsid w:val="00E4048A"/>
    <w:rsid w:val="00E405ED"/>
    <w:rsid w:val="00E407B7"/>
    <w:rsid w:val="00E40F7C"/>
    <w:rsid w:val="00E41EAB"/>
    <w:rsid w:val="00E42572"/>
    <w:rsid w:val="00E42679"/>
    <w:rsid w:val="00E42747"/>
    <w:rsid w:val="00E42F6D"/>
    <w:rsid w:val="00E43967"/>
    <w:rsid w:val="00E43B9F"/>
    <w:rsid w:val="00E43D0B"/>
    <w:rsid w:val="00E43DDB"/>
    <w:rsid w:val="00E440D0"/>
    <w:rsid w:val="00E44269"/>
    <w:rsid w:val="00E4430A"/>
    <w:rsid w:val="00E449FE"/>
    <w:rsid w:val="00E44C81"/>
    <w:rsid w:val="00E451A9"/>
    <w:rsid w:val="00E454F3"/>
    <w:rsid w:val="00E45EDA"/>
    <w:rsid w:val="00E461E6"/>
    <w:rsid w:val="00E466FE"/>
    <w:rsid w:val="00E46713"/>
    <w:rsid w:val="00E46C07"/>
    <w:rsid w:val="00E46D68"/>
    <w:rsid w:val="00E46EFE"/>
    <w:rsid w:val="00E4730B"/>
    <w:rsid w:val="00E476CF"/>
    <w:rsid w:val="00E478A0"/>
    <w:rsid w:val="00E47953"/>
    <w:rsid w:val="00E47A46"/>
    <w:rsid w:val="00E47ADA"/>
    <w:rsid w:val="00E50093"/>
    <w:rsid w:val="00E503CB"/>
    <w:rsid w:val="00E508E9"/>
    <w:rsid w:val="00E50AB7"/>
    <w:rsid w:val="00E50DF4"/>
    <w:rsid w:val="00E518E1"/>
    <w:rsid w:val="00E51A19"/>
    <w:rsid w:val="00E523E2"/>
    <w:rsid w:val="00E52582"/>
    <w:rsid w:val="00E52B32"/>
    <w:rsid w:val="00E52B7B"/>
    <w:rsid w:val="00E533C6"/>
    <w:rsid w:val="00E533E7"/>
    <w:rsid w:val="00E53A9B"/>
    <w:rsid w:val="00E53EB5"/>
    <w:rsid w:val="00E541CF"/>
    <w:rsid w:val="00E54699"/>
    <w:rsid w:val="00E54B4A"/>
    <w:rsid w:val="00E54E99"/>
    <w:rsid w:val="00E54F1F"/>
    <w:rsid w:val="00E54FBD"/>
    <w:rsid w:val="00E5512A"/>
    <w:rsid w:val="00E5513E"/>
    <w:rsid w:val="00E55252"/>
    <w:rsid w:val="00E555E1"/>
    <w:rsid w:val="00E55B91"/>
    <w:rsid w:val="00E55E7A"/>
    <w:rsid w:val="00E55F6A"/>
    <w:rsid w:val="00E56242"/>
    <w:rsid w:val="00E56638"/>
    <w:rsid w:val="00E567B7"/>
    <w:rsid w:val="00E5694E"/>
    <w:rsid w:val="00E56AB7"/>
    <w:rsid w:val="00E56DED"/>
    <w:rsid w:val="00E570FB"/>
    <w:rsid w:val="00E5714A"/>
    <w:rsid w:val="00E57779"/>
    <w:rsid w:val="00E57910"/>
    <w:rsid w:val="00E579CB"/>
    <w:rsid w:val="00E57ACD"/>
    <w:rsid w:val="00E57EC2"/>
    <w:rsid w:val="00E6088F"/>
    <w:rsid w:val="00E609E1"/>
    <w:rsid w:val="00E60CAA"/>
    <w:rsid w:val="00E60E0D"/>
    <w:rsid w:val="00E61523"/>
    <w:rsid w:val="00E615C1"/>
    <w:rsid w:val="00E61673"/>
    <w:rsid w:val="00E61BFC"/>
    <w:rsid w:val="00E61CFF"/>
    <w:rsid w:val="00E61FA0"/>
    <w:rsid w:val="00E6244E"/>
    <w:rsid w:val="00E626CC"/>
    <w:rsid w:val="00E627B2"/>
    <w:rsid w:val="00E627D5"/>
    <w:rsid w:val="00E62FED"/>
    <w:rsid w:val="00E63052"/>
    <w:rsid w:val="00E632BD"/>
    <w:rsid w:val="00E63521"/>
    <w:rsid w:val="00E639E7"/>
    <w:rsid w:val="00E63A86"/>
    <w:rsid w:val="00E63D97"/>
    <w:rsid w:val="00E642CA"/>
    <w:rsid w:val="00E64351"/>
    <w:rsid w:val="00E64B0D"/>
    <w:rsid w:val="00E64CD7"/>
    <w:rsid w:val="00E64D14"/>
    <w:rsid w:val="00E6503E"/>
    <w:rsid w:val="00E654CD"/>
    <w:rsid w:val="00E655F7"/>
    <w:rsid w:val="00E65C94"/>
    <w:rsid w:val="00E65D55"/>
    <w:rsid w:val="00E66111"/>
    <w:rsid w:val="00E66223"/>
    <w:rsid w:val="00E66308"/>
    <w:rsid w:val="00E664A9"/>
    <w:rsid w:val="00E666BE"/>
    <w:rsid w:val="00E66882"/>
    <w:rsid w:val="00E66A5D"/>
    <w:rsid w:val="00E66A86"/>
    <w:rsid w:val="00E67129"/>
    <w:rsid w:val="00E67169"/>
    <w:rsid w:val="00E67418"/>
    <w:rsid w:val="00E67CDE"/>
    <w:rsid w:val="00E67CF7"/>
    <w:rsid w:val="00E70076"/>
    <w:rsid w:val="00E70155"/>
    <w:rsid w:val="00E70B03"/>
    <w:rsid w:val="00E70EDB"/>
    <w:rsid w:val="00E71269"/>
    <w:rsid w:val="00E7154F"/>
    <w:rsid w:val="00E71794"/>
    <w:rsid w:val="00E718F4"/>
    <w:rsid w:val="00E71D1A"/>
    <w:rsid w:val="00E71F8E"/>
    <w:rsid w:val="00E72005"/>
    <w:rsid w:val="00E722B8"/>
    <w:rsid w:val="00E7230C"/>
    <w:rsid w:val="00E72324"/>
    <w:rsid w:val="00E7249A"/>
    <w:rsid w:val="00E7272C"/>
    <w:rsid w:val="00E72769"/>
    <w:rsid w:val="00E72AD1"/>
    <w:rsid w:val="00E72E0D"/>
    <w:rsid w:val="00E72E97"/>
    <w:rsid w:val="00E7350B"/>
    <w:rsid w:val="00E7366B"/>
    <w:rsid w:val="00E73810"/>
    <w:rsid w:val="00E73937"/>
    <w:rsid w:val="00E744AB"/>
    <w:rsid w:val="00E75100"/>
    <w:rsid w:val="00E754E3"/>
    <w:rsid w:val="00E75751"/>
    <w:rsid w:val="00E757C0"/>
    <w:rsid w:val="00E758BE"/>
    <w:rsid w:val="00E759A1"/>
    <w:rsid w:val="00E75D38"/>
    <w:rsid w:val="00E762B2"/>
    <w:rsid w:val="00E7644B"/>
    <w:rsid w:val="00E7644D"/>
    <w:rsid w:val="00E77363"/>
    <w:rsid w:val="00E77483"/>
    <w:rsid w:val="00E775A7"/>
    <w:rsid w:val="00E7770D"/>
    <w:rsid w:val="00E77753"/>
    <w:rsid w:val="00E80115"/>
    <w:rsid w:val="00E81818"/>
    <w:rsid w:val="00E81BA7"/>
    <w:rsid w:val="00E81C48"/>
    <w:rsid w:val="00E820EA"/>
    <w:rsid w:val="00E82116"/>
    <w:rsid w:val="00E8230A"/>
    <w:rsid w:val="00E824F1"/>
    <w:rsid w:val="00E82ACD"/>
    <w:rsid w:val="00E82B36"/>
    <w:rsid w:val="00E83520"/>
    <w:rsid w:val="00E83941"/>
    <w:rsid w:val="00E83C17"/>
    <w:rsid w:val="00E8410A"/>
    <w:rsid w:val="00E84DD1"/>
    <w:rsid w:val="00E84EBA"/>
    <w:rsid w:val="00E86AD1"/>
    <w:rsid w:val="00E86D26"/>
    <w:rsid w:val="00E8721D"/>
    <w:rsid w:val="00E874A3"/>
    <w:rsid w:val="00E874E0"/>
    <w:rsid w:val="00E875F1"/>
    <w:rsid w:val="00E87815"/>
    <w:rsid w:val="00E87B1F"/>
    <w:rsid w:val="00E90362"/>
    <w:rsid w:val="00E9084D"/>
    <w:rsid w:val="00E908F7"/>
    <w:rsid w:val="00E90995"/>
    <w:rsid w:val="00E90C21"/>
    <w:rsid w:val="00E90DD2"/>
    <w:rsid w:val="00E90DF2"/>
    <w:rsid w:val="00E90E58"/>
    <w:rsid w:val="00E91031"/>
    <w:rsid w:val="00E91693"/>
    <w:rsid w:val="00E916FC"/>
    <w:rsid w:val="00E91865"/>
    <w:rsid w:val="00E91A6E"/>
    <w:rsid w:val="00E91FC1"/>
    <w:rsid w:val="00E92071"/>
    <w:rsid w:val="00E928CD"/>
    <w:rsid w:val="00E92C69"/>
    <w:rsid w:val="00E93364"/>
    <w:rsid w:val="00E93411"/>
    <w:rsid w:val="00E93870"/>
    <w:rsid w:val="00E93B37"/>
    <w:rsid w:val="00E9420B"/>
    <w:rsid w:val="00E94412"/>
    <w:rsid w:val="00E9476D"/>
    <w:rsid w:val="00E94EC3"/>
    <w:rsid w:val="00E94F22"/>
    <w:rsid w:val="00E952F0"/>
    <w:rsid w:val="00E954A5"/>
    <w:rsid w:val="00E95525"/>
    <w:rsid w:val="00E95B6D"/>
    <w:rsid w:val="00E95BBE"/>
    <w:rsid w:val="00E960D7"/>
    <w:rsid w:val="00E96790"/>
    <w:rsid w:val="00E974AF"/>
    <w:rsid w:val="00E97975"/>
    <w:rsid w:val="00E97AD0"/>
    <w:rsid w:val="00E97BC3"/>
    <w:rsid w:val="00E97EB5"/>
    <w:rsid w:val="00EA0100"/>
    <w:rsid w:val="00EA04FF"/>
    <w:rsid w:val="00EA07BE"/>
    <w:rsid w:val="00EA0A9C"/>
    <w:rsid w:val="00EA14E7"/>
    <w:rsid w:val="00EA1B2A"/>
    <w:rsid w:val="00EA1C9A"/>
    <w:rsid w:val="00EA1EC1"/>
    <w:rsid w:val="00EA2564"/>
    <w:rsid w:val="00EA3155"/>
    <w:rsid w:val="00EA31AA"/>
    <w:rsid w:val="00EA3842"/>
    <w:rsid w:val="00EA38A9"/>
    <w:rsid w:val="00EA3D9B"/>
    <w:rsid w:val="00EA4483"/>
    <w:rsid w:val="00EA4503"/>
    <w:rsid w:val="00EA4733"/>
    <w:rsid w:val="00EA52C5"/>
    <w:rsid w:val="00EA569E"/>
    <w:rsid w:val="00EA6899"/>
    <w:rsid w:val="00EA68AA"/>
    <w:rsid w:val="00EA69AD"/>
    <w:rsid w:val="00EA6E64"/>
    <w:rsid w:val="00EA6E99"/>
    <w:rsid w:val="00EA700D"/>
    <w:rsid w:val="00EA72FC"/>
    <w:rsid w:val="00EA732C"/>
    <w:rsid w:val="00EA75E0"/>
    <w:rsid w:val="00EA7711"/>
    <w:rsid w:val="00EA785B"/>
    <w:rsid w:val="00EB062F"/>
    <w:rsid w:val="00EB07BC"/>
    <w:rsid w:val="00EB0B2D"/>
    <w:rsid w:val="00EB0DE4"/>
    <w:rsid w:val="00EB1362"/>
    <w:rsid w:val="00EB1409"/>
    <w:rsid w:val="00EB1506"/>
    <w:rsid w:val="00EB1527"/>
    <w:rsid w:val="00EB1B3D"/>
    <w:rsid w:val="00EB1DAC"/>
    <w:rsid w:val="00EB2114"/>
    <w:rsid w:val="00EB2811"/>
    <w:rsid w:val="00EB28AD"/>
    <w:rsid w:val="00EB2A17"/>
    <w:rsid w:val="00EB2CCE"/>
    <w:rsid w:val="00EB301B"/>
    <w:rsid w:val="00EB3053"/>
    <w:rsid w:val="00EB3545"/>
    <w:rsid w:val="00EB3AF9"/>
    <w:rsid w:val="00EB3BE6"/>
    <w:rsid w:val="00EB3D8B"/>
    <w:rsid w:val="00EB43D7"/>
    <w:rsid w:val="00EB48AA"/>
    <w:rsid w:val="00EB49B2"/>
    <w:rsid w:val="00EB4DD9"/>
    <w:rsid w:val="00EB4F05"/>
    <w:rsid w:val="00EB52DB"/>
    <w:rsid w:val="00EB55A3"/>
    <w:rsid w:val="00EB55F8"/>
    <w:rsid w:val="00EB59B2"/>
    <w:rsid w:val="00EB59EB"/>
    <w:rsid w:val="00EB5B87"/>
    <w:rsid w:val="00EB5C95"/>
    <w:rsid w:val="00EB5D48"/>
    <w:rsid w:val="00EB5F67"/>
    <w:rsid w:val="00EB5F82"/>
    <w:rsid w:val="00EB685A"/>
    <w:rsid w:val="00EB6AB5"/>
    <w:rsid w:val="00EB7632"/>
    <w:rsid w:val="00EB7A77"/>
    <w:rsid w:val="00EC06EC"/>
    <w:rsid w:val="00EC0725"/>
    <w:rsid w:val="00EC087B"/>
    <w:rsid w:val="00EC0A95"/>
    <w:rsid w:val="00EC0BEC"/>
    <w:rsid w:val="00EC0CD0"/>
    <w:rsid w:val="00EC0E41"/>
    <w:rsid w:val="00EC1420"/>
    <w:rsid w:val="00EC15A2"/>
    <w:rsid w:val="00EC190C"/>
    <w:rsid w:val="00EC1A1A"/>
    <w:rsid w:val="00EC1A6D"/>
    <w:rsid w:val="00EC1C34"/>
    <w:rsid w:val="00EC1FCA"/>
    <w:rsid w:val="00EC265C"/>
    <w:rsid w:val="00EC274F"/>
    <w:rsid w:val="00EC2BCD"/>
    <w:rsid w:val="00EC2BDE"/>
    <w:rsid w:val="00EC2E44"/>
    <w:rsid w:val="00EC307E"/>
    <w:rsid w:val="00EC364F"/>
    <w:rsid w:val="00EC3727"/>
    <w:rsid w:val="00EC395C"/>
    <w:rsid w:val="00EC3C2F"/>
    <w:rsid w:val="00EC3E6F"/>
    <w:rsid w:val="00EC4025"/>
    <w:rsid w:val="00EC44F2"/>
    <w:rsid w:val="00EC4A67"/>
    <w:rsid w:val="00EC4B7C"/>
    <w:rsid w:val="00EC4E3E"/>
    <w:rsid w:val="00EC526A"/>
    <w:rsid w:val="00EC5304"/>
    <w:rsid w:val="00EC5463"/>
    <w:rsid w:val="00EC5556"/>
    <w:rsid w:val="00EC5C14"/>
    <w:rsid w:val="00EC5CD5"/>
    <w:rsid w:val="00EC6214"/>
    <w:rsid w:val="00EC6763"/>
    <w:rsid w:val="00EC6C6E"/>
    <w:rsid w:val="00EC6D0E"/>
    <w:rsid w:val="00EC6E50"/>
    <w:rsid w:val="00EC734B"/>
    <w:rsid w:val="00ED03E2"/>
    <w:rsid w:val="00ED05B0"/>
    <w:rsid w:val="00ED0B57"/>
    <w:rsid w:val="00ED0C5D"/>
    <w:rsid w:val="00ED1034"/>
    <w:rsid w:val="00ED1345"/>
    <w:rsid w:val="00ED14FE"/>
    <w:rsid w:val="00ED1B71"/>
    <w:rsid w:val="00ED1D74"/>
    <w:rsid w:val="00ED249E"/>
    <w:rsid w:val="00ED2681"/>
    <w:rsid w:val="00ED2F61"/>
    <w:rsid w:val="00ED3A39"/>
    <w:rsid w:val="00ED3DEE"/>
    <w:rsid w:val="00ED47E1"/>
    <w:rsid w:val="00ED53BF"/>
    <w:rsid w:val="00ED54AE"/>
    <w:rsid w:val="00ED5AAD"/>
    <w:rsid w:val="00ED5BB2"/>
    <w:rsid w:val="00ED5E78"/>
    <w:rsid w:val="00ED614A"/>
    <w:rsid w:val="00ED6163"/>
    <w:rsid w:val="00ED64E8"/>
    <w:rsid w:val="00ED66DE"/>
    <w:rsid w:val="00ED6BC1"/>
    <w:rsid w:val="00ED6EEF"/>
    <w:rsid w:val="00ED70B8"/>
    <w:rsid w:val="00ED74DF"/>
    <w:rsid w:val="00ED7CF5"/>
    <w:rsid w:val="00EE0125"/>
    <w:rsid w:val="00EE0191"/>
    <w:rsid w:val="00EE0222"/>
    <w:rsid w:val="00EE0576"/>
    <w:rsid w:val="00EE06CE"/>
    <w:rsid w:val="00EE0986"/>
    <w:rsid w:val="00EE106E"/>
    <w:rsid w:val="00EE1BCC"/>
    <w:rsid w:val="00EE1C2F"/>
    <w:rsid w:val="00EE22AD"/>
    <w:rsid w:val="00EE2BC7"/>
    <w:rsid w:val="00EE2E8F"/>
    <w:rsid w:val="00EE2E9F"/>
    <w:rsid w:val="00EE30AD"/>
    <w:rsid w:val="00EE3404"/>
    <w:rsid w:val="00EE344C"/>
    <w:rsid w:val="00EE358F"/>
    <w:rsid w:val="00EE367E"/>
    <w:rsid w:val="00EE36B6"/>
    <w:rsid w:val="00EE3854"/>
    <w:rsid w:val="00EE3B6F"/>
    <w:rsid w:val="00EE3D85"/>
    <w:rsid w:val="00EE40C7"/>
    <w:rsid w:val="00EE4FAA"/>
    <w:rsid w:val="00EE5372"/>
    <w:rsid w:val="00EE53C7"/>
    <w:rsid w:val="00EE5937"/>
    <w:rsid w:val="00EE59CD"/>
    <w:rsid w:val="00EE5B9F"/>
    <w:rsid w:val="00EE5E2D"/>
    <w:rsid w:val="00EE62B9"/>
    <w:rsid w:val="00EE6588"/>
    <w:rsid w:val="00EE663E"/>
    <w:rsid w:val="00EE6653"/>
    <w:rsid w:val="00EE6839"/>
    <w:rsid w:val="00EE68B9"/>
    <w:rsid w:val="00EE700C"/>
    <w:rsid w:val="00EE786A"/>
    <w:rsid w:val="00EE7AEC"/>
    <w:rsid w:val="00EE7CDA"/>
    <w:rsid w:val="00EE7D96"/>
    <w:rsid w:val="00EE7F4E"/>
    <w:rsid w:val="00EF002B"/>
    <w:rsid w:val="00EF02B8"/>
    <w:rsid w:val="00EF0800"/>
    <w:rsid w:val="00EF1067"/>
    <w:rsid w:val="00EF111F"/>
    <w:rsid w:val="00EF154C"/>
    <w:rsid w:val="00EF1998"/>
    <w:rsid w:val="00EF19AC"/>
    <w:rsid w:val="00EF2264"/>
    <w:rsid w:val="00EF2536"/>
    <w:rsid w:val="00EF25A8"/>
    <w:rsid w:val="00EF25B1"/>
    <w:rsid w:val="00EF2706"/>
    <w:rsid w:val="00EF2755"/>
    <w:rsid w:val="00EF29AA"/>
    <w:rsid w:val="00EF2D18"/>
    <w:rsid w:val="00EF3014"/>
    <w:rsid w:val="00EF349A"/>
    <w:rsid w:val="00EF36CC"/>
    <w:rsid w:val="00EF3FED"/>
    <w:rsid w:val="00EF440F"/>
    <w:rsid w:val="00EF485F"/>
    <w:rsid w:val="00EF4AA1"/>
    <w:rsid w:val="00EF4D41"/>
    <w:rsid w:val="00EF4D7F"/>
    <w:rsid w:val="00EF5142"/>
    <w:rsid w:val="00EF5607"/>
    <w:rsid w:val="00EF578D"/>
    <w:rsid w:val="00EF58B6"/>
    <w:rsid w:val="00EF5BB2"/>
    <w:rsid w:val="00EF62F4"/>
    <w:rsid w:val="00EF68AF"/>
    <w:rsid w:val="00EF6C39"/>
    <w:rsid w:val="00EF6C89"/>
    <w:rsid w:val="00EF76BA"/>
    <w:rsid w:val="00EF7729"/>
    <w:rsid w:val="00EF7F15"/>
    <w:rsid w:val="00F00149"/>
    <w:rsid w:val="00F00791"/>
    <w:rsid w:val="00F00AFC"/>
    <w:rsid w:val="00F01047"/>
    <w:rsid w:val="00F011FC"/>
    <w:rsid w:val="00F01242"/>
    <w:rsid w:val="00F012AF"/>
    <w:rsid w:val="00F01323"/>
    <w:rsid w:val="00F01548"/>
    <w:rsid w:val="00F01AB3"/>
    <w:rsid w:val="00F01E48"/>
    <w:rsid w:val="00F0205D"/>
    <w:rsid w:val="00F026DB"/>
    <w:rsid w:val="00F0282C"/>
    <w:rsid w:val="00F0283D"/>
    <w:rsid w:val="00F02990"/>
    <w:rsid w:val="00F02AE2"/>
    <w:rsid w:val="00F02AF8"/>
    <w:rsid w:val="00F02EDC"/>
    <w:rsid w:val="00F03518"/>
    <w:rsid w:val="00F0359A"/>
    <w:rsid w:val="00F0370B"/>
    <w:rsid w:val="00F03B7B"/>
    <w:rsid w:val="00F03BE3"/>
    <w:rsid w:val="00F03E09"/>
    <w:rsid w:val="00F03E6B"/>
    <w:rsid w:val="00F04618"/>
    <w:rsid w:val="00F04854"/>
    <w:rsid w:val="00F04893"/>
    <w:rsid w:val="00F04AC5"/>
    <w:rsid w:val="00F04C2F"/>
    <w:rsid w:val="00F04C82"/>
    <w:rsid w:val="00F04D5F"/>
    <w:rsid w:val="00F04DAE"/>
    <w:rsid w:val="00F04EBE"/>
    <w:rsid w:val="00F04F0F"/>
    <w:rsid w:val="00F0593F"/>
    <w:rsid w:val="00F05D6A"/>
    <w:rsid w:val="00F05E0D"/>
    <w:rsid w:val="00F05F77"/>
    <w:rsid w:val="00F0688C"/>
    <w:rsid w:val="00F06943"/>
    <w:rsid w:val="00F06A3A"/>
    <w:rsid w:val="00F06E43"/>
    <w:rsid w:val="00F0707A"/>
    <w:rsid w:val="00F070D7"/>
    <w:rsid w:val="00F07369"/>
    <w:rsid w:val="00F07B9D"/>
    <w:rsid w:val="00F07F12"/>
    <w:rsid w:val="00F10220"/>
    <w:rsid w:val="00F1044B"/>
    <w:rsid w:val="00F10916"/>
    <w:rsid w:val="00F10991"/>
    <w:rsid w:val="00F10A03"/>
    <w:rsid w:val="00F10CAF"/>
    <w:rsid w:val="00F10E61"/>
    <w:rsid w:val="00F10F9D"/>
    <w:rsid w:val="00F10FAF"/>
    <w:rsid w:val="00F1118F"/>
    <w:rsid w:val="00F11404"/>
    <w:rsid w:val="00F1151D"/>
    <w:rsid w:val="00F11914"/>
    <w:rsid w:val="00F121A8"/>
    <w:rsid w:val="00F121EA"/>
    <w:rsid w:val="00F1230B"/>
    <w:rsid w:val="00F12593"/>
    <w:rsid w:val="00F127DD"/>
    <w:rsid w:val="00F12846"/>
    <w:rsid w:val="00F129F0"/>
    <w:rsid w:val="00F12B0C"/>
    <w:rsid w:val="00F1303A"/>
    <w:rsid w:val="00F13074"/>
    <w:rsid w:val="00F13383"/>
    <w:rsid w:val="00F13608"/>
    <w:rsid w:val="00F136E1"/>
    <w:rsid w:val="00F13819"/>
    <w:rsid w:val="00F13BCF"/>
    <w:rsid w:val="00F140F5"/>
    <w:rsid w:val="00F1434B"/>
    <w:rsid w:val="00F14375"/>
    <w:rsid w:val="00F1446A"/>
    <w:rsid w:val="00F157D1"/>
    <w:rsid w:val="00F15FEC"/>
    <w:rsid w:val="00F1609C"/>
    <w:rsid w:val="00F160F2"/>
    <w:rsid w:val="00F16315"/>
    <w:rsid w:val="00F167D8"/>
    <w:rsid w:val="00F16A73"/>
    <w:rsid w:val="00F16D25"/>
    <w:rsid w:val="00F16E8A"/>
    <w:rsid w:val="00F17119"/>
    <w:rsid w:val="00F173B1"/>
    <w:rsid w:val="00F2001A"/>
    <w:rsid w:val="00F200C2"/>
    <w:rsid w:val="00F20438"/>
    <w:rsid w:val="00F20582"/>
    <w:rsid w:val="00F20A8B"/>
    <w:rsid w:val="00F20EFD"/>
    <w:rsid w:val="00F211DF"/>
    <w:rsid w:val="00F21340"/>
    <w:rsid w:val="00F21686"/>
    <w:rsid w:val="00F22412"/>
    <w:rsid w:val="00F22916"/>
    <w:rsid w:val="00F22F40"/>
    <w:rsid w:val="00F23260"/>
    <w:rsid w:val="00F236C1"/>
    <w:rsid w:val="00F23C21"/>
    <w:rsid w:val="00F23D79"/>
    <w:rsid w:val="00F2461D"/>
    <w:rsid w:val="00F24641"/>
    <w:rsid w:val="00F24674"/>
    <w:rsid w:val="00F247CB"/>
    <w:rsid w:val="00F24879"/>
    <w:rsid w:val="00F2498D"/>
    <w:rsid w:val="00F24A8F"/>
    <w:rsid w:val="00F24C95"/>
    <w:rsid w:val="00F25B05"/>
    <w:rsid w:val="00F25D54"/>
    <w:rsid w:val="00F25E53"/>
    <w:rsid w:val="00F2619B"/>
    <w:rsid w:val="00F2678D"/>
    <w:rsid w:val="00F2724A"/>
    <w:rsid w:val="00F27759"/>
    <w:rsid w:val="00F2789E"/>
    <w:rsid w:val="00F278E4"/>
    <w:rsid w:val="00F27AC2"/>
    <w:rsid w:val="00F27BD4"/>
    <w:rsid w:val="00F27F0A"/>
    <w:rsid w:val="00F30AF6"/>
    <w:rsid w:val="00F30C08"/>
    <w:rsid w:val="00F30E97"/>
    <w:rsid w:val="00F3184D"/>
    <w:rsid w:val="00F31912"/>
    <w:rsid w:val="00F31AC0"/>
    <w:rsid w:val="00F31C5D"/>
    <w:rsid w:val="00F31CED"/>
    <w:rsid w:val="00F31DF5"/>
    <w:rsid w:val="00F31E0C"/>
    <w:rsid w:val="00F3220E"/>
    <w:rsid w:val="00F322BE"/>
    <w:rsid w:val="00F32831"/>
    <w:rsid w:val="00F32DF7"/>
    <w:rsid w:val="00F32F01"/>
    <w:rsid w:val="00F3336A"/>
    <w:rsid w:val="00F3383A"/>
    <w:rsid w:val="00F3455A"/>
    <w:rsid w:val="00F348C3"/>
    <w:rsid w:val="00F349E2"/>
    <w:rsid w:val="00F34A58"/>
    <w:rsid w:val="00F34C94"/>
    <w:rsid w:val="00F34D84"/>
    <w:rsid w:val="00F35E27"/>
    <w:rsid w:val="00F35F15"/>
    <w:rsid w:val="00F36616"/>
    <w:rsid w:val="00F366E6"/>
    <w:rsid w:val="00F369F6"/>
    <w:rsid w:val="00F36F27"/>
    <w:rsid w:val="00F37142"/>
    <w:rsid w:val="00F371F1"/>
    <w:rsid w:val="00F3726A"/>
    <w:rsid w:val="00F37276"/>
    <w:rsid w:val="00F372B5"/>
    <w:rsid w:val="00F3793E"/>
    <w:rsid w:val="00F37F69"/>
    <w:rsid w:val="00F40129"/>
    <w:rsid w:val="00F403AC"/>
    <w:rsid w:val="00F40706"/>
    <w:rsid w:val="00F40768"/>
    <w:rsid w:val="00F40BA4"/>
    <w:rsid w:val="00F40EE4"/>
    <w:rsid w:val="00F41AEA"/>
    <w:rsid w:val="00F41BBD"/>
    <w:rsid w:val="00F42037"/>
    <w:rsid w:val="00F4212E"/>
    <w:rsid w:val="00F422E5"/>
    <w:rsid w:val="00F4234F"/>
    <w:rsid w:val="00F42379"/>
    <w:rsid w:val="00F423D7"/>
    <w:rsid w:val="00F428C1"/>
    <w:rsid w:val="00F42E9D"/>
    <w:rsid w:val="00F433EC"/>
    <w:rsid w:val="00F4341A"/>
    <w:rsid w:val="00F4350A"/>
    <w:rsid w:val="00F43C2D"/>
    <w:rsid w:val="00F4442E"/>
    <w:rsid w:val="00F444D3"/>
    <w:rsid w:val="00F4485C"/>
    <w:rsid w:val="00F44B7C"/>
    <w:rsid w:val="00F44C53"/>
    <w:rsid w:val="00F44D67"/>
    <w:rsid w:val="00F44EBD"/>
    <w:rsid w:val="00F44EEE"/>
    <w:rsid w:val="00F4573C"/>
    <w:rsid w:val="00F4579A"/>
    <w:rsid w:val="00F459AE"/>
    <w:rsid w:val="00F45EDA"/>
    <w:rsid w:val="00F46092"/>
    <w:rsid w:val="00F46095"/>
    <w:rsid w:val="00F4640F"/>
    <w:rsid w:val="00F46566"/>
    <w:rsid w:val="00F471DA"/>
    <w:rsid w:val="00F4734C"/>
    <w:rsid w:val="00F474BF"/>
    <w:rsid w:val="00F47CC3"/>
    <w:rsid w:val="00F50097"/>
    <w:rsid w:val="00F50745"/>
    <w:rsid w:val="00F50E1B"/>
    <w:rsid w:val="00F5119D"/>
    <w:rsid w:val="00F512E3"/>
    <w:rsid w:val="00F51364"/>
    <w:rsid w:val="00F51AD8"/>
    <w:rsid w:val="00F51C10"/>
    <w:rsid w:val="00F51ED0"/>
    <w:rsid w:val="00F52532"/>
    <w:rsid w:val="00F5270F"/>
    <w:rsid w:val="00F52A19"/>
    <w:rsid w:val="00F52DC1"/>
    <w:rsid w:val="00F52EFF"/>
    <w:rsid w:val="00F531EC"/>
    <w:rsid w:val="00F53296"/>
    <w:rsid w:val="00F53322"/>
    <w:rsid w:val="00F53383"/>
    <w:rsid w:val="00F53549"/>
    <w:rsid w:val="00F5357E"/>
    <w:rsid w:val="00F538F1"/>
    <w:rsid w:val="00F53B14"/>
    <w:rsid w:val="00F53C3C"/>
    <w:rsid w:val="00F53C7C"/>
    <w:rsid w:val="00F53EA2"/>
    <w:rsid w:val="00F53EC7"/>
    <w:rsid w:val="00F541DC"/>
    <w:rsid w:val="00F542A9"/>
    <w:rsid w:val="00F54499"/>
    <w:rsid w:val="00F54C36"/>
    <w:rsid w:val="00F54C37"/>
    <w:rsid w:val="00F54ED3"/>
    <w:rsid w:val="00F55176"/>
    <w:rsid w:val="00F554B0"/>
    <w:rsid w:val="00F55B47"/>
    <w:rsid w:val="00F55BCB"/>
    <w:rsid w:val="00F55D21"/>
    <w:rsid w:val="00F55DF0"/>
    <w:rsid w:val="00F56EFB"/>
    <w:rsid w:val="00F601C4"/>
    <w:rsid w:val="00F6026D"/>
    <w:rsid w:val="00F6035E"/>
    <w:rsid w:val="00F603FB"/>
    <w:rsid w:val="00F604E8"/>
    <w:rsid w:val="00F60AED"/>
    <w:rsid w:val="00F60BC1"/>
    <w:rsid w:val="00F60E9D"/>
    <w:rsid w:val="00F61154"/>
    <w:rsid w:val="00F6149B"/>
    <w:rsid w:val="00F61BDF"/>
    <w:rsid w:val="00F61E86"/>
    <w:rsid w:val="00F62118"/>
    <w:rsid w:val="00F6231F"/>
    <w:rsid w:val="00F625D0"/>
    <w:rsid w:val="00F6281B"/>
    <w:rsid w:val="00F62CE6"/>
    <w:rsid w:val="00F62D8C"/>
    <w:rsid w:val="00F62DDE"/>
    <w:rsid w:val="00F62E56"/>
    <w:rsid w:val="00F63049"/>
    <w:rsid w:val="00F63055"/>
    <w:rsid w:val="00F631F0"/>
    <w:rsid w:val="00F63DDC"/>
    <w:rsid w:val="00F63E44"/>
    <w:rsid w:val="00F63FEE"/>
    <w:rsid w:val="00F64166"/>
    <w:rsid w:val="00F643E5"/>
    <w:rsid w:val="00F6450A"/>
    <w:rsid w:val="00F64E72"/>
    <w:rsid w:val="00F64EC4"/>
    <w:rsid w:val="00F65004"/>
    <w:rsid w:val="00F65442"/>
    <w:rsid w:val="00F6554F"/>
    <w:rsid w:val="00F65630"/>
    <w:rsid w:val="00F6567B"/>
    <w:rsid w:val="00F65834"/>
    <w:rsid w:val="00F65EB2"/>
    <w:rsid w:val="00F65F48"/>
    <w:rsid w:val="00F6603D"/>
    <w:rsid w:val="00F66293"/>
    <w:rsid w:val="00F667DA"/>
    <w:rsid w:val="00F6688E"/>
    <w:rsid w:val="00F66C73"/>
    <w:rsid w:val="00F66D7E"/>
    <w:rsid w:val="00F6713D"/>
    <w:rsid w:val="00F673C5"/>
    <w:rsid w:val="00F70246"/>
    <w:rsid w:val="00F70364"/>
    <w:rsid w:val="00F70A47"/>
    <w:rsid w:val="00F70D89"/>
    <w:rsid w:val="00F70EAB"/>
    <w:rsid w:val="00F71169"/>
    <w:rsid w:val="00F7147C"/>
    <w:rsid w:val="00F714FE"/>
    <w:rsid w:val="00F7191E"/>
    <w:rsid w:val="00F71C07"/>
    <w:rsid w:val="00F71C2D"/>
    <w:rsid w:val="00F72383"/>
    <w:rsid w:val="00F72967"/>
    <w:rsid w:val="00F7340B"/>
    <w:rsid w:val="00F739A8"/>
    <w:rsid w:val="00F73D99"/>
    <w:rsid w:val="00F740F5"/>
    <w:rsid w:val="00F74450"/>
    <w:rsid w:val="00F74595"/>
    <w:rsid w:val="00F745BF"/>
    <w:rsid w:val="00F745C8"/>
    <w:rsid w:val="00F748CB"/>
    <w:rsid w:val="00F74CF6"/>
    <w:rsid w:val="00F74DD2"/>
    <w:rsid w:val="00F74E50"/>
    <w:rsid w:val="00F74F0B"/>
    <w:rsid w:val="00F7517D"/>
    <w:rsid w:val="00F75184"/>
    <w:rsid w:val="00F7546B"/>
    <w:rsid w:val="00F75ACF"/>
    <w:rsid w:val="00F75BE6"/>
    <w:rsid w:val="00F75C6A"/>
    <w:rsid w:val="00F76059"/>
    <w:rsid w:val="00F76333"/>
    <w:rsid w:val="00F76EA4"/>
    <w:rsid w:val="00F772D4"/>
    <w:rsid w:val="00F776D9"/>
    <w:rsid w:val="00F7783B"/>
    <w:rsid w:val="00F77A0F"/>
    <w:rsid w:val="00F77AE3"/>
    <w:rsid w:val="00F77D35"/>
    <w:rsid w:val="00F77D99"/>
    <w:rsid w:val="00F80075"/>
    <w:rsid w:val="00F802FB"/>
    <w:rsid w:val="00F8086B"/>
    <w:rsid w:val="00F8090A"/>
    <w:rsid w:val="00F80DB0"/>
    <w:rsid w:val="00F80DF0"/>
    <w:rsid w:val="00F8104E"/>
    <w:rsid w:val="00F810DA"/>
    <w:rsid w:val="00F817DB"/>
    <w:rsid w:val="00F81F0B"/>
    <w:rsid w:val="00F821DA"/>
    <w:rsid w:val="00F82874"/>
    <w:rsid w:val="00F82A02"/>
    <w:rsid w:val="00F82A28"/>
    <w:rsid w:val="00F8372F"/>
    <w:rsid w:val="00F8376E"/>
    <w:rsid w:val="00F83AFF"/>
    <w:rsid w:val="00F83C3C"/>
    <w:rsid w:val="00F83C5C"/>
    <w:rsid w:val="00F83DDC"/>
    <w:rsid w:val="00F840CD"/>
    <w:rsid w:val="00F843C0"/>
    <w:rsid w:val="00F84E10"/>
    <w:rsid w:val="00F84E7F"/>
    <w:rsid w:val="00F85173"/>
    <w:rsid w:val="00F852E2"/>
    <w:rsid w:val="00F8587C"/>
    <w:rsid w:val="00F85E4A"/>
    <w:rsid w:val="00F85E98"/>
    <w:rsid w:val="00F864E4"/>
    <w:rsid w:val="00F866CC"/>
    <w:rsid w:val="00F8704D"/>
    <w:rsid w:val="00F87386"/>
    <w:rsid w:val="00F87A5C"/>
    <w:rsid w:val="00F87AC6"/>
    <w:rsid w:val="00F87C1A"/>
    <w:rsid w:val="00F87E6B"/>
    <w:rsid w:val="00F87F07"/>
    <w:rsid w:val="00F902A0"/>
    <w:rsid w:val="00F9033E"/>
    <w:rsid w:val="00F9035F"/>
    <w:rsid w:val="00F9061A"/>
    <w:rsid w:val="00F90710"/>
    <w:rsid w:val="00F90749"/>
    <w:rsid w:val="00F909BA"/>
    <w:rsid w:val="00F912E0"/>
    <w:rsid w:val="00F91448"/>
    <w:rsid w:val="00F9146D"/>
    <w:rsid w:val="00F91832"/>
    <w:rsid w:val="00F91A83"/>
    <w:rsid w:val="00F91DB2"/>
    <w:rsid w:val="00F9225F"/>
    <w:rsid w:val="00F92840"/>
    <w:rsid w:val="00F92897"/>
    <w:rsid w:val="00F92BDC"/>
    <w:rsid w:val="00F92DEF"/>
    <w:rsid w:val="00F9317E"/>
    <w:rsid w:val="00F936CF"/>
    <w:rsid w:val="00F93F3B"/>
    <w:rsid w:val="00F94308"/>
    <w:rsid w:val="00F94464"/>
    <w:rsid w:val="00F94666"/>
    <w:rsid w:val="00F94775"/>
    <w:rsid w:val="00F94801"/>
    <w:rsid w:val="00F94B04"/>
    <w:rsid w:val="00F94C47"/>
    <w:rsid w:val="00F94D47"/>
    <w:rsid w:val="00F94EE7"/>
    <w:rsid w:val="00F955F0"/>
    <w:rsid w:val="00F95907"/>
    <w:rsid w:val="00F95DE5"/>
    <w:rsid w:val="00F95E80"/>
    <w:rsid w:val="00F961B4"/>
    <w:rsid w:val="00F96CC4"/>
    <w:rsid w:val="00F96DC5"/>
    <w:rsid w:val="00F96DED"/>
    <w:rsid w:val="00F97089"/>
    <w:rsid w:val="00F97166"/>
    <w:rsid w:val="00F976D6"/>
    <w:rsid w:val="00F976EA"/>
    <w:rsid w:val="00F97765"/>
    <w:rsid w:val="00FA0147"/>
    <w:rsid w:val="00FA021E"/>
    <w:rsid w:val="00FA07EA"/>
    <w:rsid w:val="00FA0804"/>
    <w:rsid w:val="00FA08C7"/>
    <w:rsid w:val="00FA0AFD"/>
    <w:rsid w:val="00FA1025"/>
    <w:rsid w:val="00FA1272"/>
    <w:rsid w:val="00FA195B"/>
    <w:rsid w:val="00FA1D10"/>
    <w:rsid w:val="00FA24BC"/>
    <w:rsid w:val="00FA2871"/>
    <w:rsid w:val="00FA2A61"/>
    <w:rsid w:val="00FA2C3D"/>
    <w:rsid w:val="00FA35EE"/>
    <w:rsid w:val="00FA3B97"/>
    <w:rsid w:val="00FA3E70"/>
    <w:rsid w:val="00FA44E8"/>
    <w:rsid w:val="00FA4B6D"/>
    <w:rsid w:val="00FA4D8B"/>
    <w:rsid w:val="00FA532C"/>
    <w:rsid w:val="00FA5391"/>
    <w:rsid w:val="00FA53CA"/>
    <w:rsid w:val="00FA669E"/>
    <w:rsid w:val="00FA6CA3"/>
    <w:rsid w:val="00FA7355"/>
    <w:rsid w:val="00FA737E"/>
    <w:rsid w:val="00FA76C4"/>
    <w:rsid w:val="00FA7758"/>
    <w:rsid w:val="00FA77E1"/>
    <w:rsid w:val="00FA7AB9"/>
    <w:rsid w:val="00FA7FDA"/>
    <w:rsid w:val="00FB032D"/>
    <w:rsid w:val="00FB0876"/>
    <w:rsid w:val="00FB1495"/>
    <w:rsid w:val="00FB17FF"/>
    <w:rsid w:val="00FB1902"/>
    <w:rsid w:val="00FB204F"/>
    <w:rsid w:val="00FB2773"/>
    <w:rsid w:val="00FB2CDE"/>
    <w:rsid w:val="00FB2F6B"/>
    <w:rsid w:val="00FB3463"/>
    <w:rsid w:val="00FB38E6"/>
    <w:rsid w:val="00FB3CC5"/>
    <w:rsid w:val="00FB3D01"/>
    <w:rsid w:val="00FB3F74"/>
    <w:rsid w:val="00FB40CA"/>
    <w:rsid w:val="00FB430C"/>
    <w:rsid w:val="00FB461B"/>
    <w:rsid w:val="00FB4AA2"/>
    <w:rsid w:val="00FB4B22"/>
    <w:rsid w:val="00FB4EE9"/>
    <w:rsid w:val="00FB4F05"/>
    <w:rsid w:val="00FB592B"/>
    <w:rsid w:val="00FB5E21"/>
    <w:rsid w:val="00FB68CA"/>
    <w:rsid w:val="00FB6A0F"/>
    <w:rsid w:val="00FB6D0F"/>
    <w:rsid w:val="00FB7345"/>
    <w:rsid w:val="00FB7481"/>
    <w:rsid w:val="00FB74D8"/>
    <w:rsid w:val="00FB799F"/>
    <w:rsid w:val="00FB7AE2"/>
    <w:rsid w:val="00FB7D06"/>
    <w:rsid w:val="00FC005C"/>
    <w:rsid w:val="00FC02B5"/>
    <w:rsid w:val="00FC02F9"/>
    <w:rsid w:val="00FC0582"/>
    <w:rsid w:val="00FC06CF"/>
    <w:rsid w:val="00FC0720"/>
    <w:rsid w:val="00FC0A85"/>
    <w:rsid w:val="00FC0A8B"/>
    <w:rsid w:val="00FC0F3F"/>
    <w:rsid w:val="00FC0F7E"/>
    <w:rsid w:val="00FC162C"/>
    <w:rsid w:val="00FC190D"/>
    <w:rsid w:val="00FC1CC2"/>
    <w:rsid w:val="00FC1E1B"/>
    <w:rsid w:val="00FC222D"/>
    <w:rsid w:val="00FC25D4"/>
    <w:rsid w:val="00FC2CEA"/>
    <w:rsid w:val="00FC3A53"/>
    <w:rsid w:val="00FC3B15"/>
    <w:rsid w:val="00FC3CB0"/>
    <w:rsid w:val="00FC422E"/>
    <w:rsid w:val="00FC424D"/>
    <w:rsid w:val="00FC4503"/>
    <w:rsid w:val="00FC4E19"/>
    <w:rsid w:val="00FC509E"/>
    <w:rsid w:val="00FC509F"/>
    <w:rsid w:val="00FC52B9"/>
    <w:rsid w:val="00FC5439"/>
    <w:rsid w:val="00FC58F3"/>
    <w:rsid w:val="00FC5BE2"/>
    <w:rsid w:val="00FC5EF8"/>
    <w:rsid w:val="00FC5FBB"/>
    <w:rsid w:val="00FC60AF"/>
    <w:rsid w:val="00FC6614"/>
    <w:rsid w:val="00FC6798"/>
    <w:rsid w:val="00FC68F5"/>
    <w:rsid w:val="00FC6DD5"/>
    <w:rsid w:val="00FC7313"/>
    <w:rsid w:val="00FC758C"/>
    <w:rsid w:val="00FC78B7"/>
    <w:rsid w:val="00FC7DAE"/>
    <w:rsid w:val="00FC7F42"/>
    <w:rsid w:val="00FD0037"/>
    <w:rsid w:val="00FD0290"/>
    <w:rsid w:val="00FD051C"/>
    <w:rsid w:val="00FD0745"/>
    <w:rsid w:val="00FD0861"/>
    <w:rsid w:val="00FD0CE8"/>
    <w:rsid w:val="00FD0D85"/>
    <w:rsid w:val="00FD0DEF"/>
    <w:rsid w:val="00FD11C6"/>
    <w:rsid w:val="00FD1731"/>
    <w:rsid w:val="00FD1875"/>
    <w:rsid w:val="00FD1BF0"/>
    <w:rsid w:val="00FD251E"/>
    <w:rsid w:val="00FD2D8E"/>
    <w:rsid w:val="00FD2EA7"/>
    <w:rsid w:val="00FD3DA3"/>
    <w:rsid w:val="00FD3FDF"/>
    <w:rsid w:val="00FD411C"/>
    <w:rsid w:val="00FD42A8"/>
    <w:rsid w:val="00FD4371"/>
    <w:rsid w:val="00FD4694"/>
    <w:rsid w:val="00FD4D45"/>
    <w:rsid w:val="00FD510D"/>
    <w:rsid w:val="00FD5C23"/>
    <w:rsid w:val="00FD61B9"/>
    <w:rsid w:val="00FD684D"/>
    <w:rsid w:val="00FD6BEF"/>
    <w:rsid w:val="00FD6DB4"/>
    <w:rsid w:val="00FD6E73"/>
    <w:rsid w:val="00FD7ACD"/>
    <w:rsid w:val="00FD7E8A"/>
    <w:rsid w:val="00FD7EF1"/>
    <w:rsid w:val="00FE04CB"/>
    <w:rsid w:val="00FE08D0"/>
    <w:rsid w:val="00FE0DA3"/>
    <w:rsid w:val="00FE0FE9"/>
    <w:rsid w:val="00FE159A"/>
    <w:rsid w:val="00FE1789"/>
    <w:rsid w:val="00FE1821"/>
    <w:rsid w:val="00FE1EB8"/>
    <w:rsid w:val="00FE20F1"/>
    <w:rsid w:val="00FE22CC"/>
    <w:rsid w:val="00FE2B01"/>
    <w:rsid w:val="00FE2EE8"/>
    <w:rsid w:val="00FE3326"/>
    <w:rsid w:val="00FE3338"/>
    <w:rsid w:val="00FE361F"/>
    <w:rsid w:val="00FE37B2"/>
    <w:rsid w:val="00FE39F2"/>
    <w:rsid w:val="00FE3BA0"/>
    <w:rsid w:val="00FE44B6"/>
    <w:rsid w:val="00FE4AEE"/>
    <w:rsid w:val="00FE4BEB"/>
    <w:rsid w:val="00FE53A9"/>
    <w:rsid w:val="00FE53FA"/>
    <w:rsid w:val="00FE5AEB"/>
    <w:rsid w:val="00FE5AF8"/>
    <w:rsid w:val="00FE5D77"/>
    <w:rsid w:val="00FE6A4B"/>
    <w:rsid w:val="00FE79BD"/>
    <w:rsid w:val="00FF01D7"/>
    <w:rsid w:val="00FF036D"/>
    <w:rsid w:val="00FF066A"/>
    <w:rsid w:val="00FF0729"/>
    <w:rsid w:val="00FF0C8C"/>
    <w:rsid w:val="00FF0DD4"/>
    <w:rsid w:val="00FF0F67"/>
    <w:rsid w:val="00FF10FA"/>
    <w:rsid w:val="00FF1A84"/>
    <w:rsid w:val="00FF1DB5"/>
    <w:rsid w:val="00FF203D"/>
    <w:rsid w:val="00FF206C"/>
    <w:rsid w:val="00FF2072"/>
    <w:rsid w:val="00FF20DA"/>
    <w:rsid w:val="00FF210F"/>
    <w:rsid w:val="00FF21C9"/>
    <w:rsid w:val="00FF26E6"/>
    <w:rsid w:val="00FF2826"/>
    <w:rsid w:val="00FF2A7F"/>
    <w:rsid w:val="00FF2E09"/>
    <w:rsid w:val="00FF3151"/>
    <w:rsid w:val="00FF3474"/>
    <w:rsid w:val="00FF3514"/>
    <w:rsid w:val="00FF3F79"/>
    <w:rsid w:val="00FF4125"/>
    <w:rsid w:val="00FF413A"/>
    <w:rsid w:val="00FF5333"/>
    <w:rsid w:val="00FF5F30"/>
    <w:rsid w:val="00FF5FCC"/>
    <w:rsid w:val="00FF6048"/>
    <w:rsid w:val="00FF638D"/>
    <w:rsid w:val="00FF6607"/>
    <w:rsid w:val="00FF67A9"/>
    <w:rsid w:val="00FF67F5"/>
    <w:rsid w:val="00FF6835"/>
    <w:rsid w:val="00FF68A9"/>
    <w:rsid w:val="00FF72DA"/>
    <w:rsid w:val="00FF735F"/>
    <w:rsid w:val="00FF7468"/>
    <w:rsid w:val="00FF763D"/>
    <w:rsid w:val="00FF7808"/>
    <w:rsid w:val="00FF7BE4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222630"/>
  <w15:docId w15:val="{C1622B7D-97CB-4290-9FBF-D22544A5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61441"/>
    <w:rPr>
      <w:sz w:val="24"/>
      <w:szCs w:val="24"/>
    </w:rPr>
  </w:style>
  <w:style w:type="paragraph" w:styleId="Heading1">
    <w:name w:val="heading 1"/>
    <w:aliases w:val="1"/>
    <w:basedOn w:val="TOC1"/>
    <w:next w:val="Normal"/>
    <w:link w:val="Heading1Char"/>
    <w:qFormat/>
    <w:rsid w:val="00AF7F2E"/>
    <w:pPr>
      <w:keepNext/>
      <w:spacing w:before="240" w:after="240" w:line="400" w:lineRule="exact"/>
      <w:outlineLvl w:val="0"/>
    </w:pPr>
    <w:rPr>
      <w:b/>
      <w:bCs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3711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344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37119"/>
    <w:pPr>
      <w:keepNext/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4776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D933DB"/>
    <w:pPr>
      <w:keepNext/>
      <w:widowControl w:val="0"/>
      <w:numPr>
        <w:numId w:val="10"/>
      </w:numPr>
      <w:spacing w:before="240" w:after="240"/>
      <w:jc w:val="both"/>
      <w:outlineLvl w:val="6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91A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1A6E"/>
  </w:style>
  <w:style w:type="paragraph" w:styleId="BalloonText">
    <w:name w:val="Balloon Text"/>
    <w:basedOn w:val="Normal"/>
    <w:link w:val="BalloonTextChar"/>
    <w:rsid w:val="000378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D50EA8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CF04D4"/>
    <w:rPr>
      <w:sz w:val="20"/>
      <w:szCs w:val="20"/>
    </w:rPr>
  </w:style>
  <w:style w:type="character" w:styleId="FootnoteReference">
    <w:name w:val="footnote reference"/>
    <w:rsid w:val="00CF04D4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065BC2"/>
  </w:style>
  <w:style w:type="paragraph" w:styleId="ListParagraph">
    <w:name w:val="List Paragraph"/>
    <w:basedOn w:val="Normal"/>
    <w:link w:val="ListParagraphChar"/>
    <w:uiPriority w:val="34"/>
    <w:qFormat/>
    <w:rsid w:val="00065BC2"/>
    <w:pPr>
      <w:ind w:left="720"/>
      <w:contextualSpacing/>
    </w:pPr>
  </w:style>
  <w:style w:type="character" w:styleId="Emphasis">
    <w:name w:val="Emphasis"/>
    <w:qFormat/>
    <w:rsid w:val="00F83C5C"/>
    <w:rPr>
      <w:i/>
      <w:iCs/>
    </w:rPr>
  </w:style>
  <w:style w:type="paragraph" w:styleId="BodyText">
    <w:name w:val="Body Text"/>
    <w:basedOn w:val="Normal"/>
    <w:link w:val="BodyTextChar"/>
    <w:rsid w:val="00B64CD7"/>
    <w:pPr>
      <w:jc w:val="both"/>
    </w:pPr>
    <w:rPr>
      <w:rFonts w:ascii="VNI-Times" w:hAnsi="VNI-Times"/>
      <w:sz w:val="26"/>
      <w:szCs w:val="26"/>
    </w:rPr>
  </w:style>
  <w:style w:type="character" w:customStyle="1" w:styleId="BodyTextChar">
    <w:name w:val="Body Text Char"/>
    <w:link w:val="BodyText"/>
    <w:rsid w:val="00B64CD7"/>
    <w:rPr>
      <w:rFonts w:ascii="VNI-Times" w:hAnsi="VNI-Times" w:cs="VNI-Times"/>
      <w:sz w:val="26"/>
      <w:szCs w:val="26"/>
    </w:rPr>
  </w:style>
  <w:style w:type="character" w:customStyle="1" w:styleId="FooterChar">
    <w:name w:val="Footer Char"/>
    <w:link w:val="Footer"/>
    <w:uiPriority w:val="99"/>
    <w:rsid w:val="00D91C47"/>
    <w:rPr>
      <w:sz w:val="24"/>
      <w:szCs w:val="24"/>
    </w:rPr>
  </w:style>
  <w:style w:type="paragraph" w:styleId="NormalWeb">
    <w:name w:val="Normal (Web)"/>
    <w:basedOn w:val="Normal"/>
    <w:link w:val="NormalWebChar"/>
    <w:rsid w:val="00711202"/>
    <w:pPr>
      <w:spacing w:before="100" w:beforeAutospacing="1" w:after="100" w:afterAutospacing="1"/>
    </w:pPr>
  </w:style>
  <w:style w:type="character" w:styleId="PlaceholderText">
    <w:name w:val="Placeholder Text"/>
    <w:uiPriority w:val="99"/>
    <w:semiHidden/>
    <w:rsid w:val="00C7778C"/>
    <w:rPr>
      <w:color w:val="808080"/>
    </w:rPr>
  </w:style>
  <w:style w:type="character" w:customStyle="1" w:styleId="HeaderChar">
    <w:name w:val="Header Char"/>
    <w:link w:val="Header"/>
    <w:uiPriority w:val="99"/>
    <w:rsid w:val="002A508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F6A7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F6A75"/>
    <w:rPr>
      <w:sz w:val="24"/>
      <w:szCs w:val="24"/>
    </w:rPr>
  </w:style>
  <w:style w:type="paragraph" w:customStyle="1" w:styleId="Char">
    <w:name w:val="Char"/>
    <w:basedOn w:val="Normal"/>
    <w:semiHidden/>
    <w:rsid w:val="00F936CF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ing1Char">
    <w:name w:val="Heading 1 Char"/>
    <w:aliases w:val="1 Char"/>
    <w:link w:val="Heading1"/>
    <w:rsid w:val="00AF7F2E"/>
    <w:rPr>
      <w:b/>
      <w:bCs/>
      <w:kern w:val="32"/>
      <w:sz w:val="26"/>
      <w:szCs w:val="32"/>
      <w:lang w:val="en-US" w:eastAsia="en-US"/>
    </w:rPr>
  </w:style>
  <w:style w:type="character" w:styleId="Strong">
    <w:name w:val="Strong"/>
    <w:qFormat/>
    <w:rsid w:val="001E0DDA"/>
    <w:rPr>
      <w:b/>
      <w:bCs/>
    </w:rPr>
  </w:style>
  <w:style w:type="paragraph" w:styleId="Subtitle">
    <w:name w:val="Subtitle"/>
    <w:basedOn w:val="Normal"/>
    <w:next w:val="Normal"/>
    <w:link w:val="SubtitleChar"/>
    <w:rsid w:val="00991FD9"/>
    <w:pPr>
      <w:spacing w:after="60"/>
      <w:jc w:val="center"/>
      <w:outlineLvl w:val="1"/>
    </w:pPr>
  </w:style>
  <w:style w:type="paragraph" w:styleId="TOC1">
    <w:name w:val="toc 1"/>
    <w:basedOn w:val="Normal"/>
    <w:next w:val="Normal"/>
    <w:autoRedefine/>
    <w:rsid w:val="001E0DDA"/>
  </w:style>
  <w:style w:type="character" w:customStyle="1" w:styleId="SubtitleChar">
    <w:name w:val="Subtitle Char"/>
    <w:link w:val="Subtitle"/>
    <w:rsid w:val="00991FD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0">
    <w:name w:val="1.1"/>
    <w:basedOn w:val="Heading1"/>
    <w:link w:val="11Char"/>
    <w:qFormat/>
    <w:rsid w:val="009C1EDC"/>
    <w:pPr>
      <w:outlineLvl w:val="9"/>
    </w:pPr>
  </w:style>
  <w:style w:type="paragraph" w:customStyle="1" w:styleId="111">
    <w:name w:val="1.1.1"/>
    <w:basedOn w:val="110"/>
    <w:link w:val="111Char"/>
    <w:qFormat/>
    <w:rsid w:val="00F90710"/>
    <w:rPr>
      <w:lang w:val="nl-NL"/>
    </w:rPr>
  </w:style>
  <w:style w:type="character" w:customStyle="1" w:styleId="11Char">
    <w:name w:val="1.1 Char"/>
    <w:basedOn w:val="Heading1Char"/>
    <w:link w:val="110"/>
    <w:rsid w:val="009C1EDC"/>
    <w:rPr>
      <w:b/>
      <w:bCs/>
      <w:kern w:val="32"/>
      <w:sz w:val="26"/>
      <w:szCs w:val="32"/>
      <w:lang w:val="en-US" w:eastAsia="en-US"/>
    </w:rPr>
  </w:style>
  <w:style w:type="paragraph" w:customStyle="1" w:styleId="111a">
    <w:name w:val="1.1.1 a"/>
    <w:basedOn w:val="Normal"/>
    <w:link w:val="111aChar"/>
    <w:qFormat/>
    <w:rsid w:val="00D518EA"/>
    <w:pPr>
      <w:numPr>
        <w:numId w:val="2"/>
      </w:numPr>
      <w:spacing w:before="120" w:after="120" w:line="400" w:lineRule="exact"/>
      <w:jc w:val="both"/>
    </w:pPr>
    <w:rPr>
      <w:b/>
      <w:sz w:val="26"/>
      <w:szCs w:val="26"/>
    </w:rPr>
  </w:style>
  <w:style w:type="character" w:customStyle="1" w:styleId="111Char">
    <w:name w:val="1.1.1 Char"/>
    <w:link w:val="111"/>
    <w:rsid w:val="00A75732"/>
    <w:rPr>
      <w:b/>
      <w:bCs/>
      <w:kern w:val="32"/>
      <w:sz w:val="26"/>
      <w:szCs w:val="32"/>
      <w:lang w:val="nl-NL" w:eastAsia="en-US"/>
    </w:rPr>
  </w:style>
  <w:style w:type="paragraph" w:customStyle="1" w:styleId="111a-">
    <w:name w:val="1.1.1 a -"/>
    <w:basedOn w:val="Normal"/>
    <w:next w:val="Normal"/>
    <w:link w:val="111a-Char"/>
    <w:qFormat/>
    <w:rsid w:val="005511E1"/>
    <w:pPr>
      <w:numPr>
        <w:numId w:val="3"/>
      </w:numPr>
      <w:spacing w:before="120" w:after="120" w:line="400" w:lineRule="exact"/>
      <w:jc w:val="both"/>
    </w:pPr>
    <w:rPr>
      <w:sz w:val="26"/>
    </w:rPr>
  </w:style>
  <w:style w:type="character" w:customStyle="1" w:styleId="111aChar">
    <w:name w:val="1.1.1 a Char"/>
    <w:link w:val="111a"/>
    <w:rsid w:val="00D518EA"/>
    <w:rPr>
      <w:b/>
      <w:sz w:val="26"/>
      <w:szCs w:val="26"/>
    </w:rPr>
  </w:style>
  <w:style w:type="paragraph" w:customStyle="1" w:styleId="11">
    <w:name w:val="1.1 *"/>
    <w:basedOn w:val="Normal"/>
    <w:link w:val="McduchmenChar"/>
    <w:qFormat/>
    <w:rsid w:val="008E4CEE"/>
    <w:pPr>
      <w:numPr>
        <w:ilvl w:val="3"/>
        <w:numId w:val="1"/>
      </w:numPr>
      <w:tabs>
        <w:tab w:val="left" w:pos="900"/>
        <w:tab w:val="left" w:pos="2520"/>
      </w:tabs>
      <w:spacing w:before="120" w:after="120" w:line="400" w:lineRule="exact"/>
      <w:ind w:right="737"/>
      <w:jc w:val="both"/>
    </w:pPr>
    <w:rPr>
      <w:sz w:val="26"/>
      <w:szCs w:val="26"/>
    </w:rPr>
  </w:style>
  <w:style w:type="character" w:customStyle="1" w:styleId="111a-Char">
    <w:name w:val="1.1.1 a - Char"/>
    <w:link w:val="111a-"/>
    <w:rsid w:val="005511E1"/>
    <w:rPr>
      <w:sz w:val="26"/>
      <w:szCs w:val="24"/>
    </w:rPr>
  </w:style>
  <w:style w:type="paragraph" w:customStyle="1" w:styleId="1-">
    <w:name w:val="1 -"/>
    <w:basedOn w:val="Normal"/>
    <w:link w:val="1-Char"/>
    <w:qFormat/>
    <w:rsid w:val="007D0B5F"/>
    <w:pPr>
      <w:spacing w:before="120" w:after="120" w:line="400" w:lineRule="exact"/>
      <w:jc w:val="both"/>
    </w:pPr>
    <w:rPr>
      <w:sz w:val="26"/>
      <w:lang w:val="nl-NL"/>
    </w:rPr>
  </w:style>
  <w:style w:type="character" w:customStyle="1" w:styleId="NormalWebChar">
    <w:name w:val="Normal (Web) Char"/>
    <w:link w:val="NormalWeb"/>
    <w:rsid w:val="00A75732"/>
    <w:rPr>
      <w:sz w:val="24"/>
      <w:szCs w:val="24"/>
      <w:lang w:val="en-US" w:eastAsia="en-US"/>
    </w:rPr>
  </w:style>
  <w:style w:type="character" w:customStyle="1" w:styleId="McduchmenChar">
    <w:name w:val="Mục dấu chấm đen Char"/>
    <w:basedOn w:val="NormalWebChar"/>
    <w:link w:val="11"/>
    <w:rsid w:val="00A75732"/>
    <w:rPr>
      <w:sz w:val="26"/>
      <w:szCs w:val="26"/>
      <w:lang w:val="en-US" w:eastAsia="en-US"/>
    </w:rPr>
  </w:style>
  <w:style w:type="paragraph" w:customStyle="1" w:styleId="11-">
    <w:name w:val="1.1 -"/>
    <w:basedOn w:val="Normal"/>
    <w:link w:val="11-Char"/>
    <w:qFormat/>
    <w:rsid w:val="00666E09"/>
    <w:pPr>
      <w:numPr>
        <w:numId w:val="4"/>
      </w:numPr>
      <w:spacing w:before="120" w:after="120" w:line="400" w:lineRule="exact"/>
    </w:pPr>
    <w:rPr>
      <w:sz w:val="26"/>
    </w:rPr>
  </w:style>
  <w:style w:type="character" w:customStyle="1" w:styleId="1-Char">
    <w:name w:val="1 - Char"/>
    <w:link w:val="1-"/>
    <w:rsid w:val="007D0B5F"/>
    <w:rPr>
      <w:sz w:val="26"/>
      <w:szCs w:val="24"/>
      <w:lang w:val="nl-NL"/>
    </w:rPr>
  </w:style>
  <w:style w:type="paragraph" w:customStyle="1" w:styleId="1">
    <w:name w:val="1 *"/>
    <w:basedOn w:val="Normal"/>
    <w:link w:val="1Char"/>
    <w:qFormat/>
    <w:rsid w:val="00C7068E"/>
    <w:pPr>
      <w:numPr>
        <w:numId w:val="5"/>
      </w:numPr>
      <w:spacing w:before="120" w:after="120" w:line="440" w:lineRule="exact"/>
      <w:jc w:val="both"/>
    </w:pPr>
    <w:rPr>
      <w:sz w:val="26"/>
    </w:rPr>
  </w:style>
  <w:style w:type="character" w:customStyle="1" w:styleId="11-Char">
    <w:name w:val="1.1 - Char"/>
    <w:link w:val="11-"/>
    <w:rsid w:val="00666E09"/>
    <w:rPr>
      <w:sz w:val="26"/>
      <w:szCs w:val="24"/>
    </w:rPr>
  </w:style>
  <w:style w:type="paragraph" w:customStyle="1" w:styleId="Nomal">
    <w:name w:val="Nomal"/>
    <w:basedOn w:val="Normal"/>
    <w:link w:val="NomalChar"/>
    <w:qFormat/>
    <w:rsid w:val="001D39DE"/>
    <w:pPr>
      <w:spacing w:before="120" w:after="120" w:line="400" w:lineRule="exact"/>
      <w:ind w:left="391"/>
      <w:jc w:val="both"/>
    </w:pPr>
    <w:rPr>
      <w:b/>
      <w:bCs/>
      <w:kern w:val="32"/>
      <w:sz w:val="26"/>
      <w:szCs w:val="26"/>
      <w:lang w:val="nl-NL"/>
    </w:rPr>
  </w:style>
  <w:style w:type="character" w:customStyle="1" w:styleId="1Char">
    <w:name w:val="1 * Char"/>
    <w:basedOn w:val="1-Char"/>
    <w:link w:val="1"/>
    <w:rsid w:val="00C7068E"/>
    <w:rPr>
      <w:sz w:val="26"/>
      <w:szCs w:val="24"/>
      <w:lang w:val="nl-NL"/>
    </w:rPr>
  </w:style>
  <w:style w:type="paragraph" w:customStyle="1" w:styleId="Chnghin">
    <w:name w:val="Chữ nghiên"/>
    <w:basedOn w:val="Nomal"/>
    <w:link w:val="ChnghinChar"/>
    <w:qFormat/>
    <w:rsid w:val="004F2D4F"/>
    <w:pPr>
      <w:spacing w:line="440" w:lineRule="exact"/>
      <w:jc w:val="center"/>
    </w:pPr>
    <w:rPr>
      <w:i/>
    </w:rPr>
  </w:style>
  <w:style w:type="character" w:customStyle="1" w:styleId="NomalChar">
    <w:name w:val="Nomal Char"/>
    <w:link w:val="Nomal"/>
    <w:rsid w:val="001D39DE"/>
    <w:rPr>
      <w:b/>
      <w:bCs/>
      <w:kern w:val="32"/>
      <w:sz w:val="26"/>
      <w:szCs w:val="26"/>
      <w:lang w:val="nl-NL" w:eastAsia="en-US"/>
    </w:rPr>
  </w:style>
  <w:style w:type="character" w:customStyle="1" w:styleId="apple-converted-space">
    <w:name w:val="apple-converted-space"/>
    <w:basedOn w:val="DefaultParagraphFont"/>
    <w:rsid w:val="00F04893"/>
  </w:style>
  <w:style w:type="character" w:customStyle="1" w:styleId="ChnghinChar">
    <w:name w:val="Chữ nghiên Char"/>
    <w:link w:val="Chnghin"/>
    <w:rsid w:val="004F2D4F"/>
    <w:rPr>
      <w:b/>
      <w:bCs/>
      <w:i/>
      <w:kern w:val="32"/>
      <w:sz w:val="26"/>
      <w:szCs w:val="26"/>
      <w:lang w:val="nl-NL" w:eastAsia="en-US"/>
    </w:rPr>
  </w:style>
  <w:style w:type="paragraph" w:customStyle="1" w:styleId="I">
    <w:name w:val="I."/>
    <w:basedOn w:val="Heading1"/>
    <w:link w:val="IChar"/>
    <w:qFormat/>
    <w:rsid w:val="00B369AF"/>
  </w:style>
  <w:style w:type="table" w:styleId="LightShading-Accent5">
    <w:name w:val="Light Shading Accent 5"/>
    <w:basedOn w:val="TableNormal"/>
    <w:uiPriority w:val="60"/>
    <w:rsid w:val="0010059A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IChar">
    <w:name w:val="I. Char"/>
    <w:basedOn w:val="Heading1Char"/>
    <w:link w:val="I"/>
    <w:rsid w:val="00B369AF"/>
    <w:rPr>
      <w:b/>
      <w:bCs/>
      <w:kern w:val="32"/>
      <w:sz w:val="26"/>
      <w:szCs w:val="32"/>
      <w:lang w:val="en-US" w:eastAsia="en-US"/>
    </w:rPr>
  </w:style>
  <w:style w:type="table" w:styleId="LightShading-Accent6">
    <w:name w:val="Light Shading Accent 6"/>
    <w:basedOn w:val="TableNormal"/>
    <w:uiPriority w:val="60"/>
    <w:rsid w:val="0010059A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1">
    <w:name w:val="Light List - Accent 11"/>
    <w:basedOn w:val="TableNormal"/>
    <w:uiPriority w:val="61"/>
    <w:rsid w:val="0010059A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3Deffects3">
    <w:name w:val="Table 3D effects 3"/>
    <w:basedOn w:val="TableNormal"/>
    <w:rsid w:val="001005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3Char">
    <w:name w:val="Heading 3 Char"/>
    <w:link w:val="Heading3"/>
    <w:semiHidden/>
    <w:rsid w:val="0003447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iuln">
    <w:name w:val="Tiêu đề lớn"/>
    <w:basedOn w:val="Heading1"/>
    <w:rsid w:val="00537119"/>
    <w:pPr>
      <w:numPr>
        <w:ilvl w:val="1"/>
        <w:numId w:val="7"/>
      </w:numPr>
      <w:spacing w:after="120" w:line="240" w:lineRule="auto"/>
      <w:outlineLvl w:val="1"/>
    </w:pPr>
    <w:rPr>
      <w:rFonts w:cs="Arial"/>
      <w:sz w:val="28"/>
    </w:rPr>
  </w:style>
  <w:style w:type="paragraph" w:customStyle="1" w:styleId="Tiunh">
    <w:name w:val="Tiêu đề nhỏ"/>
    <w:basedOn w:val="Heading2"/>
    <w:next w:val="FootnoteText"/>
    <w:rsid w:val="00537119"/>
    <w:pPr>
      <w:numPr>
        <w:ilvl w:val="2"/>
        <w:numId w:val="7"/>
      </w:numPr>
      <w:spacing w:after="120"/>
    </w:pPr>
    <w:rPr>
      <w:rFonts w:cs="Arial"/>
      <w:sz w:val="26"/>
      <w:u w:val="single"/>
    </w:rPr>
  </w:style>
  <w:style w:type="paragraph" w:customStyle="1" w:styleId="Tiub">
    <w:name w:val="Tiêu đề bé"/>
    <w:basedOn w:val="Heading4"/>
    <w:rsid w:val="00537119"/>
    <w:pPr>
      <w:numPr>
        <w:ilvl w:val="3"/>
        <w:numId w:val="7"/>
      </w:numPr>
      <w:spacing w:before="120" w:after="0" w:line="360" w:lineRule="auto"/>
    </w:pPr>
    <w:rPr>
      <w:rFonts w:ascii="Times New Roman" w:hAnsi="Times New Roman"/>
      <w:i/>
      <w:sz w:val="26"/>
    </w:rPr>
  </w:style>
  <w:style w:type="character" w:customStyle="1" w:styleId="Heading2Char">
    <w:name w:val="Heading 2 Char"/>
    <w:link w:val="Heading2"/>
    <w:semiHidden/>
    <w:rsid w:val="00537119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link w:val="Heading4"/>
    <w:semiHidden/>
    <w:rsid w:val="00537119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customStyle="1" w:styleId="Style13ptFirstline05">
    <w:name w:val="Style 13 pt First line:  0.5&quot;"/>
    <w:basedOn w:val="Normal"/>
    <w:rsid w:val="00182EEF"/>
    <w:pPr>
      <w:spacing w:line="360" w:lineRule="auto"/>
      <w:ind w:firstLine="720"/>
    </w:pPr>
    <w:rPr>
      <w:sz w:val="26"/>
      <w:szCs w:val="20"/>
    </w:rPr>
  </w:style>
  <w:style w:type="paragraph" w:customStyle="1" w:styleId="StyleStyle13ptFirstline05Justified">
    <w:name w:val="Style Style 13 pt First line:  0.5&quot; + Justified"/>
    <w:basedOn w:val="Style13ptFirstline05"/>
    <w:rsid w:val="00182EEF"/>
    <w:pPr>
      <w:spacing w:line="240" w:lineRule="auto"/>
      <w:jc w:val="both"/>
    </w:pPr>
  </w:style>
  <w:style w:type="character" w:styleId="Hyperlink">
    <w:name w:val="Hyperlink"/>
    <w:uiPriority w:val="99"/>
    <w:unhideWhenUsed/>
    <w:rsid w:val="00533E4B"/>
    <w:rPr>
      <w:color w:val="0000FF"/>
      <w:u w:val="single"/>
    </w:rPr>
  </w:style>
  <w:style w:type="numbering" w:customStyle="1" w:styleId="Style1">
    <w:name w:val="Style1"/>
    <w:uiPriority w:val="99"/>
    <w:rsid w:val="00BC7D35"/>
    <w:pPr>
      <w:numPr>
        <w:numId w:val="8"/>
      </w:numPr>
    </w:pPr>
  </w:style>
  <w:style w:type="numbering" w:customStyle="1" w:styleId="Style2">
    <w:name w:val="Style2"/>
    <w:uiPriority w:val="99"/>
    <w:rsid w:val="00BC7D35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E824F1"/>
    <w:rPr>
      <w:sz w:val="24"/>
      <w:szCs w:val="24"/>
    </w:rPr>
  </w:style>
  <w:style w:type="character" w:customStyle="1" w:styleId="text">
    <w:name w:val="text"/>
    <w:rsid w:val="00E824F1"/>
  </w:style>
  <w:style w:type="character" w:customStyle="1" w:styleId="Bodytext2">
    <w:name w:val="Body text (2)_"/>
    <w:link w:val="Bodytext21"/>
    <w:uiPriority w:val="99"/>
    <w:rsid w:val="00165108"/>
    <w:rPr>
      <w:rFonts w:ascii="Segoe UI" w:hAnsi="Segoe UI" w:cs="Segoe UI"/>
      <w:sz w:val="19"/>
      <w:szCs w:val="19"/>
      <w:shd w:val="clear" w:color="auto" w:fill="FFFFFF"/>
    </w:rPr>
  </w:style>
  <w:style w:type="character" w:customStyle="1" w:styleId="Bodytext28">
    <w:name w:val="Body text (2) + 8"/>
    <w:aliases w:val="5 pt40,Bold20"/>
    <w:uiPriority w:val="99"/>
    <w:rsid w:val="00165108"/>
    <w:rPr>
      <w:rFonts w:ascii="Segoe UI" w:hAnsi="Segoe UI" w:cs="Segoe UI"/>
      <w:b/>
      <w:bCs/>
      <w:color w:val="FFFFFF"/>
      <w:sz w:val="17"/>
      <w:szCs w:val="17"/>
      <w:shd w:val="clear" w:color="auto" w:fill="FFFFFF"/>
    </w:rPr>
  </w:style>
  <w:style w:type="character" w:customStyle="1" w:styleId="Bodytext2813">
    <w:name w:val="Body text (2) + 813"/>
    <w:aliases w:val="5 pt39"/>
    <w:uiPriority w:val="99"/>
    <w:rsid w:val="00165108"/>
    <w:rPr>
      <w:rFonts w:ascii="Segoe UI" w:hAnsi="Segoe UI" w:cs="Segoe UI"/>
      <w:sz w:val="17"/>
      <w:szCs w:val="17"/>
      <w:shd w:val="clear" w:color="auto" w:fill="FFFFFF"/>
    </w:rPr>
  </w:style>
  <w:style w:type="character" w:customStyle="1" w:styleId="Bodytext2812">
    <w:name w:val="Body text (2) + 812"/>
    <w:aliases w:val="5 pt38,Bold19"/>
    <w:uiPriority w:val="99"/>
    <w:rsid w:val="00165108"/>
    <w:rPr>
      <w:rFonts w:ascii="Segoe UI" w:hAnsi="Segoe UI" w:cs="Segoe UI"/>
      <w:b/>
      <w:bCs/>
      <w:sz w:val="17"/>
      <w:szCs w:val="17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65108"/>
    <w:pPr>
      <w:widowControl w:val="0"/>
      <w:shd w:val="clear" w:color="auto" w:fill="FFFFFF"/>
      <w:spacing w:line="763" w:lineRule="exact"/>
      <w:ind w:hanging="500"/>
      <w:jc w:val="both"/>
    </w:pPr>
    <w:rPr>
      <w:rFonts w:ascii="Segoe UI" w:hAnsi="Segoe UI"/>
      <w:sz w:val="19"/>
      <w:szCs w:val="19"/>
    </w:rPr>
  </w:style>
  <w:style w:type="character" w:customStyle="1" w:styleId="Tablecaption">
    <w:name w:val="Table caption_"/>
    <w:link w:val="Tablecaption1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character" w:customStyle="1" w:styleId="Tablecaption0">
    <w:name w:val="Table caption"/>
    <w:basedOn w:val="Tablecaption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paragraph" w:customStyle="1" w:styleId="Tablecaption1">
    <w:name w:val="Table caption1"/>
    <w:basedOn w:val="Normal"/>
    <w:link w:val="Tablecaption"/>
    <w:uiPriority w:val="99"/>
    <w:rsid w:val="00165108"/>
    <w:pPr>
      <w:widowControl w:val="0"/>
      <w:shd w:val="clear" w:color="auto" w:fill="FFFFFF"/>
      <w:spacing w:line="240" w:lineRule="atLeast"/>
    </w:pPr>
    <w:rPr>
      <w:rFonts w:ascii="Segoe UI" w:hAnsi="Segoe UI"/>
      <w:i/>
      <w:iCs/>
      <w:sz w:val="17"/>
      <w:szCs w:val="17"/>
    </w:rPr>
  </w:style>
  <w:style w:type="paragraph" w:styleId="BodyTextIndent3">
    <w:name w:val="Body Text Indent 3"/>
    <w:basedOn w:val="Normal"/>
    <w:link w:val="BodyTextIndent3Char"/>
    <w:rsid w:val="00B711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71132"/>
    <w:rPr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D15259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WW8Num22z0">
    <w:name w:val="WW8Num22z0"/>
    <w:rsid w:val="00212266"/>
    <w:rPr>
      <w:rFonts w:hint="default"/>
      <w:color w:val="000000"/>
      <w:sz w:val="26"/>
      <w:szCs w:val="26"/>
    </w:rPr>
  </w:style>
  <w:style w:type="character" w:styleId="CommentReference">
    <w:name w:val="annotation reference"/>
    <w:uiPriority w:val="99"/>
    <w:rsid w:val="007E5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521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E521C"/>
    <w:rPr>
      <w:lang w:val="en-US" w:eastAsia="en-US"/>
    </w:rPr>
  </w:style>
  <w:style w:type="paragraph" w:styleId="BodyText3">
    <w:name w:val="Body Text 3"/>
    <w:basedOn w:val="Normal"/>
    <w:link w:val="BodyText3Char"/>
    <w:unhideWhenUsed/>
    <w:rsid w:val="00BB78BA"/>
    <w:pPr>
      <w:overflowPunct w:val="0"/>
      <w:autoSpaceDE w:val="0"/>
      <w:autoSpaceDN w:val="0"/>
      <w:adjustRightInd w:val="0"/>
      <w:spacing w:after="120"/>
    </w:pPr>
    <w:rPr>
      <w:rFonts w:ascii="VNI-Times" w:hAnsi="VNI-Times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78BA"/>
    <w:rPr>
      <w:rFonts w:ascii="VNI-Times" w:hAnsi="VNI-Times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5631D4"/>
    <w:rPr>
      <w:color w:val="800080"/>
      <w:u w:val="single"/>
    </w:rPr>
  </w:style>
  <w:style w:type="paragraph" w:customStyle="1" w:styleId="xl111">
    <w:name w:val="xl111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2">
    <w:name w:val="xl112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Normal"/>
    <w:rsid w:val="005631D4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4">
    <w:name w:val="xl114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5">
    <w:name w:val="xl115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6">
    <w:name w:val="xl11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0">
    <w:name w:val="xl12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1">
    <w:name w:val="xl12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2">
    <w:name w:val="xl12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3">
    <w:name w:val="xl12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4">
    <w:name w:val="xl12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5">
    <w:name w:val="xl12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6">
    <w:name w:val="xl12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7">
    <w:name w:val="xl12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8">
    <w:name w:val="xl12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9">
    <w:name w:val="xl12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30">
    <w:name w:val="xl13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1">
    <w:name w:val="xl13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2">
    <w:name w:val="xl13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3">
    <w:name w:val="xl13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8">
    <w:name w:val="xl13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9">
    <w:name w:val="xl13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0">
    <w:name w:val="xl14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2">
    <w:name w:val="xl14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3">
    <w:name w:val="xl14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4">
    <w:name w:val="xl14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45">
    <w:name w:val="xl14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6">
    <w:name w:val="xl14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7">
    <w:name w:val="xl14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8">
    <w:name w:val="xl14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9">
    <w:name w:val="xl14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1">
    <w:name w:val="xl15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2">
    <w:name w:val="xl15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3">
    <w:name w:val="xl15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54">
    <w:name w:val="xl15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55">
    <w:name w:val="xl15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6">
    <w:name w:val="xl15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7">
    <w:name w:val="xl15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58">
    <w:name w:val="xl15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59">
    <w:name w:val="xl15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0">
    <w:name w:val="xl16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1">
    <w:name w:val="xl16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62">
    <w:name w:val="xl162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3">
    <w:name w:val="xl16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4">
    <w:name w:val="xl16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5">
    <w:name w:val="xl16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6">
    <w:name w:val="xl16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7">
    <w:name w:val="xl16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8">
    <w:name w:val="xl168"/>
    <w:basedOn w:val="Normal"/>
    <w:rsid w:val="005631D4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9">
    <w:name w:val="xl169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0">
    <w:name w:val="xl170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1">
    <w:name w:val="xl171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2">
    <w:name w:val="xl172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3">
    <w:name w:val="xl17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D933DB"/>
    <w:rPr>
      <w:rFonts w:ascii="VNI-Helve-Condense" w:hAnsi="VNI-Helve-Condense"/>
      <w:b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B3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2C9F"/>
    <w:rPr>
      <w:b/>
      <w:bCs/>
      <w:lang w:val="en-US" w:eastAsia="en-US"/>
    </w:rPr>
  </w:style>
  <w:style w:type="paragraph" w:customStyle="1" w:styleId="xl88">
    <w:name w:val="xl88"/>
    <w:basedOn w:val="Normal"/>
    <w:rsid w:val="003421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Normal13pt">
    <w:name w:val="Normal+13pt"/>
    <w:basedOn w:val="Normal"/>
    <w:rsid w:val="0078509C"/>
    <w:rPr>
      <w:color w:val="000000"/>
    </w:rPr>
  </w:style>
  <w:style w:type="character" w:customStyle="1" w:styleId="mw-headline">
    <w:name w:val="mw-headline"/>
    <w:basedOn w:val="DefaultParagraphFont"/>
    <w:rsid w:val="0004098E"/>
  </w:style>
  <w:style w:type="character" w:customStyle="1" w:styleId="Heading6Char">
    <w:name w:val="Heading 6 Char"/>
    <w:basedOn w:val="DefaultParagraphFont"/>
    <w:link w:val="Heading6"/>
    <w:rsid w:val="00547766"/>
    <w:rPr>
      <w:rFonts w:ascii="Calibri" w:hAnsi="Calibri"/>
      <w:b/>
      <w:bCs/>
      <w:sz w:val="22"/>
      <w:szCs w:val="22"/>
    </w:rPr>
  </w:style>
  <w:style w:type="character" w:customStyle="1" w:styleId="selectmean">
    <w:name w:val="select_mean"/>
    <w:basedOn w:val="DefaultParagraphFont"/>
    <w:rsid w:val="00547766"/>
  </w:style>
  <w:style w:type="paragraph" w:customStyle="1" w:styleId="DefaultParagraphFontParaCharCharCharCharChar">
    <w:name w:val="Default Paragraph Font Para Char Char Char Char Char"/>
    <w:autoRedefine/>
    <w:rsid w:val="0054776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Normal1">
    <w:name w:val="Normal1"/>
    <w:basedOn w:val="Normal"/>
    <w:rsid w:val="00547766"/>
    <w:pPr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rsid w:val="0054776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id-ID" w:eastAsia="id-ID"/>
    </w:rPr>
  </w:style>
  <w:style w:type="paragraph" w:customStyle="1" w:styleId="font6">
    <w:name w:val="font6"/>
    <w:basedOn w:val="Normal"/>
    <w:rsid w:val="005477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id-ID" w:eastAsia="id-ID"/>
    </w:rPr>
  </w:style>
  <w:style w:type="paragraph" w:customStyle="1" w:styleId="xl65">
    <w:name w:val="xl65"/>
    <w:basedOn w:val="Normal"/>
    <w:rsid w:val="00547766"/>
    <w:pPr>
      <w:spacing w:before="100" w:beforeAutospacing="1" w:after="100" w:afterAutospacing="1"/>
    </w:pPr>
    <w:rPr>
      <w:lang w:val="id-ID" w:eastAsia="id-ID"/>
    </w:rPr>
  </w:style>
  <w:style w:type="paragraph" w:customStyle="1" w:styleId="xl66">
    <w:name w:val="xl66"/>
    <w:basedOn w:val="Normal"/>
    <w:rsid w:val="00547766"/>
    <w:pPr>
      <w:spacing w:before="100" w:beforeAutospacing="1" w:after="100" w:afterAutospacing="1"/>
    </w:pPr>
    <w:rPr>
      <w:b/>
      <w:bCs/>
      <w:lang w:val="id-ID" w:eastAsia="id-ID"/>
    </w:rPr>
  </w:style>
  <w:style w:type="paragraph" w:customStyle="1" w:styleId="xl67">
    <w:name w:val="xl6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68">
    <w:name w:val="xl6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69">
    <w:name w:val="xl6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  <w:lang w:val="id-ID" w:eastAsia="id-ID"/>
    </w:rPr>
  </w:style>
  <w:style w:type="paragraph" w:customStyle="1" w:styleId="xl70">
    <w:name w:val="xl7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  <w:lang w:val="id-ID" w:eastAsia="id-ID"/>
    </w:rPr>
  </w:style>
  <w:style w:type="paragraph" w:customStyle="1" w:styleId="xl71">
    <w:name w:val="xl7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72">
    <w:name w:val="xl7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3">
    <w:name w:val="xl7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6"/>
      <w:szCs w:val="26"/>
      <w:lang w:val="id-ID" w:eastAsia="id-ID"/>
    </w:rPr>
  </w:style>
  <w:style w:type="paragraph" w:customStyle="1" w:styleId="xl74">
    <w:name w:val="xl7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75">
    <w:name w:val="xl7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val="id-ID" w:eastAsia="id-ID"/>
    </w:rPr>
  </w:style>
  <w:style w:type="paragraph" w:customStyle="1" w:styleId="xl76">
    <w:name w:val="xl7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7">
    <w:name w:val="xl7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8">
    <w:name w:val="xl7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79">
    <w:name w:val="xl7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0">
    <w:name w:val="xl80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1">
    <w:name w:val="xl8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2">
    <w:name w:val="xl82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3">
    <w:name w:val="xl8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4">
    <w:name w:val="xl8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5">
    <w:name w:val="xl8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6">
    <w:name w:val="xl8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87">
    <w:name w:val="xl8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89">
    <w:name w:val="xl8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90">
    <w:name w:val="xl9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  <w:lang w:val="id-ID" w:eastAsia="id-ID"/>
    </w:rPr>
  </w:style>
  <w:style w:type="paragraph" w:customStyle="1" w:styleId="xl91">
    <w:name w:val="xl91"/>
    <w:basedOn w:val="Normal"/>
    <w:rsid w:val="00547766"/>
    <w:pPr>
      <w:spacing w:before="100" w:beforeAutospacing="1" w:after="100" w:afterAutospacing="1"/>
      <w:textAlignment w:val="center"/>
    </w:pPr>
    <w:rPr>
      <w:lang w:val="id-ID" w:eastAsia="id-ID"/>
    </w:rPr>
  </w:style>
  <w:style w:type="paragraph" w:customStyle="1" w:styleId="xl92">
    <w:name w:val="xl92"/>
    <w:basedOn w:val="Normal"/>
    <w:rsid w:val="00547766"/>
    <w:pPr>
      <w:spacing w:before="100" w:beforeAutospacing="1" w:after="100" w:afterAutospacing="1"/>
      <w:jc w:val="center"/>
      <w:textAlignment w:val="center"/>
    </w:pPr>
    <w:rPr>
      <w:lang w:val="id-ID" w:eastAsia="id-ID"/>
    </w:rPr>
  </w:style>
  <w:style w:type="paragraph" w:customStyle="1" w:styleId="xl93">
    <w:name w:val="xl9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4">
    <w:name w:val="xl9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5">
    <w:name w:val="xl9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96">
    <w:name w:val="xl9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97">
    <w:name w:val="xl9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8">
    <w:name w:val="xl9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9">
    <w:name w:val="xl9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0">
    <w:name w:val="xl10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101">
    <w:name w:val="xl10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2">
    <w:name w:val="xl10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3">
    <w:name w:val="xl10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4">
    <w:name w:val="xl10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5">
    <w:name w:val="xl105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6">
    <w:name w:val="xl106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7">
    <w:name w:val="xl107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108">
    <w:name w:val="xl10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109">
    <w:name w:val="xl10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10">
    <w:name w:val="xl11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styleId="BodyTextIndent2">
    <w:name w:val="Body Text Indent 2"/>
    <w:basedOn w:val="Normal"/>
    <w:link w:val="BodyTextIndent2Char"/>
    <w:rsid w:val="00547766"/>
    <w:pPr>
      <w:spacing w:after="120" w:line="480" w:lineRule="auto"/>
      <w:ind w:left="360"/>
    </w:pPr>
    <w:rPr>
      <w:rFonts w:ascii=".VnTime" w:hAnsi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7766"/>
    <w:rPr>
      <w:rFonts w:ascii=".VnTime" w:hAnsi=".VnTime"/>
      <w:sz w:val="28"/>
      <w:szCs w:val="28"/>
    </w:rPr>
  </w:style>
  <w:style w:type="character" w:customStyle="1" w:styleId="BalloonTextChar">
    <w:name w:val="Balloon Text Char"/>
    <w:link w:val="BalloonText"/>
    <w:rsid w:val="00547766"/>
    <w:rPr>
      <w:rFonts w:ascii="Tahoma" w:hAnsi="Tahoma" w:cs="Tahoma"/>
      <w:sz w:val="16"/>
      <w:szCs w:val="16"/>
    </w:rPr>
  </w:style>
  <w:style w:type="paragraph" w:customStyle="1" w:styleId="4">
    <w:name w:val="4"/>
    <w:basedOn w:val="Normal"/>
    <w:qFormat/>
    <w:rsid w:val="00976A06"/>
    <w:pPr>
      <w:keepNext/>
      <w:spacing w:before="60" w:after="60" w:line="360" w:lineRule="exact"/>
      <w:jc w:val="both"/>
    </w:pPr>
    <w:rPr>
      <w:b/>
      <w:i/>
      <w:sz w:val="28"/>
      <w:szCs w:val="28"/>
      <w:lang w:val="vi-VN"/>
    </w:rPr>
  </w:style>
  <w:style w:type="paragraph" w:customStyle="1" w:styleId="CharCharChar">
    <w:name w:val="Char Char Char"/>
    <w:basedOn w:val="Normal"/>
    <w:rsid w:val="00311C47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">
    <w:name w:val="Char1"/>
    <w:basedOn w:val="Normal"/>
    <w:rsid w:val="00AC14F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006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C136FE"/>
    <w:pPr>
      <w:numPr>
        <w:numId w:val="12"/>
      </w:numPr>
    </w:pPr>
  </w:style>
  <w:style w:type="paragraph" w:customStyle="1" w:styleId="p1">
    <w:name w:val="p1"/>
    <w:basedOn w:val="Normal"/>
    <w:rsid w:val="00CA75DD"/>
    <w:rPr>
      <w:rFonts w:ascii=".AppleSystemUIFont" w:hAnsi=".AppleSystemUIFont"/>
      <w:sz w:val="35"/>
      <w:szCs w:val="35"/>
    </w:rPr>
  </w:style>
  <w:style w:type="paragraph" w:customStyle="1" w:styleId="p2">
    <w:name w:val="p2"/>
    <w:basedOn w:val="Normal"/>
    <w:rsid w:val="00CA75DD"/>
    <w:rPr>
      <w:rFonts w:ascii=".AppleSystemUIFont" w:hAnsi=".AppleSystemUIFont"/>
      <w:sz w:val="35"/>
      <w:szCs w:val="35"/>
    </w:rPr>
  </w:style>
  <w:style w:type="character" w:customStyle="1" w:styleId="s1">
    <w:name w:val="s1"/>
    <w:basedOn w:val="DefaultParagraphFont"/>
    <w:rsid w:val="00CA75DD"/>
    <w:rPr>
      <w:rFonts w:ascii="UICTFontTextStyleBody" w:hAnsi="UICTFontTextStyleBody" w:hint="default"/>
      <w:b w:val="0"/>
      <w:bCs w:val="0"/>
      <w:i w:val="0"/>
      <w:iCs w:val="0"/>
      <w:sz w:val="35"/>
      <w:szCs w:val="35"/>
    </w:rPr>
  </w:style>
  <w:style w:type="character" w:customStyle="1" w:styleId="Tablecaption4">
    <w:name w:val="Table caption (4)_"/>
    <w:link w:val="Tablecaption41"/>
    <w:rsid w:val="00B27CCC"/>
    <w:rPr>
      <w:shd w:val="clear" w:color="auto" w:fill="FFFFFF"/>
    </w:rPr>
  </w:style>
  <w:style w:type="paragraph" w:customStyle="1" w:styleId="Tablecaption41">
    <w:name w:val="Table caption (4)1"/>
    <w:basedOn w:val="Normal"/>
    <w:link w:val="Tablecaption4"/>
    <w:rsid w:val="00B27CCC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10F9D"/>
    <w:rPr>
      <w:color w:val="605E5C"/>
      <w:shd w:val="clear" w:color="auto" w:fill="E1DFDD"/>
    </w:rPr>
  </w:style>
  <w:style w:type="paragraph" w:customStyle="1" w:styleId="p3">
    <w:name w:val="p3"/>
    <w:basedOn w:val="Normal"/>
    <w:rsid w:val="00172607"/>
    <w:rPr>
      <w:rFonts w:ascii=".AppleSystemUIFont" w:hAnsi=".AppleSystemUIFont"/>
      <w:color w:val="0E0E0E"/>
      <w:sz w:val="20"/>
      <w:szCs w:val="20"/>
    </w:rPr>
  </w:style>
  <w:style w:type="paragraph" w:styleId="TOAHeading">
    <w:name w:val="toa heading"/>
    <w:basedOn w:val="Heading1"/>
    <w:semiHidden/>
    <w:rsid w:val="00875BFE"/>
    <w:pPr>
      <w:keepLines/>
      <w:suppressLineNumbers/>
      <w:suppressAutoHyphens/>
      <w:spacing w:before="480" w:after="0" w:line="276" w:lineRule="auto"/>
    </w:pPr>
    <w:rPr>
      <w:rFonts w:ascii="Cambria" w:hAnsi="Cambria"/>
      <w:color w:val="365F91"/>
      <w:kern w:val="1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C3305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C7F24"/>
    <w:pPr>
      <w:spacing w:before="100" w:beforeAutospacing="1" w:after="100" w:afterAutospacing="1"/>
    </w:pPr>
  </w:style>
  <w:style w:type="paragraph" w:customStyle="1" w:styleId="xl174">
    <w:name w:val="xl17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5">
    <w:name w:val="xl17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6">
    <w:name w:val="xl17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7">
    <w:name w:val="xl17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8">
    <w:name w:val="xl17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9">
    <w:name w:val="xl179"/>
    <w:basedOn w:val="Normal"/>
    <w:rsid w:val="009C7F2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0">
    <w:name w:val="xl18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Normal"/>
    <w:rsid w:val="009C7F2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2">
    <w:name w:val="xl18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5">
    <w:name w:val="xl18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6">
    <w:name w:val="xl186"/>
    <w:basedOn w:val="Normal"/>
    <w:rsid w:val="009C7F24"/>
    <w:pP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9">
    <w:name w:val="xl18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90">
    <w:name w:val="xl190"/>
    <w:basedOn w:val="Normal"/>
    <w:rsid w:val="009C7F24"/>
    <w:pP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91">
    <w:name w:val="xl191"/>
    <w:basedOn w:val="Normal"/>
    <w:rsid w:val="009C7F2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92">
    <w:name w:val="xl19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3">
    <w:name w:val="xl19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4">
    <w:name w:val="xl19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196">
    <w:name w:val="xl19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7">
    <w:name w:val="xl19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8">
    <w:name w:val="xl19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9">
    <w:name w:val="xl19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00">
    <w:name w:val="xl20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1">
    <w:name w:val="xl201"/>
    <w:basedOn w:val="Normal"/>
    <w:rsid w:val="009C7F24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2">
    <w:name w:val="xl20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03">
    <w:name w:val="xl20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4">
    <w:name w:val="xl20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05">
    <w:name w:val="xl20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206">
    <w:name w:val="xl20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207">
    <w:name w:val="xl20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08">
    <w:name w:val="xl208"/>
    <w:basedOn w:val="Normal"/>
    <w:rsid w:val="009C7F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9">
    <w:name w:val="xl209"/>
    <w:basedOn w:val="Normal"/>
    <w:rsid w:val="009C7F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0">
    <w:name w:val="xl210"/>
    <w:basedOn w:val="Normal"/>
    <w:rsid w:val="009C7F24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11">
    <w:name w:val="xl211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12">
    <w:name w:val="xl21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3">
    <w:name w:val="xl21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14">
    <w:name w:val="xl21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15">
    <w:name w:val="xl21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6">
    <w:name w:val="xl21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7">
    <w:name w:val="xl21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8">
    <w:name w:val="xl21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9">
    <w:name w:val="xl21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20">
    <w:name w:val="xl22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21">
    <w:name w:val="xl22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4">
    <w:name w:val="xl22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25">
    <w:name w:val="xl22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226">
    <w:name w:val="xl22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4472C4"/>
    </w:rPr>
  </w:style>
  <w:style w:type="paragraph" w:customStyle="1" w:styleId="xl227">
    <w:name w:val="xl22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8">
    <w:name w:val="xl22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9">
    <w:name w:val="xl229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30">
    <w:name w:val="xl23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2">
    <w:name w:val="xl23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3">
    <w:name w:val="xl23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4">
    <w:name w:val="xl23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5">
    <w:name w:val="xl23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6">
    <w:name w:val="xl23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7">
    <w:name w:val="xl23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8">
    <w:name w:val="xl238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9">
    <w:name w:val="xl239"/>
    <w:basedOn w:val="Normal"/>
    <w:rsid w:val="00D35FBE"/>
    <w:pPr>
      <w:spacing w:before="100" w:beforeAutospacing="1" w:after="100" w:afterAutospacing="1"/>
    </w:pPr>
    <w:rPr>
      <w:sz w:val="28"/>
      <w:szCs w:val="28"/>
    </w:rPr>
  </w:style>
  <w:style w:type="paragraph" w:customStyle="1" w:styleId="xl240">
    <w:name w:val="xl240"/>
    <w:basedOn w:val="Normal"/>
    <w:rsid w:val="00D35FBE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41">
    <w:name w:val="xl241"/>
    <w:basedOn w:val="Normal"/>
    <w:rsid w:val="00D35FBE"/>
    <w:pPr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242">
    <w:name w:val="xl242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43">
    <w:name w:val="xl243"/>
    <w:basedOn w:val="Normal"/>
    <w:rsid w:val="00D35FBE"/>
    <w:pPr>
      <w:spacing w:before="100" w:beforeAutospacing="1" w:after="100" w:afterAutospacing="1"/>
    </w:pPr>
  </w:style>
  <w:style w:type="paragraph" w:customStyle="1" w:styleId="xl244">
    <w:name w:val="xl24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Normal"/>
    <w:rsid w:val="00D35FBE"/>
    <w:pPr>
      <w:spacing w:before="100" w:beforeAutospacing="1" w:after="100" w:afterAutospacing="1"/>
    </w:pPr>
  </w:style>
  <w:style w:type="paragraph" w:customStyle="1" w:styleId="xl246">
    <w:name w:val="xl246"/>
    <w:basedOn w:val="Normal"/>
    <w:rsid w:val="00D35FBE"/>
    <w:pPr>
      <w:spacing w:before="100" w:beforeAutospacing="1" w:after="100" w:afterAutospacing="1"/>
    </w:pPr>
  </w:style>
  <w:style w:type="paragraph" w:customStyle="1" w:styleId="xl247">
    <w:name w:val="xl24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Normal"/>
    <w:rsid w:val="00D35F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Normal"/>
    <w:rsid w:val="00D35FBE"/>
    <w:pPr>
      <w:spacing w:before="100" w:beforeAutospacing="1" w:after="100" w:afterAutospacing="1"/>
    </w:pPr>
  </w:style>
  <w:style w:type="paragraph" w:customStyle="1" w:styleId="xl250">
    <w:name w:val="xl250"/>
    <w:basedOn w:val="Normal"/>
    <w:rsid w:val="00D35FBE"/>
    <w:pPr>
      <w:spacing w:before="100" w:beforeAutospacing="1" w:after="100" w:afterAutospacing="1"/>
    </w:pPr>
  </w:style>
  <w:style w:type="paragraph" w:customStyle="1" w:styleId="xl251">
    <w:name w:val="xl251"/>
    <w:basedOn w:val="Normal"/>
    <w:rsid w:val="00D35FBE"/>
    <w:pPr>
      <w:spacing w:before="100" w:beforeAutospacing="1" w:after="100" w:afterAutospacing="1"/>
      <w:jc w:val="center"/>
    </w:pPr>
  </w:style>
  <w:style w:type="paragraph" w:customStyle="1" w:styleId="xl252">
    <w:name w:val="xl252"/>
    <w:basedOn w:val="Normal"/>
    <w:rsid w:val="00D35FBE"/>
    <w:pPr>
      <w:spacing w:before="100" w:beforeAutospacing="1" w:after="100" w:afterAutospacing="1"/>
    </w:pPr>
  </w:style>
  <w:style w:type="paragraph" w:customStyle="1" w:styleId="xl253">
    <w:name w:val="xl25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7">
    <w:name w:val="xl257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8">
    <w:name w:val="xl25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Normal"/>
    <w:rsid w:val="00D35F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">
    <w:name w:val="xl26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7">
    <w:name w:val="xl26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0">
    <w:name w:val="xl27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5">
    <w:name w:val="xl27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0">
    <w:name w:val="xl28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2">
    <w:name w:val="xl28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3">
    <w:name w:val="xl28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4">
    <w:name w:val="xl28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85">
    <w:name w:val="xl28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6">
    <w:name w:val="xl28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7">
    <w:name w:val="xl28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8">
    <w:name w:val="xl28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9">
    <w:name w:val="xl28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0">
    <w:name w:val="xl29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1">
    <w:name w:val="xl29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2">
    <w:name w:val="xl29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3">
    <w:name w:val="xl293"/>
    <w:basedOn w:val="Normal"/>
    <w:rsid w:val="00D35FBE"/>
    <w:pPr>
      <w:spacing w:before="100" w:beforeAutospacing="1" w:after="100" w:afterAutospacing="1"/>
    </w:pPr>
  </w:style>
  <w:style w:type="paragraph" w:customStyle="1" w:styleId="xl294">
    <w:name w:val="xl294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5">
    <w:name w:val="xl295"/>
    <w:basedOn w:val="Normal"/>
    <w:rsid w:val="00D35FB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297">
    <w:name w:val="xl297"/>
    <w:basedOn w:val="Normal"/>
    <w:rsid w:val="00D35FBE"/>
    <w:pPr>
      <w:spacing w:before="100" w:beforeAutospacing="1" w:after="100" w:afterAutospacing="1"/>
      <w:jc w:val="right"/>
      <w:textAlignment w:val="center"/>
    </w:pPr>
  </w:style>
  <w:style w:type="paragraph" w:customStyle="1" w:styleId="xl298">
    <w:name w:val="xl298"/>
    <w:basedOn w:val="Normal"/>
    <w:rsid w:val="00D35FBE"/>
    <w:pPr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0">
    <w:name w:val="xl300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02">
    <w:name w:val="xl30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numbering" w:customStyle="1" w:styleId="NoList1">
    <w:name w:val="No List1"/>
    <w:next w:val="NoList"/>
    <w:uiPriority w:val="99"/>
    <w:semiHidden/>
    <w:unhideWhenUsed/>
    <w:rsid w:val="00025C1E"/>
  </w:style>
  <w:style w:type="character" w:customStyle="1" w:styleId="Vnbnnidung21">
    <w:name w:val="Văn bản nội dung (21)_"/>
    <w:basedOn w:val="DefaultParagraphFont"/>
    <w:link w:val="Vnbnnidung211"/>
    <w:locked/>
    <w:rsid w:val="00025C1E"/>
    <w:rPr>
      <w:sz w:val="8"/>
      <w:szCs w:val="8"/>
      <w:shd w:val="clear" w:color="auto" w:fill="FFFFFF"/>
    </w:rPr>
  </w:style>
  <w:style w:type="paragraph" w:customStyle="1" w:styleId="Vnbnnidung211">
    <w:name w:val="Văn bản nội dung (21)1"/>
    <w:basedOn w:val="Normal"/>
    <w:link w:val="Vnbnnidung21"/>
    <w:rsid w:val="00025C1E"/>
    <w:pPr>
      <w:widowControl w:val="0"/>
      <w:shd w:val="clear" w:color="auto" w:fill="FFFFFF"/>
      <w:spacing w:line="85" w:lineRule="exact"/>
      <w:ind w:hanging="280"/>
    </w:pPr>
    <w:rPr>
      <w:sz w:val="8"/>
      <w:szCs w:val="8"/>
    </w:rPr>
  </w:style>
  <w:style w:type="character" w:customStyle="1" w:styleId="Vnbnnidung19">
    <w:name w:val="Văn bản nội dung (19)_"/>
    <w:basedOn w:val="DefaultParagraphFont"/>
    <w:link w:val="Vnbnnidung190"/>
    <w:locked/>
    <w:rsid w:val="00025C1E"/>
    <w:rPr>
      <w:b/>
      <w:bCs/>
      <w:sz w:val="14"/>
      <w:szCs w:val="14"/>
      <w:shd w:val="clear" w:color="auto" w:fill="FFFFFF"/>
    </w:rPr>
  </w:style>
  <w:style w:type="paragraph" w:customStyle="1" w:styleId="Vnbnnidung190">
    <w:name w:val="Văn bản nội dung (19)"/>
    <w:basedOn w:val="Normal"/>
    <w:link w:val="Vnbnnidung19"/>
    <w:rsid w:val="00025C1E"/>
    <w:pPr>
      <w:widowControl w:val="0"/>
      <w:shd w:val="clear" w:color="auto" w:fill="FFFFFF"/>
      <w:spacing w:after="60" w:line="240" w:lineRule="atLeast"/>
    </w:pPr>
    <w:rPr>
      <w:b/>
      <w:bCs/>
      <w:sz w:val="14"/>
      <w:szCs w:val="14"/>
    </w:rPr>
  </w:style>
  <w:style w:type="character" w:customStyle="1" w:styleId="Vnbnnidung20">
    <w:name w:val="Văn bản nội dung (20)_"/>
    <w:basedOn w:val="DefaultParagraphFont"/>
    <w:link w:val="Vnbnnidung201"/>
    <w:locked/>
    <w:rsid w:val="00025C1E"/>
    <w:rPr>
      <w:i/>
      <w:iCs/>
      <w:sz w:val="13"/>
      <w:szCs w:val="13"/>
      <w:shd w:val="clear" w:color="auto" w:fill="FFFFFF"/>
    </w:rPr>
  </w:style>
  <w:style w:type="paragraph" w:customStyle="1" w:styleId="Vnbnnidung201">
    <w:name w:val="Văn bản nội dung (20)1"/>
    <w:basedOn w:val="Normal"/>
    <w:link w:val="Vnbnnidung20"/>
    <w:rsid w:val="00025C1E"/>
    <w:pPr>
      <w:widowControl w:val="0"/>
      <w:shd w:val="clear" w:color="auto" w:fill="FFFFFF"/>
      <w:spacing w:line="181" w:lineRule="exact"/>
      <w:jc w:val="both"/>
    </w:pPr>
    <w:rPr>
      <w:i/>
      <w:iCs/>
      <w:sz w:val="13"/>
      <w:szCs w:val="13"/>
    </w:rPr>
  </w:style>
  <w:style w:type="character" w:customStyle="1" w:styleId="Chthchbng13">
    <w:name w:val="Chú thích bảng (13)_"/>
    <w:basedOn w:val="DefaultParagraphFont"/>
    <w:link w:val="Chthchbng131"/>
    <w:locked/>
    <w:rsid w:val="00025C1E"/>
    <w:rPr>
      <w:i/>
      <w:iCs/>
      <w:sz w:val="13"/>
      <w:szCs w:val="13"/>
      <w:shd w:val="clear" w:color="auto" w:fill="FFFFFF"/>
    </w:rPr>
  </w:style>
  <w:style w:type="paragraph" w:customStyle="1" w:styleId="Chthchbng131">
    <w:name w:val="Chú thích bảng (13)1"/>
    <w:basedOn w:val="Normal"/>
    <w:link w:val="Chthchbng13"/>
    <w:rsid w:val="00025C1E"/>
    <w:pPr>
      <w:widowControl w:val="0"/>
      <w:shd w:val="clear" w:color="auto" w:fill="FFFFFF"/>
      <w:spacing w:line="240" w:lineRule="atLeast"/>
      <w:jc w:val="right"/>
    </w:pPr>
    <w:rPr>
      <w:i/>
      <w:iCs/>
      <w:sz w:val="13"/>
      <w:szCs w:val="13"/>
    </w:rPr>
  </w:style>
  <w:style w:type="character" w:customStyle="1" w:styleId="Vnbnnidung2">
    <w:name w:val="Văn bản nội dung (2)_"/>
    <w:basedOn w:val="DefaultParagraphFont"/>
    <w:link w:val="Vnbnnidung22"/>
    <w:locked/>
    <w:rsid w:val="00025C1E"/>
    <w:rPr>
      <w:sz w:val="15"/>
      <w:szCs w:val="15"/>
      <w:shd w:val="clear" w:color="auto" w:fill="FFFFFF"/>
    </w:rPr>
  </w:style>
  <w:style w:type="paragraph" w:customStyle="1" w:styleId="Vnbnnidung22">
    <w:name w:val="Văn bản nội dung (2)"/>
    <w:basedOn w:val="Normal"/>
    <w:link w:val="Vnbnnidung2"/>
    <w:rsid w:val="00025C1E"/>
    <w:pPr>
      <w:widowControl w:val="0"/>
      <w:shd w:val="clear" w:color="auto" w:fill="FFFFFF"/>
      <w:spacing w:after="300" w:line="240" w:lineRule="atLeast"/>
      <w:ind w:hanging="420"/>
      <w:jc w:val="both"/>
    </w:pPr>
    <w:rPr>
      <w:sz w:val="15"/>
      <w:szCs w:val="15"/>
    </w:rPr>
  </w:style>
  <w:style w:type="character" w:customStyle="1" w:styleId="Khc">
    <w:name w:val="Khác_"/>
    <w:basedOn w:val="DefaultParagraphFont"/>
    <w:link w:val="Khc0"/>
    <w:locked/>
    <w:rsid w:val="00025C1E"/>
    <w:rPr>
      <w:shd w:val="clear" w:color="auto" w:fill="FFFFFF"/>
    </w:rPr>
  </w:style>
  <w:style w:type="paragraph" w:customStyle="1" w:styleId="Khc0">
    <w:name w:val="Khác"/>
    <w:basedOn w:val="Normal"/>
    <w:link w:val="Khc"/>
    <w:rsid w:val="00025C1E"/>
    <w:pPr>
      <w:widowControl w:val="0"/>
      <w:shd w:val="clear" w:color="auto" w:fill="FFFFFF"/>
    </w:pPr>
    <w:rPr>
      <w:sz w:val="20"/>
      <w:szCs w:val="20"/>
    </w:rPr>
  </w:style>
  <w:style w:type="character" w:customStyle="1" w:styleId="Chthchbng14">
    <w:name w:val="Chú thích bảng (14)_"/>
    <w:basedOn w:val="DefaultParagraphFont"/>
    <w:link w:val="Chthchbng140"/>
    <w:locked/>
    <w:rsid w:val="00025C1E"/>
    <w:rPr>
      <w:rFonts w:ascii="Arial Narrow" w:hAnsi="Arial Narrow"/>
      <w:sz w:val="12"/>
      <w:szCs w:val="12"/>
      <w:shd w:val="clear" w:color="auto" w:fill="FFFFFF"/>
    </w:rPr>
  </w:style>
  <w:style w:type="paragraph" w:customStyle="1" w:styleId="Chthchbng140">
    <w:name w:val="Chú thích bảng (14)"/>
    <w:basedOn w:val="Normal"/>
    <w:link w:val="Chthchbng14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z w:val="12"/>
      <w:szCs w:val="12"/>
    </w:rPr>
  </w:style>
  <w:style w:type="character" w:customStyle="1" w:styleId="Chthchbng15">
    <w:name w:val="Chú thích bảng (15)_"/>
    <w:basedOn w:val="DefaultParagraphFont"/>
    <w:link w:val="Chthchbng150"/>
    <w:locked/>
    <w:rsid w:val="00025C1E"/>
    <w:rPr>
      <w:sz w:val="13"/>
      <w:szCs w:val="13"/>
      <w:shd w:val="clear" w:color="auto" w:fill="FFFFFF"/>
    </w:rPr>
  </w:style>
  <w:style w:type="paragraph" w:customStyle="1" w:styleId="Chthchbng150">
    <w:name w:val="Chú thích bảng (15)"/>
    <w:basedOn w:val="Normal"/>
    <w:link w:val="Chthchbng15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Vnbnnidung220">
    <w:name w:val="Văn bản nội dung (22)_"/>
    <w:basedOn w:val="DefaultParagraphFont"/>
    <w:link w:val="Vnbnnidung221"/>
    <w:locked/>
    <w:rsid w:val="00025C1E"/>
    <w:rPr>
      <w:sz w:val="13"/>
      <w:szCs w:val="13"/>
      <w:shd w:val="clear" w:color="auto" w:fill="FFFFFF"/>
    </w:rPr>
  </w:style>
  <w:style w:type="paragraph" w:customStyle="1" w:styleId="Vnbnnidung221">
    <w:name w:val="Văn bản nội dung (22)"/>
    <w:basedOn w:val="Normal"/>
    <w:link w:val="Vnbnnidung220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Vnbnnidung23">
    <w:name w:val="Văn bản nội dung (23)_"/>
    <w:basedOn w:val="DefaultParagraphFont"/>
    <w:link w:val="Vnbnnidung230"/>
    <w:locked/>
    <w:rsid w:val="00025C1E"/>
    <w:rPr>
      <w:sz w:val="13"/>
      <w:szCs w:val="13"/>
      <w:shd w:val="clear" w:color="auto" w:fill="FFFFFF"/>
    </w:rPr>
  </w:style>
  <w:style w:type="paragraph" w:customStyle="1" w:styleId="Vnbnnidung230">
    <w:name w:val="Văn bản nội dung (23)"/>
    <w:basedOn w:val="Normal"/>
    <w:link w:val="Vnbnnidung23"/>
    <w:rsid w:val="00025C1E"/>
    <w:pPr>
      <w:widowControl w:val="0"/>
      <w:shd w:val="clear" w:color="auto" w:fill="FFFFFF"/>
      <w:spacing w:before="300" w:line="240" w:lineRule="atLeast"/>
      <w:jc w:val="center"/>
    </w:pPr>
    <w:rPr>
      <w:sz w:val="13"/>
      <w:szCs w:val="13"/>
    </w:rPr>
  </w:style>
  <w:style w:type="character" w:customStyle="1" w:styleId="Vnbnnidung24">
    <w:name w:val="Văn bản nội dung (24)_"/>
    <w:basedOn w:val="DefaultParagraphFont"/>
    <w:link w:val="Vnbnnidung240"/>
    <w:locked/>
    <w:rsid w:val="00025C1E"/>
    <w:rPr>
      <w:sz w:val="13"/>
      <w:szCs w:val="13"/>
      <w:shd w:val="clear" w:color="auto" w:fill="FFFFFF"/>
    </w:rPr>
  </w:style>
  <w:style w:type="paragraph" w:customStyle="1" w:styleId="Vnbnnidung240">
    <w:name w:val="Văn bản nội dung (24)"/>
    <w:basedOn w:val="Normal"/>
    <w:link w:val="Vnbnnidung24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Vnbnnidung25">
    <w:name w:val="Văn bản nội dung (25)_"/>
    <w:basedOn w:val="DefaultParagraphFont"/>
    <w:link w:val="Vnbnnidung250"/>
    <w:locked/>
    <w:rsid w:val="00025C1E"/>
    <w:rPr>
      <w:sz w:val="13"/>
      <w:szCs w:val="13"/>
      <w:shd w:val="clear" w:color="auto" w:fill="FFFFFF"/>
    </w:rPr>
  </w:style>
  <w:style w:type="paragraph" w:customStyle="1" w:styleId="Vnbnnidung250">
    <w:name w:val="Văn bản nội dung (25)"/>
    <w:basedOn w:val="Normal"/>
    <w:link w:val="Vnbnnidung25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Chthchbng16">
    <w:name w:val="Chú thích bảng (16)_"/>
    <w:basedOn w:val="DefaultParagraphFont"/>
    <w:link w:val="Chthchbng160"/>
    <w:locked/>
    <w:rsid w:val="00025C1E"/>
    <w:rPr>
      <w:rFonts w:ascii="Century Gothic" w:hAnsi="Century Gothic"/>
      <w:sz w:val="11"/>
      <w:szCs w:val="11"/>
      <w:shd w:val="clear" w:color="auto" w:fill="FFFFFF"/>
    </w:rPr>
  </w:style>
  <w:style w:type="paragraph" w:customStyle="1" w:styleId="Chthchbng160">
    <w:name w:val="Chú thích bảng (16)"/>
    <w:basedOn w:val="Normal"/>
    <w:link w:val="Chthchbng16"/>
    <w:rsid w:val="00025C1E"/>
    <w:pPr>
      <w:widowControl w:val="0"/>
      <w:shd w:val="clear" w:color="auto" w:fill="FFFFFF"/>
      <w:spacing w:line="240" w:lineRule="atLeast"/>
    </w:pPr>
    <w:rPr>
      <w:rFonts w:ascii="Century Gothic" w:hAnsi="Century Gothic"/>
      <w:sz w:val="11"/>
      <w:szCs w:val="11"/>
    </w:rPr>
  </w:style>
  <w:style w:type="character" w:customStyle="1" w:styleId="Chthchbng17">
    <w:name w:val="Chú thích bảng (17)_"/>
    <w:basedOn w:val="DefaultParagraphFont"/>
    <w:link w:val="Chthchbng170"/>
    <w:locked/>
    <w:rsid w:val="00025C1E"/>
    <w:rPr>
      <w:rFonts w:ascii="Tahoma" w:hAnsi="Tahoma" w:cs="Tahoma"/>
      <w:sz w:val="12"/>
      <w:szCs w:val="12"/>
      <w:shd w:val="clear" w:color="auto" w:fill="FFFFFF"/>
    </w:rPr>
  </w:style>
  <w:style w:type="paragraph" w:customStyle="1" w:styleId="Chthchbng170">
    <w:name w:val="Chú thích bảng (17)"/>
    <w:basedOn w:val="Normal"/>
    <w:link w:val="Chthchbng17"/>
    <w:rsid w:val="00025C1E"/>
    <w:pPr>
      <w:widowControl w:val="0"/>
      <w:shd w:val="clear" w:color="auto" w:fill="FFFFFF"/>
      <w:spacing w:line="240" w:lineRule="atLeast"/>
    </w:pPr>
    <w:rPr>
      <w:rFonts w:ascii="Tahoma" w:hAnsi="Tahoma" w:cs="Tahoma"/>
      <w:sz w:val="12"/>
      <w:szCs w:val="12"/>
    </w:rPr>
  </w:style>
  <w:style w:type="character" w:customStyle="1" w:styleId="Vnbnnidung26">
    <w:name w:val="Văn bản nội dung (26)_"/>
    <w:basedOn w:val="DefaultParagraphFont"/>
    <w:link w:val="Vnbnnidung260"/>
    <w:locked/>
    <w:rsid w:val="00025C1E"/>
    <w:rPr>
      <w:rFonts w:ascii="Arial Narrow" w:hAnsi="Arial Narrow"/>
      <w:sz w:val="12"/>
      <w:szCs w:val="12"/>
      <w:shd w:val="clear" w:color="auto" w:fill="FFFFFF"/>
    </w:rPr>
  </w:style>
  <w:style w:type="paragraph" w:customStyle="1" w:styleId="Vnbnnidung260">
    <w:name w:val="Văn bản nội dung (26)"/>
    <w:basedOn w:val="Normal"/>
    <w:link w:val="Vnbnnidung26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z w:val="12"/>
      <w:szCs w:val="12"/>
    </w:rPr>
  </w:style>
  <w:style w:type="character" w:customStyle="1" w:styleId="Vnbnnidung27">
    <w:name w:val="Văn bản nội dung (27)_"/>
    <w:basedOn w:val="DefaultParagraphFont"/>
    <w:link w:val="Vnbnnidung270"/>
    <w:locked/>
    <w:rsid w:val="00025C1E"/>
    <w:rPr>
      <w:rFonts w:ascii="Arial Narrow" w:hAnsi="Arial Narrow"/>
      <w:sz w:val="12"/>
      <w:szCs w:val="12"/>
      <w:shd w:val="clear" w:color="auto" w:fill="FFFFFF"/>
    </w:rPr>
  </w:style>
  <w:style w:type="paragraph" w:customStyle="1" w:styleId="Vnbnnidung270">
    <w:name w:val="Văn bản nội dung (27)"/>
    <w:basedOn w:val="Normal"/>
    <w:link w:val="Vnbnnidung27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z w:val="12"/>
      <w:szCs w:val="12"/>
    </w:rPr>
  </w:style>
  <w:style w:type="character" w:customStyle="1" w:styleId="Tiu12">
    <w:name w:val="Tiêu đề #1 (2)_"/>
    <w:basedOn w:val="DefaultParagraphFont"/>
    <w:link w:val="Tiu121"/>
    <w:locked/>
    <w:rsid w:val="00025C1E"/>
    <w:rPr>
      <w:w w:val="200"/>
      <w:sz w:val="42"/>
      <w:szCs w:val="42"/>
      <w:shd w:val="clear" w:color="auto" w:fill="FFFFFF"/>
    </w:rPr>
  </w:style>
  <w:style w:type="paragraph" w:customStyle="1" w:styleId="Tiu121">
    <w:name w:val="Tiêu đề #1 (2)1"/>
    <w:basedOn w:val="Normal"/>
    <w:link w:val="Tiu12"/>
    <w:rsid w:val="00025C1E"/>
    <w:pPr>
      <w:widowControl w:val="0"/>
      <w:shd w:val="clear" w:color="auto" w:fill="FFFFFF"/>
      <w:spacing w:line="240" w:lineRule="atLeast"/>
      <w:outlineLvl w:val="0"/>
    </w:pPr>
    <w:rPr>
      <w:w w:val="200"/>
      <w:sz w:val="42"/>
      <w:szCs w:val="42"/>
    </w:rPr>
  </w:style>
  <w:style w:type="character" w:customStyle="1" w:styleId="Tiu13">
    <w:name w:val="Tiêu đề #1 (3)_"/>
    <w:basedOn w:val="DefaultParagraphFont"/>
    <w:link w:val="Tiu131"/>
    <w:locked/>
    <w:rsid w:val="00025C1E"/>
    <w:rPr>
      <w:rFonts w:ascii="Tahoma" w:hAnsi="Tahoma" w:cs="Tahoma"/>
      <w:b/>
      <w:bCs/>
      <w:sz w:val="10"/>
      <w:szCs w:val="10"/>
      <w:shd w:val="clear" w:color="auto" w:fill="FFFFFF"/>
    </w:rPr>
  </w:style>
  <w:style w:type="paragraph" w:customStyle="1" w:styleId="Tiu131">
    <w:name w:val="Tiêu đề #1 (3)1"/>
    <w:basedOn w:val="Normal"/>
    <w:link w:val="Tiu13"/>
    <w:rsid w:val="00025C1E"/>
    <w:pPr>
      <w:widowControl w:val="0"/>
      <w:shd w:val="clear" w:color="auto" w:fill="FFFFFF"/>
      <w:spacing w:line="240" w:lineRule="atLeast"/>
      <w:outlineLvl w:val="0"/>
    </w:pPr>
    <w:rPr>
      <w:rFonts w:ascii="Tahoma" w:hAnsi="Tahoma" w:cs="Tahoma"/>
      <w:b/>
      <w:bCs/>
      <w:sz w:val="10"/>
      <w:szCs w:val="10"/>
    </w:rPr>
  </w:style>
  <w:style w:type="character" w:customStyle="1" w:styleId="Vnbnnidung28">
    <w:name w:val="Văn bản nội dung (28)_"/>
    <w:basedOn w:val="DefaultParagraphFont"/>
    <w:link w:val="Vnbnnidung281"/>
    <w:locked/>
    <w:rsid w:val="00025C1E"/>
    <w:rPr>
      <w:rFonts w:ascii="Candara" w:hAnsi="Candara"/>
      <w:i/>
      <w:iCs/>
      <w:sz w:val="17"/>
      <w:szCs w:val="17"/>
      <w:shd w:val="clear" w:color="auto" w:fill="FFFFFF"/>
    </w:rPr>
  </w:style>
  <w:style w:type="paragraph" w:customStyle="1" w:styleId="Vnbnnidung281">
    <w:name w:val="Văn bản nội dung (28)1"/>
    <w:basedOn w:val="Normal"/>
    <w:link w:val="Vnbnnidung28"/>
    <w:rsid w:val="00025C1E"/>
    <w:pPr>
      <w:widowControl w:val="0"/>
      <w:shd w:val="clear" w:color="auto" w:fill="FFFFFF"/>
      <w:spacing w:line="240" w:lineRule="atLeast"/>
    </w:pPr>
    <w:rPr>
      <w:rFonts w:ascii="Candara" w:hAnsi="Candara"/>
      <w:i/>
      <w:iCs/>
      <w:sz w:val="17"/>
      <w:szCs w:val="17"/>
    </w:rPr>
  </w:style>
  <w:style w:type="character" w:customStyle="1" w:styleId="Vnbnnidung29">
    <w:name w:val="Văn bản nội dung (29)_"/>
    <w:basedOn w:val="DefaultParagraphFont"/>
    <w:link w:val="Vnbnnidung290"/>
    <w:locked/>
    <w:rsid w:val="00025C1E"/>
    <w:rPr>
      <w:rFonts w:ascii="Arial Narrow" w:hAnsi="Arial Narrow"/>
      <w:sz w:val="12"/>
      <w:szCs w:val="12"/>
      <w:shd w:val="clear" w:color="auto" w:fill="FFFFFF"/>
    </w:rPr>
  </w:style>
  <w:style w:type="paragraph" w:customStyle="1" w:styleId="Vnbnnidung290">
    <w:name w:val="Văn bản nội dung (29)"/>
    <w:basedOn w:val="Normal"/>
    <w:link w:val="Vnbnnidung29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z w:val="12"/>
      <w:szCs w:val="12"/>
    </w:rPr>
  </w:style>
  <w:style w:type="character" w:customStyle="1" w:styleId="Chthchbng18">
    <w:name w:val="Chú thích bảng (18)_"/>
    <w:basedOn w:val="DefaultParagraphFont"/>
    <w:link w:val="Chthchbng181"/>
    <w:locked/>
    <w:rsid w:val="00025C1E"/>
    <w:rPr>
      <w:rFonts w:ascii="Century Gothic" w:hAnsi="Century Gothic"/>
      <w:sz w:val="8"/>
      <w:szCs w:val="8"/>
      <w:shd w:val="clear" w:color="auto" w:fill="FFFFFF"/>
    </w:rPr>
  </w:style>
  <w:style w:type="paragraph" w:customStyle="1" w:styleId="Chthchbng181">
    <w:name w:val="Chú thích bảng (18)1"/>
    <w:basedOn w:val="Normal"/>
    <w:link w:val="Chthchbng18"/>
    <w:rsid w:val="00025C1E"/>
    <w:pPr>
      <w:widowControl w:val="0"/>
      <w:shd w:val="clear" w:color="auto" w:fill="FFFFFF"/>
      <w:spacing w:line="240" w:lineRule="atLeast"/>
    </w:pPr>
    <w:rPr>
      <w:rFonts w:ascii="Century Gothic" w:hAnsi="Century Gothic"/>
      <w:sz w:val="8"/>
      <w:szCs w:val="8"/>
    </w:rPr>
  </w:style>
  <w:style w:type="character" w:customStyle="1" w:styleId="Vnbnnidung30">
    <w:name w:val="Văn bản nội dung (30)_"/>
    <w:basedOn w:val="DefaultParagraphFont"/>
    <w:link w:val="Vnbnnidung300"/>
    <w:locked/>
    <w:rsid w:val="00025C1E"/>
    <w:rPr>
      <w:rFonts w:ascii="Tahoma" w:hAnsi="Tahoma" w:cs="Tahoma"/>
      <w:sz w:val="11"/>
      <w:szCs w:val="11"/>
      <w:shd w:val="clear" w:color="auto" w:fill="FFFFFF"/>
    </w:rPr>
  </w:style>
  <w:style w:type="paragraph" w:customStyle="1" w:styleId="Vnbnnidung300">
    <w:name w:val="Văn bản nội dung (30)"/>
    <w:basedOn w:val="Normal"/>
    <w:link w:val="Vnbnnidung30"/>
    <w:rsid w:val="00025C1E"/>
    <w:pPr>
      <w:widowControl w:val="0"/>
      <w:shd w:val="clear" w:color="auto" w:fill="FFFFFF"/>
      <w:spacing w:line="240" w:lineRule="atLeast"/>
      <w:jc w:val="center"/>
    </w:pPr>
    <w:rPr>
      <w:rFonts w:ascii="Tahoma" w:hAnsi="Tahoma" w:cs="Tahoma"/>
      <w:sz w:val="11"/>
      <w:szCs w:val="11"/>
    </w:rPr>
  </w:style>
  <w:style w:type="character" w:customStyle="1" w:styleId="Vnbnnidung31">
    <w:name w:val="Văn bản nội dung (31)_"/>
    <w:basedOn w:val="DefaultParagraphFont"/>
    <w:link w:val="Vnbnnidung310"/>
    <w:locked/>
    <w:rsid w:val="00025C1E"/>
    <w:rPr>
      <w:rFonts w:ascii="Arial Narrow" w:hAnsi="Arial Narrow"/>
      <w:spacing w:val="10"/>
      <w:sz w:val="12"/>
      <w:szCs w:val="12"/>
      <w:shd w:val="clear" w:color="auto" w:fill="FFFFFF"/>
    </w:rPr>
  </w:style>
  <w:style w:type="paragraph" w:customStyle="1" w:styleId="Vnbnnidung310">
    <w:name w:val="Văn bản nội dung (31)"/>
    <w:basedOn w:val="Normal"/>
    <w:link w:val="Vnbnnidung31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pacing w:val="10"/>
      <w:sz w:val="12"/>
      <w:szCs w:val="12"/>
    </w:rPr>
  </w:style>
  <w:style w:type="character" w:customStyle="1" w:styleId="Chthchbng19">
    <w:name w:val="Chú thích bảng (19)_"/>
    <w:basedOn w:val="DefaultParagraphFont"/>
    <w:link w:val="Chthchbng190"/>
    <w:locked/>
    <w:rsid w:val="00025C1E"/>
    <w:rPr>
      <w:sz w:val="13"/>
      <w:szCs w:val="13"/>
      <w:shd w:val="clear" w:color="auto" w:fill="FFFFFF"/>
    </w:rPr>
  </w:style>
  <w:style w:type="paragraph" w:customStyle="1" w:styleId="Chthchbng190">
    <w:name w:val="Chú thích bảng (19)"/>
    <w:basedOn w:val="Normal"/>
    <w:link w:val="Chthchbng19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Vnbnnidung32">
    <w:name w:val="Văn bản nội dung (32)_"/>
    <w:basedOn w:val="DefaultParagraphFont"/>
    <w:link w:val="Vnbnnidung320"/>
    <w:locked/>
    <w:rsid w:val="00025C1E"/>
    <w:rPr>
      <w:rFonts w:ascii="Tahoma" w:hAnsi="Tahoma" w:cs="Tahoma"/>
      <w:sz w:val="11"/>
      <w:szCs w:val="11"/>
      <w:shd w:val="clear" w:color="auto" w:fill="FFFFFF"/>
    </w:rPr>
  </w:style>
  <w:style w:type="paragraph" w:customStyle="1" w:styleId="Vnbnnidung320">
    <w:name w:val="Văn bản nội dung (32)"/>
    <w:basedOn w:val="Normal"/>
    <w:link w:val="Vnbnnidung32"/>
    <w:rsid w:val="00025C1E"/>
    <w:pPr>
      <w:widowControl w:val="0"/>
      <w:shd w:val="clear" w:color="auto" w:fill="FFFFFF"/>
      <w:spacing w:line="240" w:lineRule="atLeast"/>
      <w:jc w:val="center"/>
    </w:pPr>
    <w:rPr>
      <w:rFonts w:ascii="Tahoma" w:hAnsi="Tahoma" w:cs="Tahoma"/>
      <w:sz w:val="11"/>
      <w:szCs w:val="11"/>
    </w:rPr>
  </w:style>
  <w:style w:type="character" w:customStyle="1" w:styleId="Vnbnnidung33">
    <w:name w:val="Văn bản nội dung (33)_"/>
    <w:basedOn w:val="DefaultParagraphFont"/>
    <w:link w:val="Vnbnnidung330"/>
    <w:locked/>
    <w:rsid w:val="00025C1E"/>
    <w:rPr>
      <w:sz w:val="13"/>
      <w:szCs w:val="13"/>
      <w:shd w:val="clear" w:color="auto" w:fill="FFFFFF"/>
    </w:rPr>
  </w:style>
  <w:style w:type="paragraph" w:customStyle="1" w:styleId="Vnbnnidung330">
    <w:name w:val="Văn bản nội dung (33)"/>
    <w:basedOn w:val="Normal"/>
    <w:link w:val="Vnbnnidung33"/>
    <w:rsid w:val="00025C1E"/>
    <w:pPr>
      <w:widowControl w:val="0"/>
      <w:shd w:val="clear" w:color="auto" w:fill="FFFFFF"/>
      <w:spacing w:line="240" w:lineRule="atLeast"/>
      <w:jc w:val="center"/>
    </w:pPr>
    <w:rPr>
      <w:sz w:val="13"/>
      <w:szCs w:val="13"/>
    </w:rPr>
  </w:style>
  <w:style w:type="character" w:customStyle="1" w:styleId="Chthchbng20">
    <w:name w:val="Chú thích bảng (20)_"/>
    <w:basedOn w:val="DefaultParagraphFont"/>
    <w:link w:val="Chthchbng200"/>
    <w:locked/>
    <w:rsid w:val="00025C1E"/>
    <w:rPr>
      <w:i/>
      <w:iCs/>
      <w:sz w:val="14"/>
      <w:szCs w:val="14"/>
      <w:shd w:val="clear" w:color="auto" w:fill="FFFFFF"/>
    </w:rPr>
  </w:style>
  <w:style w:type="paragraph" w:customStyle="1" w:styleId="Chthchbng200">
    <w:name w:val="Chú thích bảng (20)"/>
    <w:basedOn w:val="Normal"/>
    <w:link w:val="Chthchbng20"/>
    <w:rsid w:val="00025C1E"/>
    <w:pPr>
      <w:widowControl w:val="0"/>
      <w:shd w:val="clear" w:color="auto" w:fill="FFFFFF"/>
      <w:spacing w:line="240" w:lineRule="atLeast"/>
    </w:pPr>
    <w:rPr>
      <w:i/>
      <w:iCs/>
      <w:sz w:val="14"/>
      <w:szCs w:val="14"/>
    </w:rPr>
  </w:style>
  <w:style w:type="character" w:customStyle="1" w:styleId="Vnbnnidung34">
    <w:name w:val="Văn bản nội dung (34)_"/>
    <w:basedOn w:val="DefaultParagraphFont"/>
    <w:link w:val="Vnbnnidung340"/>
    <w:locked/>
    <w:rsid w:val="00025C1E"/>
    <w:rPr>
      <w:rFonts w:ascii="Tahoma" w:hAnsi="Tahoma" w:cs="Tahoma"/>
      <w:sz w:val="12"/>
      <w:szCs w:val="12"/>
      <w:shd w:val="clear" w:color="auto" w:fill="FFFFFF"/>
    </w:rPr>
  </w:style>
  <w:style w:type="paragraph" w:customStyle="1" w:styleId="Vnbnnidung340">
    <w:name w:val="Văn bản nội dung (34)"/>
    <w:basedOn w:val="Normal"/>
    <w:link w:val="Vnbnnidung34"/>
    <w:rsid w:val="00025C1E"/>
    <w:pPr>
      <w:widowControl w:val="0"/>
      <w:shd w:val="clear" w:color="auto" w:fill="FFFFFF"/>
      <w:spacing w:before="240" w:line="240" w:lineRule="atLeast"/>
    </w:pPr>
    <w:rPr>
      <w:rFonts w:ascii="Tahoma" w:hAnsi="Tahoma" w:cs="Tahoma"/>
      <w:sz w:val="12"/>
      <w:szCs w:val="12"/>
    </w:rPr>
  </w:style>
  <w:style w:type="character" w:customStyle="1" w:styleId="Chthchbng21">
    <w:name w:val="Chú thích bảng (21)_"/>
    <w:basedOn w:val="DefaultParagraphFont"/>
    <w:link w:val="Chthchbng210"/>
    <w:locked/>
    <w:rsid w:val="00025C1E"/>
    <w:rPr>
      <w:sz w:val="13"/>
      <w:szCs w:val="13"/>
      <w:shd w:val="clear" w:color="auto" w:fill="FFFFFF"/>
    </w:rPr>
  </w:style>
  <w:style w:type="paragraph" w:customStyle="1" w:styleId="Chthchbng210">
    <w:name w:val="Chú thích bảng (21)"/>
    <w:basedOn w:val="Normal"/>
    <w:link w:val="Chthchbng21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Chthchbng22">
    <w:name w:val="Chú thích bảng (22)_"/>
    <w:basedOn w:val="DefaultParagraphFont"/>
    <w:link w:val="Chthchbng220"/>
    <w:locked/>
    <w:rsid w:val="00025C1E"/>
    <w:rPr>
      <w:rFonts w:ascii="Century Schoolbook" w:hAnsi="Century Schoolbook"/>
      <w:sz w:val="12"/>
      <w:szCs w:val="12"/>
      <w:shd w:val="clear" w:color="auto" w:fill="FFFFFF"/>
    </w:rPr>
  </w:style>
  <w:style w:type="paragraph" w:customStyle="1" w:styleId="Chthchbng220">
    <w:name w:val="Chú thích bảng (22)"/>
    <w:basedOn w:val="Normal"/>
    <w:link w:val="Chthchbng22"/>
    <w:rsid w:val="00025C1E"/>
    <w:pPr>
      <w:widowControl w:val="0"/>
      <w:shd w:val="clear" w:color="auto" w:fill="FFFFFF"/>
      <w:spacing w:line="240" w:lineRule="atLeast"/>
    </w:pPr>
    <w:rPr>
      <w:rFonts w:ascii="Century Schoolbook" w:hAnsi="Century Schoolbook"/>
      <w:sz w:val="12"/>
      <w:szCs w:val="12"/>
    </w:rPr>
  </w:style>
  <w:style w:type="character" w:customStyle="1" w:styleId="Vnbnnidung6">
    <w:name w:val="Văn bản nội dung (6)_"/>
    <w:basedOn w:val="DefaultParagraphFont"/>
    <w:link w:val="Vnbnnidung60"/>
    <w:locked/>
    <w:rsid w:val="00025C1E"/>
    <w:rPr>
      <w:sz w:val="16"/>
      <w:szCs w:val="16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025C1E"/>
    <w:pPr>
      <w:widowControl w:val="0"/>
      <w:shd w:val="clear" w:color="auto" w:fill="FFFFFF"/>
      <w:spacing w:line="151" w:lineRule="exact"/>
      <w:ind w:hanging="440"/>
    </w:pPr>
    <w:rPr>
      <w:sz w:val="16"/>
      <w:szCs w:val="16"/>
    </w:rPr>
  </w:style>
  <w:style w:type="character" w:customStyle="1" w:styleId="Tiu3">
    <w:name w:val="Tiêu đề #3_"/>
    <w:basedOn w:val="DefaultParagraphFont"/>
    <w:link w:val="Tiu31"/>
    <w:locked/>
    <w:rsid w:val="00025C1E"/>
    <w:rPr>
      <w:b/>
      <w:bCs/>
      <w:sz w:val="19"/>
      <w:szCs w:val="19"/>
      <w:shd w:val="clear" w:color="auto" w:fill="FFFFFF"/>
    </w:rPr>
  </w:style>
  <w:style w:type="paragraph" w:customStyle="1" w:styleId="Tiu31">
    <w:name w:val="Tiêu đề #31"/>
    <w:basedOn w:val="Normal"/>
    <w:link w:val="Tiu3"/>
    <w:rsid w:val="00025C1E"/>
    <w:pPr>
      <w:widowControl w:val="0"/>
      <w:shd w:val="clear" w:color="auto" w:fill="FFFFFF"/>
      <w:spacing w:line="240" w:lineRule="atLeast"/>
      <w:jc w:val="both"/>
      <w:outlineLvl w:val="2"/>
    </w:pPr>
    <w:rPr>
      <w:b/>
      <w:bCs/>
      <w:sz w:val="19"/>
      <w:szCs w:val="19"/>
    </w:rPr>
  </w:style>
  <w:style w:type="character" w:customStyle="1" w:styleId="Vnbnnidung13">
    <w:name w:val="Văn bản nội dung (13)_"/>
    <w:basedOn w:val="DefaultParagraphFont"/>
    <w:link w:val="Vnbnnidung130"/>
    <w:locked/>
    <w:rsid w:val="00025C1E"/>
    <w:rPr>
      <w:i/>
      <w:iCs/>
      <w:sz w:val="22"/>
      <w:szCs w:val="22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025C1E"/>
    <w:pPr>
      <w:widowControl w:val="0"/>
      <w:shd w:val="clear" w:color="auto" w:fill="FFFFFF"/>
      <w:spacing w:line="240" w:lineRule="atLeast"/>
    </w:pPr>
    <w:rPr>
      <w:i/>
      <w:iCs/>
      <w:sz w:val="22"/>
      <w:szCs w:val="22"/>
    </w:rPr>
  </w:style>
  <w:style w:type="character" w:customStyle="1" w:styleId="Chthchnh2">
    <w:name w:val="Chú thích ảnh (2)_"/>
    <w:basedOn w:val="DefaultParagraphFont"/>
    <w:link w:val="Chthchnh20"/>
    <w:locked/>
    <w:rsid w:val="00025C1E"/>
    <w:rPr>
      <w:sz w:val="14"/>
      <w:szCs w:val="14"/>
      <w:shd w:val="clear" w:color="auto" w:fill="FFFFFF"/>
    </w:rPr>
  </w:style>
  <w:style w:type="paragraph" w:customStyle="1" w:styleId="Chthchnh20">
    <w:name w:val="Chú thích ảnh (2)"/>
    <w:basedOn w:val="Normal"/>
    <w:link w:val="Chthchnh2"/>
    <w:rsid w:val="00025C1E"/>
    <w:pPr>
      <w:widowControl w:val="0"/>
      <w:shd w:val="clear" w:color="auto" w:fill="FFFFFF"/>
      <w:spacing w:line="240" w:lineRule="atLeast"/>
    </w:pPr>
    <w:rPr>
      <w:sz w:val="14"/>
      <w:szCs w:val="14"/>
    </w:rPr>
  </w:style>
  <w:style w:type="character" w:customStyle="1" w:styleId="Vnbnnidung35">
    <w:name w:val="Văn bản nội dung (35)_"/>
    <w:basedOn w:val="DefaultParagraphFont"/>
    <w:link w:val="Vnbnnidung350"/>
    <w:locked/>
    <w:rsid w:val="00025C1E"/>
    <w:rPr>
      <w:rFonts w:ascii="Arial Narrow" w:hAnsi="Arial Narrow"/>
      <w:sz w:val="16"/>
      <w:szCs w:val="16"/>
      <w:shd w:val="clear" w:color="auto" w:fill="FFFFFF"/>
    </w:rPr>
  </w:style>
  <w:style w:type="paragraph" w:customStyle="1" w:styleId="Vnbnnidung350">
    <w:name w:val="Văn bản nội dung (35)"/>
    <w:basedOn w:val="Normal"/>
    <w:link w:val="Vnbnnidung35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z w:val="16"/>
      <w:szCs w:val="16"/>
    </w:rPr>
  </w:style>
  <w:style w:type="character" w:customStyle="1" w:styleId="Vnbnnidung36">
    <w:name w:val="Văn bản nội dung (36)_"/>
    <w:basedOn w:val="DefaultParagraphFont"/>
    <w:link w:val="Vnbnnidung360"/>
    <w:locked/>
    <w:rsid w:val="00025C1E"/>
    <w:rPr>
      <w:i/>
      <w:iCs/>
      <w:sz w:val="16"/>
      <w:szCs w:val="16"/>
      <w:shd w:val="clear" w:color="auto" w:fill="FFFFFF"/>
    </w:rPr>
  </w:style>
  <w:style w:type="paragraph" w:customStyle="1" w:styleId="Vnbnnidung360">
    <w:name w:val="Văn bản nội dung (36)"/>
    <w:basedOn w:val="Normal"/>
    <w:link w:val="Vnbnnidung36"/>
    <w:rsid w:val="00025C1E"/>
    <w:pPr>
      <w:widowControl w:val="0"/>
      <w:shd w:val="clear" w:color="auto" w:fill="FFFFFF"/>
      <w:spacing w:line="240" w:lineRule="atLeast"/>
    </w:pPr>
    <w:rPr>
      <w:i/>
      <w:iCs/>
      <w:sz w:val="16"/>
      <w:szCs w:val="16"/>
    </w:rPr>
  </w:style>
  <w:style w:type="character" w:customStyle="1" w:styleId="Vnbnnidung37">
    <w:name w:val="Văn bản nội dung (37)_"/>
    <w:basedOn w:val="DefaultParagraphFont"/>
    <w:link w:val="Vnbnnidung370"/>
    <w:locked/>
    <w:rsid w:val="00025C1E"/>
    <w:rPr>
      <w:i/>
      <w:iCs/>
      <w:sz w:val="13"/>
      <w:szCs w:val="13"/>
      <w:shd w:val="clear" w:color="auto" w:fill="FFFFFF"/>
    </w:rPr>
  </w:style>
  <w:style w:type="paragraph" w:customStyle="1" w:styleId="Vnbnnidung370">
    <w:name w:val="Văn bản nội dung (37)"/>
    <w:basedOn w:val="Normal"/>
    <w:link w:val="Vnbnnidung37"/>
    <w:rsid w:val="00025C1E"/>
    <w:pPr>
      <w:widowControl w:val="0"/>
      <w:shd w:val="clear" w:color="auto" w:fill="FFFFFF"/>
      <w:spacing w:line="240" w:lineRule="atLeast"/>
    </w:pPr>
    <w:rPr>
      <w:i/>
      <w:iCs/>
      <w:sz w:val="13"/>
      <w:szCs w:val="13"/>
    </w:rPr>
  </w:style>
  <w:style w:type="character" w:customStyle="1" w:styleId="Vnbnnidung38">
    <w:name w:val="Văn bản nội dung (38)_"/>
    <w:basedOn w:val="DefaultParagraphFont"/>
    <w:link w:val="Vnbnnidung380"/>
    <w:locked/>
    <w:rsid w:val="00025C1E"/>
    <w:rPr>
      <w:sz w:val="16"/>
      <w:szCs w:val="16"/>
      <w:shd w:val="clear" w:color="auto" w:fill="FFFFFF"/>
    </w:rPr>
  </w:style>
  <w:style w:type="paragraph" w:customStyle="1" w:styleId="Vnbnnidung380">
    <w:name w:val="Văn bản nội dung (38)"/>
    <w:basedOn w:val="Normal"/>
    <w:link w:val="Vnbnnidung38"/>
    <w:rsid w:val="00025C1E"/>
    <w:pPr>
      <w:widowControl w:val="0"/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Chthchbng4">
    <w:name w:val="Chú thích bảng (4)_"/>
    <w:basedOn w:val="DefaultParagraphFont"/>
    <w:link w:val="Chthchbng40"/>
    <w:locked/>
    <w:rsid w:val="00025C1E"/>
    <w:rPr>
      <w:spacing w:val="20"/>
      <w:shd w:val="clear" w:color="auto" w:fill="FFFFFF"/>
    </w:rPr>
  </w:style>
  <w:style w:type="paragraph" w:customStyle="1" w:styleId="Chthchbng40">
    <w:name w:val="Chú thích bảng (4)"/>
    <w:basedOn w:val="Normal"/>
    <w:link w:val="Chthchbng4"/>
    <w:rsid w:val="00025C1E"/>
    <w:pPr>
      <w:widowControl w:val="0"/>
      <w:shd w:val="clear" w:color="auto" w:fill="FFFFFF"/>
      <w:spacing w:line="240" w:lineRule="atLeast"/>
    </w:pPr>
    <w:rPr>
      <w:spacing w:val="20"/>
      <w:sz w:val="20"/>
      <w:szCs w:val="20"/>
    </w:rPr>
  </w:style>
  <w:style w:type="character" w:customStyle="1" w:styleId="Vnbnnidung39">
    <w:name w:val="Văn bản nội dung (39)_"/>
    <w:basedOn w:val="DefaultParagraphFont"/>
    <w:link w:val="Vnbnnidung390"/>
    <w:locked/>
    <w:rsid w:val="00025C1E"/>
    <w:rPr>
      <w:sz w:val="16"/>
      <w:szCs w:val="16"/>
      <w:shd w:val="clear" w:color="auto" w:fill="FFFFFF"/>
    </w:rPr>
  </w:style>
  <w:style w:type="paragraph" w:customStyle="1" w:styleId="Vnbnnidung390">
    <w:name w:val="Văn bản nội dung (39)"/>
    <w:basedOn w:val="Normal"/>
    <w:link w:val="Vnbnnidung39"/>
    <w:rsid w:val="00025C1E"/>
    <w:pPr>
      <w:widowControl w:val="0"/>
      <w:shd w:val="clear" w:color="auto" w:fill="FFFFFF"/>
      <w:spacing w:before="360" w:line="240" w:lineRule="atLeast"/>
    </w:pPr>
    <w:rPr>
      <w:sz w:val="16"/>
      <w:szCs w:val="16"/>
    </w:rPr>
  </w:style>
  <w:style w:type="character" w:customStyle="1" w:styleId="Vnbnnidung40">
    <w:name w:val="Văn bản nội dung (40)_"/>
    <w:basedOn w:val="DefaultParagraphFont"/>
    <w:link w:val="Vnbnnidung400"/>
    <w:locked/>
    <w:rsid w:val="00025C1E"/>
    <w:rPr>
      <w:sz w:val="16"/>
      <w:szCs w:val="16"/>
      <w:shd w:val="clear" w:color="auto" w:fill="FFFFFF"/>
    </w:rPr>
  </w:style>
  <w:style w:type="paragraph" w:customStyle="1" w:styleId="Vnbnnidung400">
    <w:name w:val="Văn bản nội dung (40)"/>
    <w:basedOn w:val="Normal"/>
    <w:link w:val="Vnbnnidung40"/>
    <w:rsid w:val="00025C1E"/>
    <w:pPr>
      <w:widowControl w:val="0"/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Vnbnnidung41">
    <w:name w:val="Văn bản nội dung (41)_"/>
    <w:basedOn w:val="DefaultParagraphFont"/>
    <w:link w:val="Vnbnnidung410"/>
    <w:locked/>
    <w:rsid w:val="00025C1E"/>
    <w:rPr>
      <w:rFonts w:ascii="Arial Narrow" w:hAnsi="Arial Narrow"/>
      <w:sz w:val="15"/>
      <w:szCs w:val="15"/>
      <w:shd w:val="clear" w:color="auto" w:fill="FFFFFF"/>
    </w:rPr>
  </w:style>
  <w:style w:type="paragraph" w:customStyle="1" w:styleId="Vnbnnidung410">
    <w:name w:val="Văn bản nội dung (41)"/>
    <w:basedOn w:val="Normal"/>
    <w:link w:val="Vnbnnidung41"/>
    <w:rsid w:val="00025C1E"/>
    <w:pPr>
      <w:widowControl w:val="0"/>
      <w:shd w:val="clear" w:color="auto" w:fill="FFFFFF"/>
      <w:spacing w:line="240" w:lineRule="atLeast"/>
      <w:jc w:val="center"/>
    </w:pPr>
    <w:rPr>
      <w:rFonts w:ascii="Arial Narrow" w:hAnsi="Arial Narrow"/>
      <w:sz w:val="15"/>
      <w:szCs w:val="15"/>
    </w:rPr>
  </w:style>
  <w:style w:type="character" w:customStyle="1" w:styleId="Vnbnnidung42">
    <w:name w:val="Văn bản nội dung (42)_"/>
    <w:basedOn w:val="DefaultParagraphFont"/>
    <w:link w:val="Vnbnnidung420"/>
    <w:locked/>
    <w:rsid w:val="00025C1E"/>
    <w:rPr>
      <w:sz w:val="16"/>
      <w:szCs w:val="16"/>
      <w:shd w:val="clear" w:color="auto" w:fill="FFFFFF"/>
    </w:rPr>
  </w:style>
  <w:style w:type="paragraph" w:customStyle="1" w:styleId="Vnbnnidung420">
    <w:name w:val="Văn bản nội dung (42)"/>
    <w:basedOn w:val="Normal"/>
    <w:link w:val="Vnbnnidung42"/>
    <w:rsid w:val="00025C1E"/>
    <w:pPr>
      <w:widowControl w:val="0"/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Vnbnnidung43">
    <w:name w:val="Văn bản nội dung (43)_"/>
    <w:basedOn w:val="DefaultParagraphFont"/>
    <w:link w:val="Vnbnnidung430"/>
    <w:locked/>
    <w:rsid w:val="00025C1E"/>
    <w:rPr>
      <w:b/>
      <w:bCs/>
      <w:sz w:val="17"/>
      <w:szCs w:val="17"/>
      <w:shd w:val="clear" w:color="auto" w:fill="FFFFFF"/>
    </w:rPr>
  </w:style>
  <w:style w:type="paragraph" w:customStyle="1" w:styleId="Vnbnnidung430">
    <w:name w:val="Văn bản nội dung (43)"/>
    <w:basedOn w:val="Normal"/>
    <w:link w:val="Vnbnnidung43"/>
    <w:rsid w:val="00025C1E"/>
    <w:pPr>
      <w:widowControl w:val="0"/>
      <w:shd w:val="clear" w:color="auto" w:fill="FFFFFF"/>
      <w:spacing w:line="240" w:lineRule="atLeast"/>
      <w:jc w:val="center"/>
    </w:pPr>
    <w:rPr>
      <w:b/>
      <w:bCs/>
      <w:sz w:val="17"/>
      <w:szCs w:val="17"/>
    </w:rPr>
  </w:style>
  <w:style w:type="character" w:customStyle="1" w:styleId="Vnbnnidung44">
    <w:name w:val="Văn bản nội dung (44)_"/>
    <w:basedOn w:val="DefaultParagraphFont"/>
    <w:link w:val="Vnbnnidung440"/>
    <w:locked/>
    <w:rsid w:val="00025C1E"/>
    <w:rPr>
      <w:rFonts w:ascii="Arial Narrow" w:hAnsi="Arial Narrow"/>
      <w:spacing w:val="10"/>
      <w:sz w:val="15"/>
      <w:szCs w:val="15"/>
      <w:shd w:val="clear" w:color="auto" w:fill="FFFFFF"/>
    </w:rPr>
  </w:style>
  <w:style w:type="paragraph" w:customStyle="1" w:styleId="Vnbnnidung440">
    <w:name w:val="Văn bản nội dung (44)"/>
    <w:basedOn w:val="Normal"/>
    <w:link w:val="Vnbnnidung44"/>
    <w:rsid w:val="00025C1E"/>
    <w:pPr>
      <w:widowControl w:val="0"/>
      <w:shd w:val="clear" w:color="auto" w:fill="FFFFFF"/>
      <w:spacing w:line="240" w:lineRule="atLeast"/>
      <w:jc w:val="center"/>
    </w:pPr>
    <w:rPr>
      <w:rFonts w:ascii="Arial Narrow" w:hAnsi="Arial Narrow"/>
      <w:spacing w:val="10"/>
      <w:sz w:val="15"/>
      <w:szCs w:val="15"/>
    </w:rPr>
  </w:style>
  <w:style w:type="character" w:customStyle="1" w:styleId="Vnbnnidung45">
    <w:name w:val="Văn bản nội dung (45)_"/>
    <w:basedOn w:val="DefaultParagraphFont"/>
    <w:link w:val="Vnbnnidung450"/>
    <w:locked/>
    <w:rsid w:val="00025C1E"/>
    <w:rPr>
      <w:rFonts w:ascii="Segoe UI" w:hAnsi="Segoe UI" w:cs="Segoe UI"/>
      <w:sz w:val="15"/>
      <w:szCs w:val="15"/>
      <w:shd w:val="clear" w:color="auto" w:fill="FFFFFF"/>
    </w:rPr>
  </w:style>
  <w:style w:type="paragraph" w:customStyle="1" w:styleId="Vnbnnidung450">
    <w:name w:val="Văn bản nội dung (45)"/>
    <w:basedOn w:val="Normal"/>
    <w:link w:val="Vnbnnidung45"/>
    <w:rsid w:val="00025C1E"/>
    <w:pPr>
      <w:widowControl w:val="0"/>
      <w:shd w:val="clear" w:color="auto" w:fill="FFFFFF"/>
      <w:spacing w:line="240" w:lineRule="atLeast"/>
      <w:jc w:val="center"/>
    </w:pPr>
    <w:rPr>
      <w:rFonts w:ascii="Segoe UI" w:hAnsi="Segoe UI" w:cs="Segoe UI"/>
      <w:sz w:val="15"/>
      <w:szCs w:val="15"/>
    </w:rPr>
  </w:style>
  <w:style w:type="character" w:customStyle="1" w:styleId="Vnbnnidung46">
    <w:name w:val="Văn bản nội dung (46)_"/>
    <w:basedOn w:val="DefaultParagraphFont"/>
    <w:link w:val="Vnbnnidung460"/>
    <w:locked/>
    <w:rsid w:val="00025C1E"/>
    <w:rPr>
      <w:rFonts w:ascii="Arial Narrow" w:hAnsi="Arial Narrow"/>
      <w:spacing w:val="10"/>
      <w:sz w:val="15"/>
      <w:szCs w:val="15"/>
      <w:shd w:val="clear" w:color="auto" w:fill="FFFFFF"/>
    </w:rPr>
  </w:style>
  <w:style w:type="paragraph" w:customStyle="1" w:styleId="Vnbnnidung460">
    <w:name w:val="Văn bản nội dung (46)"/>
    <w:basedOn w:val="Normal"/>
    <w:link w:val="Vnbnnidung46"/>
    <w:rsid w:val="00025C1E"/>
    <w:pPr>
      <w:widowControl w:val="0"/>
      <w:shd w:val="clear" w:color="auto" w:fill="FFFFFF"/>
      <w:spacing w:line="240" w:lineRule="atLeast"/>
      <w:jc w:val="center"/>
    </w:pPr>
    <w:rPr>
      <w:rFonts w:ascii="Arial Narrow" w:hAnsi="Arial Narrow"/>
      <w:spacing w:val="10"/>
      <w:sz w:val="15"/>
      <w:szCs w:val="15"/>
    </w:rPr>
  </w:style>
  <w:style w:type="character" w:customStyle="1" w:styleId="Vnbnnidung47">
    <w:name w:val="Văn bản nội dung (47)_"/>
    <w:basedOn w:val="DefaultParagraphFont"/>
    <w:link w:val="Vnbnnidung470"/>
    <w:locked/>
    <w:rsid w:val="00025C1E"/>
    <w:rPr>
      <w:rFonts w:ascii="Arial Narrow" w:hAnsi="Arial Narrow"/>
      <w:sz w:val="15"/>
      <w:szCs w:val="15"/>
      <w:shd w:val="clear" w:color="auto" w:fill="FFFFFF"/>
    </w:rPr>
  </w:style>
  <w:style w:type="paragraph" w:customStyle="1" w:styleId="Vnbnnidung470">
    <w:name w:val="Văn bản nội dung (47)"/>
    <w:basedOn w:val="Normal"/>
    <w:link w:val="Vnbnnidung47"/>
    <w:rsid w:val="00025C1E"/>
    <w:pPr>
      <w:widowControl w:val="0"/>
      <w:shd w:val="clear" w:color="auto" w:fill="FFFFFF"/>
      <w:spacing w:line="240" w:lineRule="atLeast"/>
      <w:jc w:val="center"/>
    </w:pPr>
    <w:rPr>
      <w:rFonts w:ascii="Arial Narrow" w:hAnsi="Arial Narrow"/>
      <w:sz w:val="15"/>
      <w:szCs w:val="15"/>
    </w:rPr>
  </w:style>
  <w:style w:type="character" w:customStyle="1" w:styleId="Vnbnnidung48">
    <w:name w:val="Văn bản nội dung (48)_"/>
    <w:basedOn w:val="DefaultParagraphFont"/>
    <w:link w:val="Vnbnnidung480"/>
    <w:locked/>
    <w:rsid w:val="00025C1E"/>
    <w:rPr>
      <w:sz w:val="16"/>
      <w:szCs w:val="16"/>
      <w:shd w:val="clear" w:color="auto" w:fill="FFFFFF"/>
    </w:rPr>
  </w:style>
  <w:style w:type="paragraph" w:customStyle="1" w:styleId="Vnbnnidung480">
    <w:name w:val="Văn bản nội dung (48)"/>
    <w:basedOn w:val="Normal"/>
    <w:link w:val="Vnbnnidung48"/>
    <w:rsid w:val="00025C1E"/>
    <w:pPr>
      <w:widowControl w:val="0"/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Vnbnnidung11">
    <w:name w:val="Văn bản nội dung (11)_"/>
    <w:basedOn w:val="DefaultParagraphFont"/>
    <w:link w:val="Vnbnnidung110"/>
    <w:locked/>
    <w:rsid w:val="00025C1E"/>
    <w:rPr>
      <w:sz w:val="22"/>
      <w:szCs w:val="22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025C1E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character" w:customStyle="1" w:styleId="Tiu216">
    <w:name w:val="Tiêu đề #2 (16)_"/>
    <w:basedOn w:val="DefaultParagraphFont"/>
    <w:link w:val="Tiu2161"/>
    <w:locked/>
    <w:rsid w:val="00025C1E"/>
    <w:rPr>
      <w:b/>
      <w:bCs/>
      <w:spacing w:val="-20"/>
      <w:sz w:val="22"/>
      <w:szCs w:val="22"/>
      <w:shd w:val="clear" w:color="auto" w:fill="FFFFFF"/>
    </w:rPr>
  </w:style>
  <w:style w:type="paragraph" w:customStyle="1" w:styleId="Tiu2161">
    <w:name w:val="Tiêu đề #2 (16)1"/>
    <w:basedOn w:val="Normal"/>
    <w:link w:val="Tiu216"/>
    <w:rsid w:val="00025C1E"/>
    <w:pPr>
      <w:widowControl w:val="0"/>
      <w:shd w:val="clear" w:color="auto" w:fill="FFFFFF"/>
      <w:spacing w:line="240" w:lineRule="atLeast"/>
      <w:jc w:val="both"/>
      <w:outlineLvl w:val="1"/>
    </w:pPr>
    <w:rPr>
      <w:b/>
      <w:bCs/>
      <w:spacing w:val="-20"/>
      <w:sz w:val="22"/>
      <w:szCs w:val="22"/>
    </w:rPr>
  </w:style>
  <w:style w:type="character" w:customStyle="1" w:styleId="Vnbnnidung49">
    <w:name w:val="Văn bản nội dung (49)_"/>
    <w:basedOn w:val="DefaultParagraphFont"/>
    <w:link w:val="Vnbnnidung490"/>
    <w:locked/>
    <w:rsid w:val="00025C1E"/>
    <w:rPr>
      <w:sz w:val="16"/>
      <w:szCs w:val="16"/>
      <w:shd w:val="clear" w:color="auto" w:fill="FFFFFF"/>
    </w:rPr>
  </w:style>
  <w:style w:type="paragraph" w:customStyle="1" w:styleId="Vnbnnidung490">
    <w:name w:val="Văn bản nội dung (49)"/>
    <w:basedOn w:val="Normal"/>
    <w:link w:val="Vnbnnidung49"/>
    <w:rsid w:val="00025C1E"/>
    <w:pPr>
      <w:widowControl w:val="0"/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Vnbnnidung50">
    <w:name w:val="Văn bản nội dung (50)_"/>
    <w:basedOn w:val="DefaultParagraphFont"/>
    <w:link w:val="Vnbnnidung500"/>
    <w:locked/>
    <w:rsid w:val="00025C1E"/>
    <w:rPr>
      <w:rFonts w:ascii="Century Gothic" w:hAnsi="Century Gothic"/>
      <w:sz w:val="14"/>
      <w:szCs w:val="14"/>
      <w:shd w:val="clear" w:color="auto" w:fill="FFFFFF"/>
    </w:rPr>
  </w:style>
  <w:style w:type="paragraph" w:customStyle="1" w:styleId="Vnbnnidung500">
    <w:name w:val="Văn bản nội dung (50)"/>
    <w:basedOn w:val="Normal"/>
    <w:link w:val="Vnbnnidung50"/>
    <w:rsid w:val="00025C1E"/>
    <w:pPr>
      <w:widowControl w:val="0"/>
      <w:shd w:val="clear" w:color="auto" w:fill="FFFFFF"/>
      <w:spacing w:line="240" w:lineRule="atLeast"/>
      <w:jc w:val="center"/>
    </w:pPr>
    <w:rPr>
      <w:rFonts w:ascii="Century Gothic" w:hAnsi="Century Gothic"/>
      <w:sz w:val="14"/>
      <w:szCs w:val="14"/>
    </w:rPr>
  </w:style>
  <w:style w:type="character" w:customStyle="1" w:styleId="Vnbnnidung51">
    <w:name w:val="Văn bản nội dung (51)_"/>
    <w:basedOn w:val="DefaultParagraphFont"/>
    <w:link w:val="Vnbnnidung510"/>
    <w:locked/>
    <w:rsid w:val="00025C1E"/>
    <w:rPr>
      <w:rFonts w:ascii="Consolas" w:hAnsi="Consolas"/>
      <w:spacing w:val="-10"/>
      <w:sz w:val="17"/>
      <w:szCs w:val="17"/>
      <w:shd w:val="clear" w:color="auto" w:fill="FFFFFF"/>
    </w:rPr>
  </w:style>
  <w:style w:type="paragraph" w:customStyle="1" w:styleId="Vnbnnidung510">
    <w:name w:val="Văn bản nội dung (51)"/>
    <w:basedOn w:val="Normal"/>
    <w:link w:val="Vnbnnidung51"/>
    <w:rsid w:val="00025C1E"/>
    <w:pPr>
      <w:widowControl w:val="0"/>
      <w:shd w:val="clear" w:color="auto" w:fill="FFFFFF"/>
      <w:spacing w:line="240" w:lineRule="atLeast"/>
      <w:jc w:val="center"/>
    </w:pPr>
    <w:rPr>
      <w:rFonts w:ascii="Consolas" w:hAnsi="Consolas"/>
      <w:spacing w:val="-10"/>
      <w:sz w:val="17"/>
      <w:szCs w:val="17"/>
    </w:rPr>
  </w:style>
  <w:style w:type="character" w:customStyle="1" w:styleId="Chthchbng23">
    <w:name w:val="Chú thích bảng (23)_"/>
    <w:basedOn w:val="DefaultParagraphFont"/>
    <w:link w:val="Chthchbng230"/>
    <w:locked/>
    <w:rsid w:val="00025C1E"/>
    <w:rPr>
      <w:i/>
      <w:iCs/>
      <w:sz w:val="16"/>
      <w:szCs w:val="16"/>
      <w:shd w:val="clear" w:color="auto" w:fill="FFFFFF"/>
    </w:rPr>
  </w:style>
  <w:style w:type="paragraph" w:customStyle="1" w:styleId="Chthchbng230">
    <w:name w:val="Chú thích bảng (23)"/>
    <w:basedOn w:val="Normal"/>
    <w:link w:val="Chthchbng23"/>
    <w:rsid w:val="00025C1E"/>
    <w:pPr>
      <w:widowControl w:val="0"/>
      <w:shd w:val="clear" w:color="auto" w:fill="FFFFFF"/>
      <w:spacing w:line="240" w:lineRule="atLeast"/>
    </w:pPr>
    <w:rPr>
      <w:i/>
      <w:iCs/>
      <w:sz w:val="16"/>
      <w:szCs w:val="16"/>
    </w:rPr>
  </w:style>
  <w:style w:type="character" w:customStyle="1" w:styleId="Vnbnnidung52">
    <w:name w:val="Văn bản nội dung (52)_"/>
    <w:basedOn w:val="DefaultParagraphFont"/>
    <w:link w:val="Vnbnnidung521"/>
    <w:locked/>
    <w:rsid w:val="00025C1E"/>
    <w:rPr>
      <w:rFonts w:ascii="Consolas" w:hAnsi="Consolas"/>
      <w:sz w:val="66"/>
      <w:szCs w:val="66"/>
      <w:shd w:val="clear" w:color="auto" w:fill="FFFFFF"/>
    </w:rPr>
  </w:style>
  <w:style w:type="paragraph" w:customStyle="1" w:styleId="Vnbnnidung521">
    <w:name w:val="Văn bản nội dung (52)1"/>
    <w:basedOn w:val="Normal"/>
    <w:link w:val="Vnbnnidung52"/>
    <w:rsid w:val="00025C1E"/>
    <w:pPr>
      <w:widowControl w:val="0"/>
      <w:shd w:val="clear" w:color="auto" w:fill="FFFFFF"/>
      <w:spacing w:before="360" w:line="240" w:lineRule="atLeast"/>
    </w:pPr>
    <w:rPr>
      <w:rFonts w:ascii="Consolas" w:hAnsi="Consolas"/>
      <w:sz w:val="66"/>
      <w:szCs w:val="66"/>
    </w:rPr>
  </w:style>
  <w:style w:type="character" w:customStyle="1" w:styleId="Chthchbng24">
    <w:name w:val="Chú thích bảng (24)_"/>
    <w:basedOn w:val="DefaultParagraphFont"/>
    <w:link w:val="Chthchbng240"/>
    <w:locked/>
    <w:rsid w:val="00025C1E"/>
    <w:rPr>
      <w:sz w:val="16"/>
      <w:szCs w:val="16"/>
      <w:shd w:val="clear" w:color="auto" w:fill="FFFFFF"/>
    </w:rPr>
  </w:style>
  <w:style w:type="paragraph" w:customStyle="1" w:styleId="Chthchbng240">
    <w:name w:val="Chú thích bảng (24)"/>
    <w:basedOn w:val="Normal"/>
    <w:link w:val="Chthchbng24"/>
    <w:rsid w:val="00025C1E"/>
    <w:pPr>
      <w:widowControl w:val="0"/>
      <w:shd w:val="clear" w:color="auto" w:fill="FFFFFF"/>
      <w:spacing w:line="240" w:lineRule="atLeast"/>
    </w:pPr>
    <w:rPr>
      <w:sz w:val="16"/>
      <w:szCs w:val="16"/>
    </w:rPr>
  </w:style>
  <w:style w:type="character" w:customStyle="1" w:styleId="Vnbnnidung53">
    <w:name w:val="Văn bản nội dung (53)_"/>
    <w:basedOn w:val="DefaultParagraphFont"/>
    <w:link w:val="Vnbnnidung530"/>
    <w:locked/>
    <w:rsid w:val="00025C1E"/>
    <w:rPr>
      <w:sz w:val="16"/>
      <w:szCs w:val="16"/>
      <w:shd w:val="clear" w:color="auto" w:fill="FFFFFF"/>
    </w:rPr>
  </w:style>
  <w:style w:type="paragraph" w:customStyle="1" w:styleId="Vnbnnidung530">
    <w:name w:val="Văn bản nội dung (53)"/>
    <w:basedOn w:val="Normal"/>
    <w:link w:val="Vnbnnidung53"/>
    <w:rsid w:val="00025C1E"/>
    <w:pPr>
      <w:widowControl w:val="0"/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Vnbnnidung54">
    <w:name w:val="Văn bản nội dung (54)_"/>
    <w:basedOn w:val="DefaultParagraphFont"/>
    <w:link w:val="Vnbnnidung540"/>
    <w:locked/>
    <w:rsid w:val="00025C1E"/>
    <w:rPr>
      <w:i/>
      <w:iCs/>
      <w:sz w:val="17"/>
      <w:szCs w:val="17"/>
      <w:shd w:val="clear" w:color="auto" w:fill="FFFFFF"/>
    </w:rPr>
  </w:style>
  <w:style w:type="paragraph" w:customStyle="1" w:styleId="Vnbnnidung540">
    <w:name w:val="Văn bản nội dung (54)"/>
    <w:basedOn w:val="Normal"/>
    <w:link w:val="Vnbnnidung54"/>
    <w:rsid w:val="00025C1E"/>
    <w:pPr>
      <w:widowControl w:val="0"/>
      <w:shd w:val="clear" w:color="auto" w:fill="FFFFFF"/>
      <w:spacing w:line="315" w:lineRule="exact"/>
      <w:jc w:val="both"/>
    </w:pPr>
    <w:rPr>
      <w:i/>
      <w:iCs/>
      <w:sz w:val="17"/>
      <w:szCs w:val="17"/>
    </w:rPr>
  </w:style>
  <w:style w:type="character" w:customStyle="1" w:styleId="Vnbnnidung55">
    <w:name w:val="Văn bản nội dung (55)_"/>
    <w:basedOn w:val="DefaultParagraphFont"/>
    <w:link w:val="Vnbnnidung550"/>
    <w:locked/>
    <w:rsid w:val="00025C1E"/>
    <w:rPr>
      <w:rFonts w:ascii="Arial Narrow" w:hAnsi="Arial Narrow"/>
      <w:spacing w:val="10"/>
      <w:sz w:val="15"/>
      <w:szCs w:val="15"/>
      <w:shd w:val="clear" w:color="auto" w:fill="FFFFFF"/>
    </w:rPr>
  </w:style>
  <w:style w:type="paragraph" w:customStyle="1" w:styleId="Vnbnnidung550">
    <w:name w:val="Văn bản nội dung (55)"/>
    <w:basedOn w:val="Normal"/>
    <w:link w:val="Vnbnnidung55"/>
    <w:rsid w:val="00025C1E"/>
    <w:pPr>
      <w:widowControl w:val="0"/>
      <w:shd w:val="clear" w:color="auto" w:fill="FFFFFF"/>
      <w:spacing w:line="240" w:lineRule="atLeast"/>
    </w:pPr>
    <w:rPr>
      <w:rFonts w:ascii="Arial Narrow" w:hAnsi="Arial Narrow"/>
      <w:spacing w:val="10"/>
      <w:sz w:val="15"/>
      <w:szCs w:val="15"/>
    </w:rPr>
  </w:style>
  <w:style w:type="character" w:customStyle="1" w:styleId="Chthchbng25">
    <w:name w:val="Chú thích bảng (25)_"/>
    <w:basedOn w:val="DefaultParagraphFont"/>
    <w:link w:val="Chthchbng250"/>
    <w:locked/>
    <w:rsid w:val="00025C1E"/>
    <w:rPr>
      <w:spacing w:val="20"/>
      <w:sz w:val="11"/>
      <w:szCs w:val="11"/>
      <w:shd w:val="clear" w:color="auto" w:fill="FFFFFF"/>
    </w:rPr>
  </w:style>
  <w:style w:type="paragraph" w:customStyle="1" w:styleId="Chthchbng250">
    <w:name w:val="Chú thích bảng (25)"/>
    <w:basedOn w:val="Normal"/>
    <w:link w:val="Chthchbng25"/>
    <w:rsid w:val="00025C1E"/>
    <w:pPr>
      <w:widowControl w:val="0"/>
      <w:shd w:val="clear" w:color="auto" w:fill="FFFFFF"/>
      <w:spacing w:line="240" w:lineRule="atLeast"/>
    </w:pPr>
    <w:rPr>
      <w:spacing w:val="20"/>
      <w:sz w:val="11"/>
      <w:szCs w:val="11"/>
    </w:rPr>
  </w:style>
  <w:style w:type="character" w:customStyle="1" w:styleId="Vnbnnidung3">
    <w:name w:val="Văn bản nội dung (3)_"/>
    <w:basedOn w:val="DefaultParagraphFont"/>
    <w:link w:val="Vnbnnidung3a"/>
    <w:locked/>
    <w:rsid w:val="00025C1E"/>
    <w:rPr>
      <w:sz w:val="13"/>
      <w:szCs w:val="13"/>
      <w:shd w:val="clear" w:color="auto" w:fill="FFFFFF"/>
    </w:rPr>
  </w:style>
  <w:style w:type="paragraph" w:customStyle="1" w:styleId="Vnbnnidung3a">
    <w:name w:val="Văn bản nội dung (3)"/>
    <w:basedOn w:val="Normal"/>
    <w:link w:val="Vnbnnidung3"/>
    <w:rsid w:val="00025C1E"/>
    <w:pPr>
      <w:widowControl w:val="0"/>
      <w:shd w:val="clear" w:color="auto" w:fill="FFFFFF"/>
      <w:spacing w:line="240" w:lineRule="atLeast"/>
      <w:jc w:val="center"/>
    </w:pPr>
    <w:rPr>
      <w:sz w:val="13"/>
      <w:szCs w:val="13"/>
    </w:rPr>
  </w:style>
  <w:style w:type="character" w:customStyle="1" w:styleId="Tiu1">
    <w:name w:val="Tiêu đề #1_"/>
    <w:basedOn w:val="DefaultParagraphFont"/>
    <w:link w:val="Tiu10"/>
    <w:locked/>
    <w:rsid w:val="00025C1E"/>
    <w:rPr>
      <w:b/>
      <w:bCs/>
      <w:sz w:val="15"/>
      <w:szCs w:val="15"/>
      <w:shd w:val="clear" w:color="auto" w:fill="FFFFFF"/>
    </w:rPr>
  </w:style>
  <w:style w:type="paragraph" w:customStyle="1" w:styleId="Tiu10">
    <w:name w:val="Tiêu đề #1"/>
    <w:basedOn w:val="Normal"/>
    <w:link w:val="Tiu1"/>
    <w:rsid w:val="00025C1E"/>
    <w:pPr>
      <w:widowControl w:val="0"/>
      <w:shd w:val="clear" w:color="auto" w:fill="FFFFFF"/>
      <w:spacing w:line="177" w:lineRule="exact"/>
      <w:jc w:val="center"/>
      <w:outlineLvl w:val="0"/>
    </w:pPr>
    <w:rPr>
      <w:b/>
      <w:bCs/>
      <w:sz w:val="15"/>
      <w:szCs w:val="15"/>
    </w:rPr>
  </w:style>
  <w:style w:type="character" w:customStyle="1" w:styleId="Chthchbng">
    <w:name w:val="Chú thích bảng_"/>
    <w:basedOn w:val="DefaultParagraphFont"/>
    <w:link w:val="Chthchbng0"/>
    <w:locked/>
    <w:rsid w:val="00025C1E"/>
    <w:rPr>
      <w:i/>
      <w:iCs/>
      <w:sz w:val="12"/>
      <w:szCs w:val="12"/>
      <w:shd w:val="clear" w:color="auto" w:fill="FFFFFF"/>
    </w:rPr>
  </w:style>
  <w:style w:type="paragraph" w:customStyle="1" w:styleId="Chthchbng0">
    <w:name w:val="Chú thích bảng"/>
    <w:basedOn w:val="Normal"/>
    <w:link w:val="Chthchbng"/>
    <w:rsid w:val="00025C1E"/>
    <w:pPr>
      <w:widowControl w:val="0"/>
      <w:shd w:val="clear" w:color="auto" w:fill="FFFFFF"/>
      <w:spacing w:line="240" w:lineRule="atLeast"/>
    </w:pPr>
    <w:rPr>
      <w:i/>
      <w:iCs/>
      <w:sz w:val="12"/>
      <w:szCs w:val="12"/>
    </w:rPr>
  </w:style>
  <w:style w:type="character" w:customStyle="1" w:styleId="Chthchbng2">
    <w:name w:val="Chú thích bảng (2)_"/>
    <w:basedOn w:val="DefaultParagraphFont"/>
    <w:link w:val="Chthchbng26"/>
    <w:locked/>
    <w:rsid w:val="00025C1E"/>
    <w:rPr>
      <w:rFonts w:ascii="Trebuchet MS" w:hAnsi="Trebuchet MS"/>
      <w:sz w:val="12"/>
      <w:szCs w:val="12"/>
      <w:shd w:val="clear" w:color="auto" w:fill="FFFFFF"/>
    </w:rPr>
  </w:style>
  <w:style w:type="paragraph" w:customStyle="1" w:styleId="Chthchbng26">
    <w:name w:val="Chú thích bảng (2)"/>
    <w:basedOn w:val="Normal"/>
    <w:link w:val="Chthchbng2"/>
    <w:rsid w:val="00025C1E"/>
    <w:pPr>
      <w:widowControl w:val="0"/>
      <w:shd w:val="clear" w:color="auto" w:fill="FFFFFF"/>
      <w:spacing w:line="240" w:lineRule="atLeast"/>
    </w:pPr>
    <w:rPr>
      <w:rFonts w:ascii="Trebuchet MS" w:hAnsi="Trebuchet MS"/>
      <w:sz w:val="12"/>
      <w:szCs w:val="12"/>
    </w:rPr>
  </w:style>
  <w:style w:type="character" w:customStyle="1" w:styleId="Chthchbng3">
    <w:name w:val="Chú thích bảng (3)_"/>
    <w:basedOn w:val="DefaultParagraphFont"/>
    <w:link w:val="Chthchbng30"/>
    <w:locked/>
    <w:rsid w:val="00025C1E"/>
    <w:rPr>
      <w:i/>
      <w:iCs/>
      <w:sz w:val="13"/>
      <w:szCs w:val="13"/>
      <w:shd w:val="clear" w:color="auto" w:fill="FFFFFF"/>
    </w:rPr>
  </w:style>
  <w:style w:type="paragraph" w:customStyle="1" w:styleId="Chthchbng30">
    <w:name w:val="Chú thích bảng (3)"/>
    <w:basedOn w:val="Normal"/>
    <w:link w:val="Chthchbng3"/>
    <w:rsid w:val="00025C1E"/>
    <w:pPr>
      <w:widowControl w:val="0"/>
      <w:shd w:val="clear" w:color="auto" w:fill="FFFFFF"/>
      <w:spacing w:line="240" w:lineRule="atLeast"/>
    </w:pPr>
    <w:rPr>
      <w:i/>
      <w:iCs/>
      <w:sz w:val="13"/>
      <w:szCs w:val="13"/>
    </w:rPr>
  </w:style>
  <w:style w:type="character" w:customStyle="1" w:styleId="Chthchbng5">
    <w:name w:val="Chú thích bảng (5)_"/>
    <w:basedOn w:val="DefaultParagraphFont"/>
    <w:link w:val="Chthchbng50"/>
    <w:locked/>
    <w:rsid w:val="00025C1E"/>
    <w:rPr>
      <w:sz w:val="12"/>
      <w:szCs w:val="12"/>
      <w:shd w:val="clear" w:color="auto" w:fill="FFFFFF"/>
    </w:rPr>
  </w:style>
  <w:style w:type="paragraph" w:customStyle="1" w:styleId="Chthchbng50">
    <w:name w:val="Chú thích bảng (5)"/>
    <w:basedOn w:val="Normal"/>
    <w:link w:val="Chthchbng5"/>
    <w:rsid w:val="00025C1E"/>
    <w:pPr>
      <w:widowControl w:val="0"/>
      <w:shd w:val="clear" w:color="auto" w:fill="FFFFFF"/>
      <w:spacing w:line="240" w:lineRule="atLeast"/>
    </w:pPr>
    <w:rPr>
      <w:sz w:val="12"/>
      <w:szCs w:val="12"/>
    </w:rPr>
  </w:style>
  <w:style w:type="character" w:customStyle="1" w:styleId="Chthchbng6">
    <w:name w:val="Chú thích bảng (6)_"/>
    <w:basedOn w:val="DefaultParagraphFont"/>
    <w:link w:val="Chthchbng60"/>
    <w:locked/>
    <w:rsid w:val="00025C1E"/>
    <w:rPr>
      <w:b/>
      <w:bCs/>
      <w:i/>
      <w:iCs/>
      <w:sz w:val="12"/>
      <w:szCs w:val="12"/>
      <w:shd w:val="clear" w:color="auto" w:fill="FFFFFF"/>
    </w:rPr>
  </w:style>
  <w:style w:type="paragraph" w:customStyle="1" w:styleId="Chthchbng60">
    <w:name w:val="Chú thích bảng (6)"/>
    <w:basedOn w:val="Normal"/>
    <w:link w:val="Chthchbng6"/>
    <w:rsid w:val="00025C1E"/>
    <w:pPr>
      <w:widowControl w:val="0"/>
      <w:shd w:val="clear" w:color="auto" w:fill="FFFFFF"/>
      <w:spacing w:line="240" w:lineRule="atLeast"/>
    </w:pPr>
    <w:rPr>
      <w:b/>
      <w:bCs/>
      <w:i/>
      <w:iCs/>
      <w:sz w:val="12"/>
      <w:szCs w:val="12"/>
    </w:rPr>
  </w:style>
  <w:style w:type="character" w:customStyle="1" w:styleId="Chthchbng7">
    <w:name w:val="Chú thích bảng (7)_"/>
    <w:basedOn w:val="DefaultParagraphFont"/>
    <w:link w:val="Chthchbng70"/>
    <w:locked/>
    <w:rsid w:val="00025C1E"/>
    <w:rPr>
      <w:i/>
      <w:iCs/>
      <w:sz w:val="12"/>
      <w:szCs w:val="12"/>
      <w:shd w:val="clear" w:color="auto" w:fill="FFFFFF"/>
    </w:rPr>
  </w:style>
  <w:style w:type="paragraph" w:customStyle="1" w:styleId="Chthchbng70">
    <w:name w:val="Chú thích bảng (7)"/>
    <w:basedOn w:val="Normal"/>
    <w:link w:val="Chthchbng7"/>
    <w:rsid w:val="00025C1E"/>
    <w:pPr>
      <w:widowControl w:val="0"/>
      <w:shd w:val="clear" w:color="auto" w:fill="FFFFFF"/>
      <w:spacing w:line="240" w:lineRule="atLeast"/>
    </w:pPr>
    <w:rPr>
      <w:i/>
      <w:iCs/>
      <w:sz w:val="12"/>
      <w:szCs w:val="12"/>
    </w:rPr>
  </w:style>
  <w:style w:type="character" w:customStyle="1" w:styleId="Chthchbng8">
    <w:name w:val="Chú thích bảng (8)_"/>
    <w:basedOn w:val="DefaultParagraphFont"/>
    <w:link w:val="Chthchbng80"/>
    <w:locked/>
    <w:rsid w:val="00025C1E"/>
    <w:rPr>
      <w:sz w:val="13"/>
      <w:szCs w:val="13"/>
      <w:shd w:val="clear" w:color="auto" w:fill="FFFFFF"/>
    </w:rPr>
  </w:style>
  <w:style w:type="paragraph" w:customStyle="1" w:styleId="Chthchbng80">
    <w:name w:val="Chú thích bảng (8)"/>
    <w:basedOn w:val="Normal"/>
    <w:link w:val="Chthchbng8"/>
    <w:rsid w:val="00025C1E"/>
    <w:pPr>
      <w:widowControl w:val="0"/>
      <w:shd w:val="clear" w:color="auto" w:fill="FFFFFF"/>
      <w:spacing w:line="240" w:lineRule="atLeast"/>
    </w:pPr>
    <w:rPr>
      <w:sz w:val="13"/>
      <w:szCs w:val="13"/>
    </w:rPr>
  </w:style>
  <w:style w:type="character" w:customStyle="1" w:styleId="Vnbnnidung4">
    <w:name w:val="Văn bản nội dung (4)_"/>
    <w:basedOn w:val="DefaultParagraphFont"/>
    <w:link w:val="Vnbnnidung4a"/>
    <w:locked/>
    <w:rsid w:val="00025C1E"/>
    <w:rPr>
      <w:sz w:val="12"/>
      <w:szCs w:val="12"/>
      <w:shd w:val="clear" w:color="auto" w:fill="FFFFFF"/>
    </w:rPr>
  </w:style>
  <w:style w:type="paragraph" w:customStyle="1" w:styleId="Vnbnnidung4a">
    <w:name w:val="Văn bản nội dung (4)"/>
    <w:basedOn w:val="Normal"/>
    <w:link w:val="Vnbnnidung4"/>
    <w:rsid w:val="00025C1E"/>
    <w:pPr>
      <w:widowControl w:val="0"/>
      <w:shd w:val="clear" w:color="auto" w:fill="FFFFFF"/>
      <w:spacing w:line="240" w:lineRule="atLeast"/>
      <w:jc w:val="center"/>
    </w:pPr>
    <w:rPr>
      <w:sz w:val="12"/>
      <w:szCs w:val="12"/>
    </w:rPr>
  </w:style>
  <w:style w:type="character" w:customStyle="1" w:styleId="Vnbnnidung5">
    <w:name w:val="Văn bản nội dung (5)_"/>
    <w:basedOn w:val="DefaultParagraphFont"/>
    <w:link w:val="Vnbnnidung56"/>
    <w:locked/>
    <w:rsid w:val="00025C1E"/>
    <w:rPr>
      <w:rFonts w:ascii="Trebuchet MS" w:hAnsi="Trebuchet MS"/>
      <w:sz w:val="12"/>
      <w:szCs w:val="12"/>
      <w:shd w:val="clear" w:color="auto" w:fill="FFFFFF"/>
    </w:rPr>
  </w:style>
  <w:style w:type="paragraph" w:customStyle="1" w:styleId="Vnbnnidung56">
    <w:name w:val="Văn bản nội dung (5)"/>
    <w:basedOn w:val="Normal"/>
    <w:link w:val="Vnbnnidung5"/>
    <w:rsid w:val="00025C1E"/>
    <w:pPr>
      <w:widowControl w:val="0"/>
      <w:shd w:val="clear" w:color="auto" w:fill="FFFFFF"/>
      <w:spacing w:line="240" w:lineRule="atLeast"/>
      <w:jc w:val="center"/>
    </w:pPr>
    <w:rPr>
      <w:rFonts w:ascii="Trebuchet MS" w:hAnsi="Trebuchet MS"/>
      <w:sz w:val="12"/>
      <w:szCs w:val="12"/>
    </w:rPr>
  </w:style>
  <w:style w:type="character" w:customStyle="1" w:styleId="Chthchbng9">
    <w:name w:val="Chú thích bảng (9)_"/>
    <w:basedOn w:val="DefaultParagraphFont"/>
    <w:link w:val="Chthchbng90"/>
    <w:locked/>
    <w:rsid w:val="00025C1E"/>
    <w:rPr>
      <w:rFonts w:ascii="Trebuchet MS" w:hAnsi="Trebuchet MS"/>
      <w:sz w:val="11"/>
      <w:szCs w:val="11"/>
      <w:shd w:val="clear" w:color="auto" w:fill="FFFFFF"/>
    </w:rPr>
  </w:style>
  <w:style w:type="paragraph" w:customStyle="1" w:styleId="Chthchbng90">
    <w:name w:val="Chú thích bảng (9)"/>
    <w:basedOn w:val="Normal"/>
    <w:link w:val="Chthchbng9"/>
    <w:rsid w:val="00025C1E"/>
    <w:pPr>
      <w:widowControl w:val="0"/>
      <w:shd w:val="clear" w:color="auto" w:fill="FFFFFF"/>
      <w:spacing w:line="240" w:lineRule="atLeast"/>
    </w:pPr>
    <w:rPr>
      <w:rFonts w:ascii="Trebuchet MS" w:hAnsi="Trebuchet MS"/>
      <w:sz w:val="11"/>
      <w:szCs w:val="11"/>
    </w:rPr>
  </w:style>
  <w:style w:type="character" w:customStyle="1" w:styleId="Chthchbng10">
    <w:name w:val="Chú thích bảng (10)_"/>
    <w:basedOn w:val="DefaultParagraphFont"/>
    <w:link w:val="Chthchbng100"/>
    <w:locked/>
    <w:rsid w:val="00025C1E"/>
    <w:rPr>
      <w:spacing w:val="20"/>
      <w:w w:val="66"/>
      <w:sz w:val="13"/>
      <w:szCs w:val="13"/>
      <w:shd w:val="clear" w:color="auto" w:fill="FFFFFF"/>
    </w:rPr>
  </w:style>
  <w:style w:type="paragraph" w:customStyle="1" w:styleId="Chthchbng100">
    <w:name w:val="Chú thích bảng (10)"/>
    <w:basedOn w:val="Normal"/>
    <w:link w:val="Chthchbng10"/>
    <w:rsid w:val="00025C1E"/>
    <w:pPr>
      <w:widowControl w:val="0"/>
      <w:shd w:val="clear" w:color="auto" w:fill="FFFFFF"/>
      <w:spacing w:line="240" w:lineRule="atLeast"/>
    </w:pPr>
    <w:rPr>
      <w:spacing w:val="20"/>
      <w:w w:val="66"/>
      <w:sz w:val="13"/>
      <w:szCs w:val="13"/>
    </w:rPr>
  </w:style>
  <w:style w:type="character" w:customStyle="1" w:styleId="Vnbnnidung7">
    <w:name w:val="Văn bản nội dung (7)_"/>
    <w:basedOn w:val="DefaultParagraphFont"/>
    <w:link w:val="Vnbnnidung70"/>
    <w:locked/>
    <w:rsid w:val="00025C1E"/>
    <w:rPr>
      <w:rFonts w:ascii="Trebuchet MS" w:hAnsi="Trebuchet MS"/>
      <w:sz w:val="12"/>
      <w:szCs w:val="12"/>
      <w:shd w:val="clear" w:color="auto" w:fill="FFFFFF"/>
    </w:rPr>
  </w:style>
  <w:style w:type="paragraph" w:customStyle="1" w:styleId="Vnbnnidung70">
    <w:name w:val="Văn bản nội dung (7)"/>
    <w:basedOn w:val="Normal"/>
    <w:link w:val="Vnbnnidung7"/>
    <w:rsid w:val="00025C1E"/>
    <w:pPr>
      <w:widowControl w:val="0"/>
      <w:shd w:val="clear" w:color="auto" w:fill="FFFFFF"/>
      <w:spacing w:line="240" w:lineRule="atLeast"/>
      <w:jc w:val="center"/>
    </w:pPr>
    <w:rPr>
      <w:rFonts w:ascii="Trebuchet MS" w:hAnsi="Trebuchet MS"/>
      <w:sz w:val="12"/>
      <w:szCs w:val="12"/>
    </w:rPr>
  </w:style>
  <w:style w:type="character" w:customStyle="1" w:styleId="Vnbnnidung8">
    <w:name w:val="Văn bản nội dung (8)_"/>
    <w:basedOn w:val="DefaultParagraphFont"/>
    <w:link w:val="Vnbnnidung80"/>
    <w:locked/>
    <w:rsid w:val="00025C1E"/>
    <w:rPr>
      <w:rFonts w:ascii="Trebuchet MS" w:hAnsi="Trebuchet MS"/>
      <w:sz w:val="12"/>
      <w:szCs w:val="12"/>
      <w:shd w:val="clear" w:color="auto" w:fill="FFFFFF"/>
    </w:rPr>
  </w:style>
  <w:style w:type="paragraph" w:customStyle="1" w:styleId="Vnbnnidung80">
    <w:name w:val="Văn bản nội dung (8)"/>
    <w:basedOn w:val="Normal"/>
    <w:link w:val="Vnbnnidung8"/>
    <w:rsid w:val="00025C1E"/>
    <w:pPr>
      <w:widowControl w:val="0"/>
      <w:shd w:val="clear" w:color="auto" w:fill="FFFFFF"/>
      <w:spacing w:line="240" w:lineRule="atLeast"/>
      <w:jc w:val="center"/>
    </w:pPr>
    <w:rPr>
      <w:rFonts w:ascii="Trebuchet MS" w:hAnsi="Trebuchet MS"/>
      <w:sz w:val="12"/>
      <w:szCs w:val="12"/>
    </w:rPr>
  </w:style>
  <w:style w:type="character" w:customStyle="1" w:styleId="Vnbnnidung9">
    <w:name w:val="Văn bản nội dung (9)_"/>
    <w:basedOn w:val="DefaultParagraphFont"/>
    <w:link w:val="Vnbnnidung90"/>
    <w:locked/>
    <w:rsid w:val="00025C1E"/>
    <w:rPr>
      <w:rFonts w:ascii="Trebuchet MS" w:hAnsi="Trebuchet MS"/>
      <w:sz w:val="11"/>
      <w:szCs w:val="11"/>
      <w:shd w:val="clear" w:color="auto" w:fill="FFFFFF"/>
    </w:rPr>
  </w:style>
  <w:style w:type="paragraph" w:customStyle="1" w:styleId="Vnbnnidung90">
    <w:name w:val="Văn bản nội dung (9)"/>
    <w:basedOn w:val="Normal"/>
    <w:link w:val="Vnbnnidung9"/>
    <w:rsid w:val="00025C1E"/>
    <w:pPr>
      <w:widowControl w:val="0"/>
      <w:shd w:val="clear" w:color="auto" w:fill="FFFFFF"/>
      <w:spacing w:line="240" w:lineRule="atLeast"/>
      <w:jc w:val="center"/>
    </w:pPr>
    <w:rPr>
      <w:rFonts w:ascii="Trebuchet MS" w:hAnsi="Trebuchet MS"/>
      <w:sz w:val="11"/>
      <w:szCs w:val="11"/>
    </w:rPr>
  </w:style>
  <w:style w:type="character" w:customStyle="1" w:styleId="Chthchbng11">
    <w:name w:val="Chú thích bảng (11)_"/>
    <w:basedOn w:val="DefaultParagraphFont"/>
    <w:link w:val="Chthchbng110"/>
    <w:locked/>
    <w:rsid w:val="00025C1E"/>
    <w:rPr>
      <w:rFonts w:ascii="Trebuchet MS" w:hAnsi="Trebuchet MS"/>
      <w:sz w:val="11"/>
      <w:szCs w:val="11"/>
      <w:shd w:val="clear" w:color="auto" w:fill="FFFFFF"/>
    </w:rPr>
  </w:style>
  <w:style w:type="paragraph" w:customStyle="1" w:styleId="Chthchbng110">
    <w:name w:val="Chú thích bảng (11)"/>
    <w:basedOn w:val="Normal"/>
    <w:link w:val="Chthchbng11"/>
    <w:rsid w:val="00025C1E"/>
    <w:pPr>
      <w:widowControl w:val="0"/>
      <w:shd w:val="clear" w:color="auto" w:fill="FFFFFF"/>
      <w:spacing w:line="240" w:lineRule="atLeast"/>
    </w:pPr>
    <w:rPr>
      <w:rFonts w:ascii="Trebuchet MS" w:hAnsi="Trebuchet MS"/>
      <w:sz w:val="11"/>
      <w:szCs w:val="11"/>
    </w:rPr>
  </w:style>
  <w:style w:type="character" w:customStyle="1" w:styleId="Vnbnnidung10">
    <w:name w:val="Văn bản nội dung (10)_"/>
    <w:basedOn w:val="DefaultParagraphFont"/>
    <w:link w:val="Vnbnnidung100"/>
    <w:locked/>
    <w:rsid w:val="00025C1E"/>
    <w:rPr>
      <w:rFonts w:ascii="Segoe UI" w:hAnsi="Segoe UI" w:cs="Segoe UI"/>
      <w:sz w:val="14"/>
      <w:szCs w:val="14"/>
      <w:shd w:val="clear" w:color="auto" w:fill="FFFFFF"/>
    </w:rPr>
  </w:style>
  <w:style w:type="paragraph" w:customStyle="1" w:styleId="Vnbnnidung100">
    <w:name w:val="Văn bản nội dung (10)"/>
    <w:basedOn w:val="Normal"/>
    <w:link w:val="Vnbnnidung10"/>
    <w:rsid w:val="00025C1E"/>
    <w:pPr>
      <w:widowControl w:val="0"/>
      <w:shd w:val="clear" w:color="auto" w:fill="FFFFFF"/>
      <w:spacing w:line="240" w:lineRule="atLeast"/>
    </w:pPr>
    <w:rPr>
      <w:rFonts w:ascii="Segoe UI" w:hAnsi="Segoe UI" w:cs="Segoe UI"/>
      <w:sz w:val="14"/>
      <w:szCs w:val="14"/>
    </w:rPr>
  </w:style>
  <w:style w:type="character" w:customStyle="1" w:styleId="Vnbnnidung12">
    <w:name w:val="Văn bản nội dung (12)_"/>
    <w:basedOn w:val="DefaultParagraphFont"/>
    <w:link w:val="Vnbnnidung120"/>
    <w:locked/>
    <w:rsid w:val="00025C1E"/>
    <w:rPr>
      <w:rFonts w:ascii="Segoe UI" w:hAnsi="Segoe UI" w:cs="Segoe UI"/>
      <w:spacing w:val="-10"/>
      <w:sz w:val="14"/>
      <w:szCs w:val="14"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025C1E"/>
    <w:pPr>
      <w:widowControl w:val="0"/>
      <w:shd w:val="clear" w:color="auto" w:fill="FFFFFF"/>
      <w:spacing w:line="240" w:lineRule="atLeast"/>
    </w:pPr>
    <w:rPr>
      <w:rFonts w:ascii="Segoe UI" w:hAnsi="Segoe UI" w:cs="Segoe UI"/>
      <w:spacing w:val="-10"/>
      <w:sz w:val="14"/>
      <w:szCs w:val="14"/>
    </w:rPr>
  </w:style>
  <w:style w:type="character" w:customStyle="1" w:styleId="Vnbnnidung14">
    <w:name w:val="Văn bản nội dung (14)_"/>
    <w:basedOn w:val="DefaultParagraphFont"/>
    <w:link w:val="Vnbnnidung140"/>
    <w:locked/>
    <w:rsid w:val="00025C1E"/>
    <w:rPr>
      <w:rFonts w:ascii="Lucida Sans Unicode" w:hAnsi="Lucida Sans Unicode" w:cs="Lucida Sans Unicode"/>
      <w:spacing w:val="-20"/>
      <w:sz w:val="13"/>
      <w:szCs w:val="13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025C1E"/>
    <w:pPr>
      <w:widowControl w:val="0"/>
      <w:shd w:val="clear" w:color="auto" w:fill="FFFFFF"/>
      <w:spacing w:line="240" w:lineRule="atLeast"/>
    </w:pPr>
    <w:rPr>
      <w:rFonts w:ascii="Lucida Sans Unicode" w:hAnsi="Lucida Sans Unicode" w:cs="Lucida Sans Unicode"/>
      <w:spacing w:val="-20"/>
      <w:sz w:val="13"/>
      <w:szCs w:val="13"/>
    </w:rPr>
  </w:style>
  <w:style w:type="character" w:customStyle="1" w:styleId="Vnbnnidung15">
    <w:name w:val="Văn bản nội dung (15)_"/>
    <w:basedOn w:val="DefaultParagraphFont"/>
    <w:link w:val="Vnbnnidung150"/>
    <w:locked/>
    <w:rsid w:val="00025C1E"/>
    <w:rPr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025C1E"/>
    <w:pPr>
      <w:widowControl w:val="0"/>
      <w:shd w:val="clear" w:color="auto" w:fill="FFFFFF"/>
      <w:spacing w:line="240" w:lineRule="atLeast"/>
    </w:pPr>
    <w:rPr>
      <w:sz w:val="14"/>
      <w:szCs w:val="14"/>
    </w:rPr>
  </w:style>
  <w:style w:type="character" w:customStyle="1" w:styleId="Vnbnnidung16">
    <w:name w:val="Văn bản nội dung (16)_"/>
    <w:basedOn w:val="DefaultParagraphFont"/>
    <w:link w:val="Vnbnnidung160"/>
    <w:locked/>
    <w:rsid w:val="00025C1E"/>
    <w:rPr>
      <w:b/>
      <w:bCs/>
      <w:sz w:val="15"/>
      <w:szCs w:val="15"/>
      <w:shd w:val="clear" w:color="auto" w:fill="FFFFFF"/>
    </w:rPr>
  </w:style>
  <w:style w:type="paragraph" w:customStyle="1" w:styleId="Vnbnnidung160">
    <w:name w:val="Văn bản nội dung (16)"/>
    <w:basedOn w:val="Normal"/>
    <w:link w:val="Vnbnnidung16"/>
    <w:rsid w:val="00025C1E"/>
    <w:pPr>
      <w:widowControl w:val="0"/>
      <w:shd w:val="clear" w:color="auto" w:fill="FFFFFF"/>
      <w:spacing w:line="240" w:lineRule="atLeast"/>
    </w:pPr>
    <w:rPr>
      <w:b/>
      <w:bCs/>
      <w:sz w:val="15"/>
      <w:szCs w:val="15"/>
    </w:rPr>
  </w:style>
  <w:style w:type="character" w:customStyle="1" w:styleId="Vnbnnidung17">
    <w:name w:val="Văn bản nội dung (17)_"/>
    <w:basedOn w:val="DefaultParagraphFont"/>
    <w:link w:val="Vnbnnidung170"/>
    <w:locked/>
    <w:rsid w:val="00025C1E"/>
    <w:rPr>
      <w:sz w:val="15"/>
      <w:szCs w:val="15"/>
      <w:shd w:val="clear" w:color="auto" w:fill="FFFFFF"/>
    </w:rPr>
  </w:style>
  <w:style w:type="paragraph" w:customStyle="1" w:styleId="Vnbnnidung170">
    <w:name w:val="Văn bản nội dung (17)"/>
    <w:basedOn w:val="Normal"/>
    <w:link w:val="Vnbnnidung17"/>
    <w:rsid w:val="00025C1E"/>
    <w:pPr>
      <w:widowControl w:val="0"/>
      <w:shd w:val="clear" w:color="auto" w:fill="FFFFFF"/>
      <w:spacing w:line="240" w:lineRule="atLeast"/>
    </w:pPr>
    <w:rPr>
      <w:sz w:val="15"/>
      <w:szCs w:val="15"/>
    </w:rPr>
  </w:style>
  <w:style w:type="character" w:customStyle="1" w:styleId="Vnbnnidung18">
    <w:name w:val="Văn bản nội dung (18)_"/>
    <w:basedOn w:val="DefaultParagraphFont"/>
    <w:link w:val="Vnbnnidung180"/>
    <w:locked/>
    <w:rsid w:val="00025C1E"/>
    <w:rPr>
      <w:rFonts w:ascii="Segoe UI" w:hAnsi="Segoe UI" w:cs="Segoe UI"/>
      <w:sz w:val="14"/>
      <w:szCs w:val="14"/>
      <w:shd w:val="clear" w:color="auto" w:fill="FFFFFF"/>
    </w:rPr>
  </w:style>
  <w:style w:type="paragraph" w:customStyle="1" w:styleId="Vnbnnidung180">
    <w:name w:val="Văn bản nội dung (18)"/>
    <w:basedOn w:val="Normal"/>
    <w:link w:val="Vnbnnidung18"/>
    <w:rsid w:val="00025C1E"/>
    <w:pPr>
      <w:widowControl w:val="0"/>
      <w:shd w:val="clear" w:color="auto" w:fill="FFFFFF"/>
      <w:spacing w:line="240" w:lineRule="atLeast"/>
      <w:jc w:val="center"/>
    </w:pPr>
    <w:rPr>
      <w:rFonts w:ascii="Segoe UI" w:hAnsi="Segoe UI" w:cs="Segoe UI"/>
      <w:sz w:val="14"/>
      <w:szCs w:val="14"/>
    </w:rPr>
  </w:style>
  <w:style w:type="character" w:customStyle="1" w:styleId="Chthchbng12">
    <w:name w:val="Chú thích bảng (12)_"/>
    <w:basedOn w:val="DefaultParagraphFont"/>
    <w:link w:val="Chthchbng120"/>
    <w:locked/>
    <w:rsid w:val="00025C1E"/>
    <w:rPr>
      <w:rFonts w:ascii="Century Schoolbook" w:hAnsi="Century Schoolbook"/>
      <w:sz w:val="14"/>
      <w:szCs w:val="14"/>
      <w:shd w:val="clear" w:color="auto" w:fill="FFFFFF"/>
    </w:rPr>
  </w:style>
  <w:style w:type="paragraph" w:customStyle="1" w:styleId="Chthchbng120">
    <w:name w:val="Chú thích bảng (12)"/>
    <w:basedOn w:val="Normal"/>
    <w:link w:val="Chthchbng12"/>
    <w:rsid w:val="00025C1E"/>
    <w:pPr>
      <w:widowControl w:val="0"/>
      <w:shd w:val="clear" w:color="auto" w:fill="FFFFFF"/>
      <w:spacing w:line="240" w:lineRule="atLeast"/>
    </w:pPr>
    <w:rPr>
      <w:rFonts w:ascii="Century Schoolbook" w:hAnsi="Century Schoolbook"/>
      <w:sz w:val="14"/>
      <w:szCs w:val="14"/>
    </w:rPr>
  </w:style>
  <w:style w:type="character" w:customStyle="1" w:styleId="Tiu14">
    <w:name w:val="Tiêu đề #1 (4)_"/>
    <w:basedOn w:val="DefaultParagraphFont"/>
    <w:link w:val="Tiu140"/>
    <w:locked/>
    <w:rsid w:val="00025C1E"/>
    <w:rPr>
      <w:rFonts w:ascii="Trebuchet MS" w:hAnsi="Trebuchet MS"/>
      <w:shd w:val="clear" w:color="auto" w:fill="FFFFFF"/>
    </w:rPr>
  </w:style>
  <w:style w:type="paragraph" w:customStyle="1" w:styleId="Tiu140">
    <w:name w:val="Tiêu đề #1 (4)"/>
    <w:basedOn w:val="Normal"/>
    <w:link w:val="Tiu14"/>
    <w:rsid w:val="00025C1E"/>
    <w:pPr>
      <w:widowControl w:val="0"/>
      <w:shd w:val="clear" w:color="auto" w:fill="FFFFFF"/>
      <w:spacing w:line="240" w:lineRule="atLeast"/>
      <w:outlineLvl w:val="0"/>
    </w:pPr>
    <w:rPr>
      <w:rFonts w:ascii="Trebuchet MS" w:hAnsi="Trebuchet MS"/>
      <w:sz w:val="20"/>
      <w:szCs w:val="20"/>
    </w:rPr>
  </w:style>
  <w:style w:type="character" w:customStyle="1" w:styleId="Tiu15">
    <w:name w:val="Tiêu đề #1 (5)_"/>
    <w:basedOn w:val="DefaultParagraphFont"/>
    <w:link w:val="Tiu150"/>
    <w:locked/>
    <w:rsid w:val="00025C1E"/>
    <w:rPr>
      <w:rFonts w:ascii="Trebuchet MS" w:hAnsi="Trebuchet MS"/>
      <w:sz w:val="24"/>
      <w:szCs w:val="24"/>
      <w:shd w:val="clear" w:color="auto" w:fill="FFFFFF"/>
    </w:rPr>
  </w:style>
  <w:style w:type="paragraph" w:customStyle="1" w:styleId="Tiu150">
    <w:name w:val="Tiêu đề #1 (5)"/>
    <w:basedOn w:val="Normal"/>
    <w:link w:val="Tiu15"/>
    <w:rsid w:val="00025C1E"/>
    <w:pPr>
      <w:widowControl w:val="0"/>
      <w:shd w:val="clear" w:color="auto" w:fill="FFFFFF"/>
      <w:spacing w:line="240" w:lineRule="atLeast"/>
      <w:outlineLvl w:val="0"/>
    </w:pPr>
    <w:rPr>
      <w:rFonts w:ascii="Trebuchet MS" w:hAnsi="Trebuchet MS"/>
    </w:rPr>
  </w:style>
  <w:style w:type="character" w:customStyle="1" w:styleId="Chthchnh">
    <w:name w:val="Chú thích ảnh_"/>
    <w:basedOn w:val="DefaultParagraphFont"/>
    <w:link w:val="Chthchnh0"/>
    <w:locked/>
    <w:rsid w:val="00025C1E"/>
    <w:rPr>
      <w:rFonts w:ascii="Consolas" w:hAnsi="Consolas"/>
      <w:spacing w:val="-10"/>
      <w:sz w:val="8"/>
      <w:szCs w:val="8"/>
      <w:shd w:val="clear" w:color="auto" w:fill="FFFFFF"/>
    </w:rPr>
  </w:style>
  <w:style w:type="paragraph" w:customStyle="1" w:styleId="Chthchnh0">
    <w:name w:val="Chú thích ảnh"/>
    <w:basedOn w:val="Normal"/>
    <w:link w:val="Chthchnh"/>
    <w:rsid w:val="00025C1E"/>
    <w:pPr>
      <w:widowControl w:val="0"/>
      <w:shd w:val="clear" w:color="auto" w:fill="FFFFFF"/>
      <w:spacing w:line="240" w:lineRule="atLeast"/>
    </w:pPr>
    <w:rPr>
      <w:rFonts w:ascii="Consolas" w:hAnsi="Consolas"/>
      <w:spacing w:val="-10"/>
      <w:sz w:val="8"/>
      <w:szCs w:val="8"/>
    </w:rPr>
  </w:style>
  <w:style w:type="character" w:customStyle="1" w:styleId="Tiu111pt">
    <w:name w:val="Tiêu đề #1 + 11 pt"/>
    <w:aliases w:val="Không in đậm,Tiêu đề #1 + 7.5 pt,Tiêu đề #1 + 12 pt"/>
    <w:basedOn w:val="Tiu1"/>
    <w:rsid w:val="00025C1E"/>
    <w:rPr>
      <w:b/>
      <w:bCs/>
      <w:sz w:val="22"/>
      <w:szCs w:val="22"/>
      <w:shd w:val="clear" w:color="auto" w:fill="FFFFFF"/>
    </w:rPr>
  </w:style>
  <w:style w:type="character" w:customStyle="1" w:styleId="ChthchbngKhnginnghing">
    <w:name w:val="Chú thích bảng + Không in nghiêng"/>
    <w:basedOn w:val="Chthchbng"/>
    <w:rsid w:val="00025C1E"/>
    <w:rPr>
      <w:i/>
      <w:iCs/>
      <w:sz w:val="12"/>
      <w:szCs w:val="12"/>
      <w:shd w:val="clear" w:color="auto" w:fill="FFFFFF"/>
    </w:rPr>
  </w:style>
  <w:style w:type="character" w:customStyle="1" w:styleId="Chthchbng65pt">
    <w:name w:val="Chú thích bảng + 6.5 pt"/>
    <w:aliases w:val="Không in nghiêng2,Chú thích bảng + 7.5 pt1,Không in đậm2,Chú thích bảng + 12 pt"/>
    <w:basedOn w:val="Chthchbng"/>
    <w:rsid w:val="00025C1E"/>
    <w:rPr>
      <w:i/>
      <w:iCs/>
      <w:sz w:val="13"/>
      <w:szCs w:val="13"/>
      <w:shd w:val="clear" w:color="auto" w:fill="FFFFFF"/>
    </w:rPr>
  </w:style>
  <w:style w:type="character" w:customStyle="1" w:styleId="Vnbnnidung2SegoeUI">
    <w:name w:val="Văn bản nội dung (2) + Segoe UI"/>
    <w:aliases w:val="4.5 pt,In nghiêng,33 pt,Văn bản nội dung (2) + Arial Narrow4,Không in nghiêng18,Giãn cách 0 pt16,Không in nghiêng7,Giãn cách 0 pt7"/>
    <w:basedOn w:val="Vnbnnidung2"/>
    <w:rsid w:val="00025C1E"/>
    <w:rPr>
      <w:rFonts w:ascii="Segoe UI" w:hAnsi="Segoe UI" w:cs="Segoe UI" w:hint="default"/>
      <w:i/>
      <w:iCs/>
      <w:sz w:val="9"/>
      <w:szCs w:val="9"/>
      <w:shd w:val="clear" w:color="auto" w:fill="FFFFFF"/>
    </w:rPr>
  </w:style>
  <w:style w:type="character" w:customStyle="1" w:styleId="Vnbnnidung221pt3">
    <w:name w:val="Văn bản nội dung (2) + 21 pt3"/>
    <w:aliases w:val="In đậm,Tỉ lệ 30%4,Văn bản nội dung (2) + Georgia,4 pt,Tiêu đề #1 + 19 pt,Văn bản nội dung (2) + Franklin Gothic Heavy8,Giãn cách 0 pt57"/>
    <w:basedOn w:val="Vnbnnidung2"/>
    <w:rsid w:val="00025C1E"/>
    <w:rPr>
      <w:b/>
      <w:bCs/>
      <w:w w:val="30"/>
      <w:sz w:val="42"/>
      <w:szCs w:val="42"/>
      <w:shd w:val="clear" w:color="auto" w:fill="FFFFFF"/>
    </w:rPr>
  </w:style>
  <w:style w:type="character" w:customStyle="1" w:styleId="Vnbnnidung210pt">
    <w:name w:val="Văn bản nội dung (2) + 10 pt"/>
    <w:aliases w:val="Giãn cách 8 pt,Giãn cách 0 pt61"/>
    <w:basedOn w:val="Vnbnnidung2"/>
    <w:rsid w:val="00025C1E"/>
    <w:rPr>
      <w:spacing w:val="0"/>
      <w:sz w:val="20"/>
      <w:szCs w:val="20"/>
      <w:shd w:val="clear" w:color="auto" w:fill="FFFFFF"/>
    </w:rPr>
  </w:style>
  <w:style w:type="character" w:customStyle="1" w:styleId="Vnbnnidung255pt">
    <w:name w:val="Văn bản nội dung (2) + 5.5 pt"/>
    <w:aliases w:val="Tỉ lệ 60%,Văn bản nội dung (2) + Arial Narrow9,20 pt,In đậm11,Không in nghiêng47,Giãn cách 0 pt51,Giãn cách 0 pt45"/>
    <w:basedOn w:val="Vnbnnidung2"/>
    <w:rsid w:val="00025C1E"/>
    <w:rPr>
      <w:w w:val="60"/>
      <w:sz w:val="11"/>
      <w:szCs w:val="11"/>
      <w:shd w:val="clear" w:color="auto" w:fill="FFFFFF"/>
      <w:lang w:val="en-US" w:eastAsia="en-US"/>
    </w:rPr>
  </w:style>
  <w:style w:type="character" w:customStyle="1" w:styleId="Vnbnnidung213pt3">
    <w:name w:val="Văn bản nội dung (2) + 13 pt3"/>
    <w:aliases w:val="In đậm9,Tỉ lệ 20%,Văn bản nội dung (2) + Franklin Gothic Heavy7,11.5 pt,Không in nghiêng49,Giãn cách 0 pt53,Văn bản nội dung (2) + 11 pt5,Giãn cách 0 pt41"/>
    <w:basedOn w:val="Vnbnnidung2"/>
    <w:rsid w:val="00025C1E"/>
    <w:rPr>
      <w:b/>
      <w:bCs/>
      <w:w w:val="20"/>
      <w:sz w:val="26"/>
      <w:szCs w:val="26"/>
      <w:shd w:val="clear" w:color="auto" w:fill="FFFFFF"/>
    </w:rPr>
  </w:style>
  <w:style w:type="character" w:customStyle="1" w:styleId="Vnbnnidung28pt">
    <w:name w:val="Văn bản nội dung (2) + 8 pt"/>
    <w:aliases w:val="In đậm8,Không in nghiêng55,Giãn cách 0 pt60,Tỉ lệ 75%,Văn bản nội dung (2) + 12 pt3,Không in nghiêng36,Giãn cách 0 pt36"/>
    <w:basedOn w:val="Vnbnnidung2"/>
    <w:rsid w:val="00025C1E"/>
    <w:rPr>
      <w:b/>
      <w:bCs/>
      <w:sz w:val="16"/>
      <w:szCs w:val="16"/>
      <w:shd w:val="clear" w:color="auto" w:fill="FFFFFF"/>
    </w:rPr>
  </w:style>
  <w:style w:type="character" w:customStyle="1" w:styleId="Vnbnnidung27pt">
    <w:name w:val="Văn bản nội dung (2) + 7 pt"/>
    <w:aliases w:val="In đậm7,In nghiêng3,Văn bản nội dung (2) + 11.5 pt1,Không in nghiêng32,Giãn cách 0 pt31"/>
    <w:basedOn w:val="Vnbnnidung2"/>
    <w:rsid w:val="00025C1E"/>
    <w:rPr>
      <w:b/>
      <w:bCs/>
      <w:i/>
      <w:iCs/>
      <w:sz w:val="14"/>
      <w:szCs w:val="14"/>
      <w:shd w:val="clear" w:color="auto" w:fill="FFFFFF"/>
    </w:rPr>
  </w:style>
  <w:style w:type="character" w:customStyle="1" w:styleId="Vnbnnidung210pt4">
    <w:name w:val="Văn bản nội dung (2) + 10 pt4"/>
    <w:aliases w:val="Giãn cách 0 pt34"/>
    <w:basedOn w:val="Vnbnnidung2"/>
    <w:rsid w:val="00025C1E"/>
    <w:rPr>
      <w:spacing w:val="0"/>
      <w:sz w:val="20"/>
      <w:szCs w:val="20"/>
      <w:shd w:val="clear" w:color="auto" w:fill="FFFFFF"/>
    </w:rPr>
  </w:style>
  <w:style w:type="character" w:customStyle="1" w:styleId="Chthchbng75pt">
    <w:name w:val="Chú thích bảng + 7.5 pt"/>
    <w:aliases w:val="Không in đậm3,Không in nghiêng,Chú thích bảng + In đậm,Văn bản nội dung (2) + 11 pt,Văn bản nội dung (2) + 12 pt"/>
    <w:basedOn w:val="Chthchbng"/>
    <w:rsid w:val="00025C1E"/>
    <w:rPr>
      <w:b/>
      <w:bCs/>
      <w:i/>
      <w:iCs/>
      <w:sz w:val="15"/>
      <w:szCs w:val="15"/>
      <w:shd w:val="clear" w:color="auto" w:fill="FFFFFF"/>
    </w:rPr>
  </w:style>
  <w:style w:type="character" w:customStyle="1" w:styleId="Chthchbng75pt2">
    <w:name w:val="Chú thích bảng + 7.5 pt2"/>
    <w:aliases w:val="Không in nghiêng3,Văn bản nội dung (2) + 8.5 pt"/>
    <w:basedOn w:val="Chthchbng"/>
    <w:rsid w:val="00025C1E"/>
    <w:rPr>
      <w:b/>
      <w:bCs/>
      <w:i/>
      <w:iCs/>
      <w:sz w:val="15"/>
      <w:szCs w:val="15"/>
      <w:shd w:val="clear" w:color="auto" w:fill="FFFFFF"/>
    </w:rPr>
  </w:style>
  <w:style w:type="character" w:customStyle="1" w:styleId="Vnbnnidung2Constantia">
    <w:name w:val="Văn bản nội dung (2) + Constantia"/>
    <w:aliases w:val="Không in nghiêng53,Giãn cách -1 pt3"/>
    <w:basedOn w:val="Vnbnnidung2"/>
    <w:rsid w:val="00025C1E"/>
    <w:rPr>
      <w:rFonts w:ascii="Constantia" w:hAnsi="Constantia" w:cs="Constantia" w:hint="default"/>
      <w:sz w:val="15"/>
      <w:szCs w:val="15"/>
      <w:shd w:val="clear" w:color="auto" w:fill="FFFFFF"/>
    </w:rPr>
  </w:style>
  <w:style w:type="character" w:customStyle="1" w:styleId="Vnbnnidung219pt">
    <w:name w:val="Văn bản nội dung (2) + 19 pt"/>
    <w:aliases w:val="In đậm6,Giãn cách 9 pt,Tỉ lệ 20%1,Văn bản nội dung (2) + 11 pt2,Giãn cách 0 pt27"/>
    <w:basedOn w:val="Vnbnnidung2"/>
    <w:rsid w:val="00025C1E"/>
    <w:rPr>
      <w:b/>
      <w:bCs/>
      <w:spacing w:val="180"/>
      <w:w w:val="20"/>
      <w:sz w:val="38"/>
      <w:szCs w:val="38"/>
      <w:shd w:val="clear" w:color="auto" w:fill="FFFFFF"/>
    </w:rPr>
  </w:style>
  <w:style w:type="character" w:customStyle="1" w:styleId="Vnbnnidung210pt3">
    <w:name w:val="Văn bản nội dung (2) + 10 pt3"/>
    <w:aliases w:val="Giãn cách 7 pt,Không in nghiêng21,Giãn cách 0 pt19"/>
    <w:basedOn w:val="Vnbnnidung2"/>
    <w:rsid w:val="00025C1E"/>
    <w:rPr>
      <w:spacing w:val="140"/>
      <w:sz w:val="20"/>
      <w:szCs w:val="20"/>
      <w:shd w:val="clear" w:color="auto" w:fill="FFFFFF"/>
    </w:rPr>
  </w:style>
  <w:style w:type="character" w:customStyle="1" w:styleId="Vnbnnidung210pt2">
    <w:name w:val="Văn bản nội dung (2) + 10 pt2"/>
    <w:aliases w:val="Giãn cách 0 pt1,Văn bản nội dung (2) + Courier New,5 pt6,Không in nghiêng52,Giãn cách 0 pt56,Không in nghiêng20,Giãn cách 0 pt18"/>
    <w:basedOn w:val="Vnbnnidung2"/>
    <w:rsid w:val="00025C1E"/>
    <w:rPr>
      <w:spacing w:val="-10"/>
      <w:sz w:val="20"/>
      <w:szCs w:val="20"/>
      <w:shd w:val="clear" w:color="auto" w:fill="FFFFFF"/>
    </w:rPr>
  </w:style>
  <w:style w:type="character" w:customStyle="1" w:styleId="Vnbnnidung28pt2">
    <w:name w:val="Văn bản nội dung (2) + 8 pt2"/>
    <w:aliases w:val="In đậm5,Không in nghiêng30,Giãn cách 0 pt30,Văn bản nội dung (2) + 37 pt,Không in nghiêng24"/>
    <w:basedOn w:val="Vnbnnidung2"/>
    <w:rsid w:val="00025C1E"/>
    <w:rPr>
      <w:b/>
      <w:bCs/>
      <w:sz w:val="16"/>
      <w:szCs w:val="16"/>
      <w:shd w:val="clear" w:color="auto" w:fill="FFFFFF"/>
    </w:rPr>
  </w:style>
  <w:style w:type="character" w:customStyle="1" w:styleId="Vnbnnidung24pt">
    <w:name w:val="Văn bản nội dung (2) + 4 pt"/>
    <w:aliases w:val="Giãn cách 0 pt59"/>
    <w:basedOn w:val="Vnbnnidung2"/>
    <w:rsid w:val="00025C1E"/>
    <w:rPr>
      <w:sz w:val="8"/>
      <w:szCs w:val="8"/>
      <w:shd w:val="clear" w:color="auto" w:fill="FFFFFF"/>
    </w:rPr>
  </w:style>
  <w:style w:type="character" w:customStyle="1" w:styleId="Vnbnnidung28pt1">
    <w:name w:val="Văn bản nội dung (2) + 8 pt1"/>
    <w:aliases w:val="In nghiêng1,Văn bản nội dung (2) + Consolas,4 pt1,Không in nghiêng15,Giãn cách 0 pt12,Tỉ lệ 75%1,Văn bản nội dung (2) + Century Gothic"/>
    <w:basedOn w:val="Vnbnnidung2"/>
    <w:rsid w:val="00025C1E"/>
    <w:rPr>
      <w:i/>
      <w:iCs/>
      <w:sz w:val="16"/>
      <w:szCs w:val="16"/>
      <w:shd w:val="clear" w:color="auto" w:fill="FFFFFF"/>
    </w:rPr>
  </w:style>
  <w:style w:type="character" w:customStyle="1" w:styleId="Vnbnnidung214pt">
    <w:name w:val="Văn bản nội dung (2) + 14 pt"/>
    <w:aliases w:val="In đậm4,Tỉ lệ 30%2,Văn bản nội dung (2) + 36 pt,Không in nghiêng19,Giãn cách 0 pt17,Không in nghiêng5,Giãn cách 0 pt5"/>
    <w:basedOn w:val="Vnbnnidung2"/>
    <w:rsid w:val="00025C1E"/>
    <w:rPr>
      <w:b/>
      <w:bCs/>
      <w:w w:val="30"/>
      <w:sz w:val="28"/>
      <w:szCs w:val="28"/>
      <w:shd w:val="clear" w:color="auto" w:fill="FFFFFF"/>
    </w:rPr>
  </w:style>
  <w:style w:type="character" w:customStyle="1" w:styleId="Chthchbng975pt">
    <w:name w:val="Chú thích bảng (9) + 7.5 pt"/>
    <w:aliases w:val="Không in đậm1,Không in nghiêng1,Chú thích bảng + 10 pt"/>
    <w:basedOn w:val="Chthchbng9"/>
    <w:rsid w:val="00025C1E"/>
    <w:rPr>
      <w:rFonts w:ascii="Trebuchet MS" w:hAnsi="Trebuchet MS"/>
      <w:b/>
      <w:bCs/>
      <w:i/>
      <w:iCs/>
      <w:sz w:val="15"/>
      <w:szCs w:val="15"/>
      <w:shd w:val="clear" w:color="auto" w:fill="FFFFFF"/>
    </w:rPr>
  </w:style>
  <w:style w:type="character" w:customStyle="1" w:styleId="Vnbnnidung210pt1">
    <w:name w:val="Văn bản nội dung (2) + 10 pt1"/>
    <w:aliases w:val="Giãn cách 1 pt,Văn bản nội dung (2) + 4 pt2,Không in nghiêng13,Không in nghiêng9,Giãn cách 1 pt1"/>
    <w:basedOn w:val="Vnbnnidung2"/>
    <w:rsid w:val="00025C1E"/>
    <w:rPr>
      <w:sz w:val="20"/>
      <w:szCs w:val="20"/>
      <w:shd w:val="clear" w:color="auto" w:fill="FFFFFF"/>
    </w:rPr>
  </w:style>
  <w:style w:type="character" w:customStyle="1" w:styleId="Vnbnnidung217pt">
    <w:name w:val="Văn bản nội dung (2) + 17 pt"/>
    <w:aliases w:val="In đậm3,Giãn cách 4 pt,Văn bản nội dung (2) + Constantia1,Giãn cách 0 pt14"/>
    <w:basedOn w:val="Vnbnnidung2"/>
    <w:rsid w:val="00025C1E"/>
    <w:rPr>
      <w:b/>
      <w:bCs/>
      <w:spacing w:val="90"/>
      <w:sz w:val="34"/>
      <w:szCs w:val="34"/>
      <w:shd w:val="clear" w:color="auto" w:fill="FFFFFF"/>
    </w:rPr>
  </w:style>
  <w:style w:type="character" w:customStyle="1" w:styleId="Vnbnnidung221pt1">
    <w:name w:val="Văn bản nội dung (2) + 21 pt1"/>
    <w:aliases w:val="In đậm2,Tỉ lệ 30%1,Văn bản nội dung (2) + 12 pt1,Không in nghiêng4,Giãn cách 0 pt4"/>
    <w:basedOn w:val="Vnbnnidung2"/>
    <w:rsid w:val="00025C1E"/>
    <w:rPr>
      <w:b/>
      <w:bCs/>
      <w:w w:val="30"/>
      <w:sz w:val="42"/>
      <w:szCs w:val="42"/>
      <w:shd w:val="clear" w:color="auto" w:fill="FFFFFF"/>
    </w:rPr>
  </w:style>
  <w:style w:type="character" w:customStyle="1" w:styleId="Vnbnnidung213pt2">
    <w:name w:val="Văn bản nội dung (2) + 13 pt2"/>
    <w:aliases w:val="In đậm1,Tỉ lệ 10%,Văn bản nội dung (2) + 28 pt,Văn bản nội dung (2) + 30 pt"/>
    <w:basedOn w:val="Vnbnnidung2"/>
    <w:rsid w:val="00025C1E"/>
    <w:rPr>
      <w:b/>
      <w:bCs/>
      <w:w w:val="10"/>
      <w:sz w:val="26"/>
      <w:szCs w:val="26"/>
      <w:shd w:val="clear" w:color="auto" w:fill="FFFFFF"/>
    </w:rPr>
  </w:style>
  <w:style w:type="character" w:customStyle="1" w:styleId="Vnbnnidung2ArialNarrow">
    <w:name w:val="Văn bản nội dung (2) + Arial Narrow"/>
    <w:aliases w:val="8,5 pt,4 pt7,Không in nghiêng48,Giãn cách 0 pt52,Tỉ lệ 66%,Văn bản nội dung (2) + Microsoft Sans Serif1,Không in nghiêng25,Giãn cách 0 pt23,Tỉ lệ 66%1,Văn bản nội dung (2) + 7,Không in đậm6,11,Tỉ lệ 33%"/>
    <w:basedOn w:val="Vnbnnidung2"/>
    <w:rsid w:val="00025C1E"/>
    <w:rPr>
      <w:rFonts w:ascii="Arial Narrow" w:hAnsi="Arial Narrow" w:cs="Arial Narrow" w:hint="default"/>
      <w:sz w:val="17"/>
      <w:szCs w:val="17"/>
      <w:shd w:val="clear" w:color="auto" w:fill="FFFFFF"/>
      <w:lang w:val="en-US" w:eastAsia="en-US"/>
    </w:rPr>
  </w:style>
  <w:style w:type="character" w:customStyle="1" w:styleId="Vnbnnidung226pt">
    <w:name w:val="Văn bản nội dung (2) + 26 pt"/>
    <w:aliases w:val="Tỉ lệ 40%,Văn bản nội dung (2) + 12 pt4,Không in nghiêng51,Giãn cách 0 pt55"/>
    <w:basedOn w:val="Vnbnnidung2"/>
    <w:rsid w:val="00025C1E"/>
    <w:rPr>
      <w:w w:val="40"/>
      <w:sz w:val="52"/>
      <w:szCs w:val="52"/>
      <w:shd w:val="clear" w:color="auto" w:fill="FFFFFF"/>
    </w:rPr>
  </w:style>
  <w:style w:type="character" w:customStyle="1" w:styleId="Vnbnnidung2ArialNarrow2">
    <w:name w:val="Văn bản nội dung (2) + Arial Narrow2"/>
    <w:aliases w:val="5 pt2,10 pt2,Không in nghiêng10"/>
    <w:basedOn w:val="Vnbnnidung2"/>
    <w:rsid w:val="00025C1E"/>
    <w:rPr>
      <w:rFonts w:ascii="Arial Narrow" w:hAnsi="Arial Narrow" w:cs="Arial Narrow" w:hint="default"/>
      <w:sz w:val="9"/>
      <w:szCs w:val="9"/>
      <w:shd w:val="clear" w:color="auto" w:fill="FFFFFF"/>
    </w:rPr>
  </w:style>
  <w:style w:type="character" w:customStyle="1" w:styleId="Vnbnnidung24pt1">
    <w:name w:val="Văn bản nội dung (2) + 4 pt1"/>
    <w:aliases w:val="Không in nghiêng6,Giãn cách 0 pt6"/>
    <w:basedOn w:val="Vnbnnidung2"/>
    <w:rsid w:val="00025C1E"/>
    <w:rPr>
      <w:sz w:val="8"/>
      <w:szCs w:val="8"/>
      <w:shd w:val="clear" w:color="auto" w:fill="FFFFFF"/>
    </w:rPr>
  </w:style>
  <w:style w:type="character" w:customStyle="1" w:styleId="Vnbnnidung2ArialNarrow1">
    <w:name w:val="Văn bản nội dung (2) + Arial Narrow1"/>
    <w:aliases w:val="81,5 pt1,10 pt1,Giãn cách 0 pt9"/>
    <w:basedOn w:val="Vnbnnidung2"/>
    <w:rsid w:val="00025C1E"/>
    <w:rPr>
      <w:rFonts w:ascii="Arial Narrow" w:hAnsi="Arial Narrow" w:cs="Arial Narrow" w:hint="default"/>
      <w:sz w:val="17"/>
      <w:szCs w:val="17"/>
      <w:shd w:val="clear" w:color="auto" w:fill="FFFFFF"/>
      <w:lang w:val="en-US" w:eastAsia="en-US"/>
    </w:rPr>
  </w:style>
  <w:style w:type="table" w:customStyle="1" w:styleId="TableGrid1">
    <w:name w:val="Table Grid1"/>
    <w:basedOn w:val="TableNormal"/>
    <w:next w:val="TableGrid"/>
    <w:rsid w:val="00025C1E"/>
    <w:pPr>
      <w:widowControl w:val="0"/>
    </w:pPr>
    <w:rPr>
      <w:rFonts w:ascii="Arial Unicode MS" w:eastAsia="Arial Unicode MS" w:hAnsi="Arial Unicode MS" w:cs="Arial Unicode M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0192">
          <w:blockQuote w:val="1"/>
          <w:marLeft w:val="375"/>
          <w:marRight w:val="375"/>
          <w:marTop w:val="0"/>
          <w:marBottom w:val="0"/>
          <w:divBdr>
            <w:top w:val="single" w:sz="2" w:space="2" w:color="CCCCCC"/>
            <w:left w:val="single" w:sz="36" w:space="15" w:color="CCCCCC"/>
            <w:bottom w:val="single" w:sz="2" w:space="2" w:color="CCCCCC"/>
            <w:right w:val="single" w:sz="2" w:space="6" w:color="CCCCCC"/>
          </w:divBdr>
        </w:div>
      </w:divsChild>
    </w:div>
    <w:div w:id="729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A04BF-1759-422E-A59B-75AD39144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3690</TotalTime>
  <Pages>17</Pages>
  <Words>3952</Words>
  <Characters>22533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26433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 NHUT</dc:creator>
  <cp:lastModifiedBy>User</cp:lastModifiedBy>
  <cp:revision>304</cp:revision>
  <cp:lastPrinted>2025-02-09T12:34:00Z</cp:lastPrinted>
  <dcterms:created xsi:type="dcterms:W3CDTF">2025-02-28T10:13:00Z</dcterms:created>
  <dcterms:modified xsi:type="dcterms:W3CDTF">2025-11-28T02:59:00Z</dcterms:modified>
</cp:coreProperties>
</file>